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9BE8D" w14:textId="56F646EA" w:rsidR="009B6C70" w:rsidRPr="002D3919" w:rsidRDefault="009B6C70" w:rsidP="009B6C70">
      <w:pPr>
        <w:tabs>
          <w:tab w:val="left" w:pos="0"/>
          <w:tab w:val="left" w:pos="8627"/>
        </w:tabs>
        <w:jc w:val="center"/>
        <w:rPr>
          <w:b/>
        </w:rPr>
      </w:pPr>
      <w:r w:rsidRPr="002D3919">
        <w:rPr>
          <w:b/>
        </w:rPr>
        <w:t xml:space="preserve">Паспорт муниципальной программы </w:t>
      </w:r>
    </w:p>
    <w:p w14:paraId="759A563E" w14:textId="77777777" w:rsidR="009B6C70" w:rsidRPr="002D3919" w:rsidRDefault="009B6C70" w:rsidP="009B6C70">
      <w:pPr>
        <w:tabs>
          <w:tab w:val="left" w:pos="0"/>
          <w:tab w:val="left" w:pos="8627"/>
        </w:tabs>
        <w:jc w:val="center"/>
        <w:rPr>
          <w:b/>
        </w:rPr>
      </w:pPr>
      <w:r w:rsidRPr="002D3919">
        <w:rPr>
          <w:b/>
        </w:rPr>
        <w:t>«Социальная поддержка жителей Нижневартовского района»</w:t>
      </w:r>
    </w:p>
    <w:p w14:paraId="410B5F4A" w14:textId="6132658E" w:rsidR="009B6C70" w:rsidRPr="002D3919" w:rsidRDefault="009B6C70" w:rsidP="009B6C70">
      <w:pPr>
        <w:tabs>
          <w:tab w:val="left" w:pos="0"/>
          <w:tab w:val="left" w:pos="8627"/>
        </w:tabs>
        <w:jc w:val="center"/>
        <w:rPr>
          <w:rFonts w:eastAsia="Calibri"/>
          <w:b/>
          <w:lang w:eastAsia="en-US"/>
        </w:rPr>
      </w:pPr>
      <w:r w:rsidRPr="002D3919">
        <w:rPr>
          <w:rFonts w:eastAsia="Calibri"/>
          <w:b/>
          <w:lang w:eastAsia="en-US"/>
        </w:rPr>
        <w:t>(далее – муниципальная программа)</w:t>
      </w:r>
    </w:p>
    <w:p w14:paraId="656EDC3D" w14:textId="737C9045" w:rsidR="009B6C70" w:rsidRPr="002D3919" w:rsidRDefault="009B6C70" w:rsidP="009B6C70">
      <w:pPr>
        <w:tabs>
          <w:tab w:val="left" w:pos="0"/>
          <w:tab w:val="left" w:pos="8627"/>
        </w:tabs>
        <w:jc w:val="center"/>
        <w:rPr>
          <w:rFonts w:eastAsia="Calibri"/>
          <w:b/>
          <w:lang w:eastAsia="en-US"/>
        </w:rPr>
      </w:pPr>
    </w:p>
    <w:p w14:paraId="0CB7AA7E" w14:textId="353C976F" w:rsidR="009B6C70" w:rsidRPr="002D3919" w:rsidRDefault="009B6C70" w:rsidP="0008160B">
      <w:pPr>
        <w:pStyle w:val="afffff2"/>
        <w:numPr>
          <w:ilvl w:val="0"/>
          <w:numId w:val="33"/>
        </w:numPr>
        <w:ind w:left="0" w:firstLine="0"/>
        <w:jc w:val="center"/>
        <w:rPr>
          <w:rFonts w:eastAsia="Calibri"/>
          <w:lang w:eastAsia="en-US"/>
        </w:rPr>
      </w:pPr>
      <w:r w:rsidRPr="002D3919">
        <w:rPr>
          <w:rFonts w:eastAsia="Calibri"/>
          <w:lang w:eastAsia="en-US"/>
        </w:rPr>
        <w:t>Основные положения</w:t>
      </w:r>
    </w:p>
    <w:tbl>
      <w:tblPr>
        <w:tblStyle w:val="ab"/>
        <w:tblW w:w="15588" w:type="dxa"/>
        <w:tblLook w:val="04A0" w:firstRow="1" w:lastRow="0" w:firstColumn="1" w:lastColumn="0" w:noHBand="0" w:noVBand="1"/>
      </w:tblPr>
      <w:tblGrid>
        <w:gridCol w:w="7280"/>
        <w:gridCol w:w="8308"/>
      </w:tblGrid>
      <w:tr w:rsidR="009B6C70" w:rsidRPr="002D3919" w14:paraId="7833C986" w14:textId="77777777" w:rsidTr="009B6C70">
        <w:tc>
          <w:tcPr>
            <w:tcW w:w="7280" w:type="dxa"/>
          </w:tcPr>
          <w:p w14:paraId="35004F10" w14:textId="48A8E6FD" w:rsidR="009B6C70" w:rsidRPr="002D3919" w:rsidRDefault="009B6C70" w:rsidP="009B6C70">
            <w:pPr>
              <w:tabs>
                <w:tab w:val="left" w:pos="0"/>
                <w:tab w:val="left" w:pos="8627"/>
              </w:tabs>
              <w:jc w:val="both"/>
              <w:rPr>
                <w:rFonts w:eastAsia="Calibri"/>
                <w:sz w:val="24"/>
                <w:szCs w:val="24"/>
                <w:lang w:eastAsia="en-US"/>
              </w:rPr>
            </w:pPr>
            <w:r w:rsidRPr="002D3919">
              <w:rPr>
                <w:sz w:val="24"/>
                <w:szCs w:val="24"/>
              </w:rPr>
              <w:t>Куратор муниципальной программы</w:t>
            </w:r>
          </w:p>
        </w:tc>
        <w:tc>
          <w:tcPr>
            <w:tcW w:w="8308" w:type="dxa"/>
          </w:tcPr>
          <w:p w14:paraId="67E5DBF2" w14:textId="4138569C" w:rsidR="009B6C70" w:rsidRPr="002D3919" w:rsidRDefault="00885D93" w:rsidP="009B6C70">
            <w:pPr>
              <w:tabs>
                <w:tab w:val="left" w:pos="0"/>
                <w:tab w:val="left" w:pos="8627"/>
              </w:tabs>
              <w:jc w:val="both"/>
              <w:rPr>
                <w:rFonts w:eastAsia="Calibri"/>
                <w:sz w:val="24"/>
                <w:szCs w:val="24"/>
                <w:lang w:eastAsia="en-US"/>
              </w:rPr>
            </w:pPr>
            <w:r>
              <w:rPr>
                <w:sz w:val="24"/>
                <w:szCs w:val="24"/>
              </w:rPr>
              <w:t>З</w:t>
            </w:r>
            <w:r w:rsidR="009B6C70" w:rsidRPr="002D3919">
              <w:rPr>
                <w:sz w:val="24"/>
                <w:szCs w:val="24"/>
              </w:rPr>
              <w:t>аместитель главы района</w:t>
            </w:r>
            <w:r w:rsidR="00E75ADF">
              <w:rPr>
                <w:sz w:val="24"/>
                <w:szCs w:val="24"/>
              </w:rPr>
              <w:t xml:space="preserve"> – </w:t>
            </w:r>
            <w:r w:rsidR="009B6C70" w:rsidRPr="002D3919">
              <w:rPr>
                <w:sz w:val="24"/>
                <w:szCs w:val="24"/>
              </w:rPr>
              <w:t>начальник</w:t>
            </w:r>
            <w:r w:rsidR="00E75ADF">
              <w:rPr>
                <w:sz w:val="24"/>
                <w:szCs w:val="24"/>
              </w:rPr>
              <w:t xml:space="preserve"> </w:t>
            </w:r>
            <w:r w:rsidR="009B6C70" w:rsidRPr="002D3919">
              <w:rPr>
                <w:sz w:val="24"/>
                <w:szCs w:val="24"/>
              </w:rPr>
              <w:t>управления общественных связей и информационной политики</w:t>
            </w:r>
          </w:p>
        </w:tc>
      </w:tr>
      <w:tr w:rsidR="009B6C70" w:rsidRPr="002D3919" w14:paraId="6FB7710C" w14:textId="77777777" w:rsidTr="009B6C70">
        <w:tc>
          <w:tcPr>
            <w:tcW w:w="7280" w:type="dxa"/>
          </w:tcPr>
          <w:p w14:paraId="75C7081F" w14:textId="12B241DE" w:rsidR="009B6C70" w:rsidRPr="002D3919" w:rsidRDefault="009B6C70" w:rsidP="009B6C70">
            <w:pPr>
              <w:tabs>
                <w:tab w:val="left" w:pos="0"/>
                <w:tab w:val="left" w:pos="8627"/>
              </w:tabs>
              <w:jc w:val="both"/>
              <w:rPr>
                <w:rFonts w:eastAsia="Calibri"/>
                <w:sz w:val="24"/>
                <w:szCs w:val="24"/>
                <w:lang w:eastAsia="en-US"/>
              </w:rPr>
            </w:pPr>
            <w:r w:rsidRPr="002D3919">
              <w:rPr>
                <w:sz w:val="24"/>
                <w:szCs w:val="24"/>
              </w:rPr>
              <w:t>Ответственный исполнитель муниципальной программы</w:t>
            </w:r>
          </w:p>
        </w:tc>
        <w:tc>
          <w:tcPr>
            <w:tcW w:w="8308" w:type="dxa"/>
          </w:tcPr>
          <w:p w14:paraId="6F8F8392" w14:textId="314165BF" w:rsidR="009B6C70" w:rsidRPr="002D3919" w:rsidRDefault="009B6C70" w:rsidP="009B6C70">
            <w:pPr>
              <w:tabs>
                <w:tab w:val="left" w:pos="0"/>
                <w:tab w:val="left" w:pos="8627"/>
              </w:tabs>
              <w:jc w:val="both"/>
              <w:rPr>
                <w:rFonts w:eastAsia="Calibri"/>
                <w:sz w:val="24"/>
                <w:szCs w:val="24"/>
                <w:lang w:eastAsia="en-US"/>
              </w:rPr>
            </w:pPr>
            <w:r w:rsidRPr="002D3919">
              <w:rPr>
                <w:sz w:val="24"/>
                <w:szCs w:val="24"/>
              </w:rPr>
              <w:t>управление общественных связей и информационной политики администрации района</w:t>
            </w:r>
          </w:p>
        </w:tc>
      </w:tr>
      <w:tr w:rsidR="009B6C70" w:rsidRPr="002D3919" w14:paraId="0F783B2F" w14:textId="77777777" w:rsidTr="009B6C70">
        <w:tc>
          <w:tcPr>
            <w:tcW w:w="7280" w:type="dxa"/>
          </w:tcPr>
          <w:p w14:paraId="6B78C0AF" w14:textId="5B959FD6" w:rsidR="009B6C70" w:rsidRPr="002D3919" w:rsidRDefault="009B6C70" w:rsidP="009B6C70">
            <w:pPr>
              <w:tabs>
                <w:tab w:val="left" w:pos="0"/>
                <w:tab w:val="left" w:pos="8627"/>
              </w:tabs>
              <w:jc w:val="both"/>
              <w:rPr>
                <w:rFonts w:eastAsia="Calibri"/>
                <w:sz w:val="24"/>
                <w:szCs w:val="24"/>
                <w:lang w:eastAsia="en-US"/>
              </w:rPr>
            </w:pPr>
            <w:r w:rsidRPr="002D3919">
              <w:rPr>
                <w:sz w:val="24"/>
                <w:szCs w:val="24"/>
              </w:rPr>
              <w:t>Период реализации муниципальной программы</w:t>
            </w:r>
            <w:r w:rsidRPr="002D3919">
              <w:rPr>
                <w:sz w:val="24"/>
                <w:szCs w:val="24"/>
                <w:lang w:val="en-US"/>
              </w:rPr>
              <w:t xml:space="preserve"> </w:t>
            </w:r>
          </w:p>
        </w:tc>
        <w:tc>
          <w:tcPr>
            <w:tcW w:w="8308" w:type="dxa"/>
          </w:tcPr>
          <w:p w14:paraId="1284E600" w14:textId="77BC4BFD" w:rsidR="009B6C70" w:rsidRPr="002D3919" w:rsidRDefault="009B6C70" w:rsidP="009B6C70">
            <w:pPr>
              <w:tabs>
                <w:tab w:val="left" w:pos="0"/>
                <w:tab w:val="left" w:pos="8627"/>
              </w:tabs>
              <w:jc w:val="both"/>
              <w:rPr>
                <w:rFonts w:eastAsia="Calibri"/>
                <w:sz w:val="24"/>
                <w:szCs w:val="24"/>
                <w:lang w:eastAsia="en-US"/>
              </w:rPr>
            </w:pPr>
            <w:r w:rsidRPr="002D3919">
              <w:rPr>
                <w:rFonts w:eastAsia="Calibri"/>
                <w:sz w:val="24"/>
                <w:szCs w:val="24"/>
                <w:lang w:eastAsia="en-US"/>
              </w:rPr>
              <w:t>2024 – 2030 годы</w:t>
            </w:r>
          </w:p>
        </w:tc>
      </w:tr>
      <w:tr w:rsidR="009B6C70" w:rsidRPr="002D3919" w14:paraId="313181F4" w14:textId="77777777" w:rsidTr="009B6C70">
        <w:tc>
          <w:tcPr>
            <w:tcW w:w="7280" w:type="dxa"/>
            <w:vMerge w:val="restart"/>
          </w:tcPr>
          <w:p w14:paraId="128341DC" w14:textId="1621CBCE" w:rsidR="009B6C70" w:rsidRPr="002D3919" w:rsidRDefault="009B6C70" w:rsidP="009B6C70">
            <w:pPr>
              <w:tabs>
                <w:tab w:val="left" w:pos="0"/>
                <w:tab w:val="left" w:pos="8627"/>
              </w:tabs>
              <w:jc w:val="both"/>
              <w:rPr>
                <w:rFonts w:eastAsia="Calibri"/>
                <w:sz w:val="24"/>
                <w:szCs w:val="24"/>
                <w:lang w:eastAsia="en-US"/>
              </w:rPr>
            </w:pPr>
            <w:r w:rsidRPr="002D3919">
              <w:rPr>
                <w:sz w:val="24"/>
                <w:szCs w:val="24"/>
              </w:rPr>
              <w:t>Цели муниципальной программы</w:t>
            </w:r>
          </w:p>
        </w:tc>
        <w:tc>
          <w:tcPr>
            <w:tcW w:w="8308" w:type="dxa"/>
          </w:tcPr>
          <w:p w14:paraId="508248D9" w14:textId="2FE0437B" w:rsidR="009B6C70" w:rsidRPr="002D3919" w:rsidRDefault="009B6C70" w:rsidP="009B6C70">
            <w:pPr>
              <w:jc w:val="both"/>
              <w:rPr>
                <w:rFonts w:eastAsia="Calibri" w:cs="Arial"/>
                <w:sz w:val="24"/>
                <w:szCs w:val="24"/>
                <w:lang w:eastAsia="en-US"/>
              </w:rPr>
            </w:pPr>
            <w:r w:rsidRPr="002D3919">
              <w:rPr>
                <w:rFonts w:eastAsia="Calibri" w:cs="Arial"/>
                <w:sz w:val="24"/>
                <w:szCs w:val="24"/>
                <w:lang w:eastAsia="en-US"/>
              </w:rPr>
              <w:t xml:space="preserve">1. </w:t>
            </w:r>
            <w:bookmarkStart w:id="0" w:name="_Hlk150952869"/>
            <w:r w:rsidRPr="002D3919">
              <w:rPr>
                <w:rFonts w:eastAsia="Calibri" w:cs="Arial"/>
                <w:sz w:val="24"/>
                <w:szCs w:val="24"/>
                <w:lang w:eastAsia="en-US"/>
              </w:rPr>
              <w:t>Создание условий для поддержания стабильного качества жизни пожилых людей, инвалидов, граждан других категорий путем оказания социальной помощи и социальной поддержки</w:t>
            </w:r>
            <w:bookmarkEnd w:id="0"/>
          </w:p>
        </w:tc>
      </w:tr>
      <w:tr w:rsidR="009B6C70" w:rsidRPr="002D3919" w14:paraId="26C89EBB" w14:textId="77777777" w:rsidTr="009B6C70">
        <w:tc>
          <w:tcPr>
            <w:tcW w:w="7280" w:type="dxa"/>
            <w:vMerge/>
          </w:tcPr>
          <w:p w14:paraId="2C904DAB" w14:textId="77777777" w:rsidR="009B6C70" w:rsidRPr="002D3919" w:rsidRDefault="009B6C70" w:rsidP="009B6C70">
            <w:pPr>
              <w:tabs>
                <w:tab w:val="left" w:pos="0"/>
                <w:tab w:val="left" w:pos="8627"/>
              </w:tabs>
              <w:jc w:val="both"/>
              <w:rPr>
                <w:sz w:val="24"/>
                <w:szCs w:val="24"/>
              </w:rPr>
            </w:pPr>
          </w:p>
        </w:tc>
        <w:tc>
          <w:tcPr>
            <w:tcW w:w="8308" w:type="dxa"/>
          </w:tcPr>
          <w:p w14:paraId="37006FAA" w14:textId="04E23431" w:rsidR="009B6C70" w:rsidRPr="002D3919" w:rsidRDefault="009B6C70" w:rsidP="009B6C70">
            <w:pPr>
              <w:jc w:val="both"/>
              <w:rPr>
                <w:rFonts w:eastAsia="Calibri" w:cs="Arial"/>
                <w:sz w:val="24"/>
                <w:szCs w:val="24"/>
                <w:lang w:eastAsia="en-US"/>
              </w:rPr>
            </w:pPr>
            <w:r w:rsidRPr="002D3919">
              <w:rPr>
                <w:rFonts w:eastAsia="Calibri" w:cs="Arial"/>
                <w:sz w:val="24"/>
                <w:szCs w:val="24"/>
                <w:lang w:eastAsia="en-US"/>
              </w:rPr>
              <w:t xml:space="preserve">2. </w:t>
            </w:r>
            <w:bookmarkStart w:id="1" w:name="_Hlk150952879"/>
            <w:r w:rsidRPr="002D3919">
              <w:rPr>
                <w:rFonts w:eastAsia="Calibri" w:cs="Arial"/>
                <w:sz w:val="24"/>
                <w:szCs w:val="24"/>
                <w:lang w:eastAsia="en-US"/>
              </w:rPr>
              <w:t>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bookmarkEnd w:id="1"/>
          </w:p>
        </w:tc>
      </w:tr>
      <w:tr w:rsidR="002D033F" w:rsidRPr="002D3919" w14:paraId="3D578030" w14:textId="77777777" w:rsidTr="009B6C70">
        <w:tc>
          <w:tcPr>
            <w:tcW w:w="7280" w:type="dxa"/>
            <w:vMerge w:val="restart"/>
          </w:tcPr>
          <w:p w14:paraId="53532E4E" w14:textId="1DDC9296" w:rsidR="002D033F" w:rsidRPr="002D3919" w:rsidRDefault="002D033F" w:rsidP="009B6C70">
            <w:pPr>
              <w:tabs>
                <w:tab w:val="left" w:pos="0"/>
                <w:tab w:val="left" w:pos="8627"/>
              </w:tabs>
              <w:jc w:val="both"/>
              <w:rPr>
                <w:rFonts w:eastAsia="Calibri"/>
                <w:sz w:val="24"/>
                <w:szCs w:val="24"/>
                <w:lang w:eastAsia="en-US"/>
              </w:rPr>
            </w:pPr>
            <w:r w:rsidRPr="002D3919">
              <w:rPr>
                <w:sz w:val="24"/>
                <w:szCs w:val="24"/>
              </w:rPr>
              <w:t>Подпрограммы муниципальной программы</w:t>
            </w:r>
          </w:p>
        </w:tc>
        <w:tc>
          <w:tcPr>
            <w:tcW w:w="8308" w:type="dxa"/>
          </w:tcPr>
          <w:p w14:paraId="392436CF" w14:textId="375065B9" w:rsidR="002D033F" w:rsidRPr="002D3919" w:rsidRDefault="002D033F" w:rsidP="002D033F">
            <w:pPr>
              <w:jc w:val="both"/>
              <w:rPr>
                <w:rFonts w:eastAsia="Calibri" w:cs="Arial"/>
                <w:sz w:val="24"/>
                <w:szCs w:val="24"/>
                <w:lang w:eastAsia="en-US"/>
              </w:rPr>
            </w:pPr>
            <w:r w:rsidRPr="002D3919">
              <w:rPr>
                <w:rFonts w:eastAsia="Calibri" w:cs="Arial"/>
                <w:sz w:val="24"/>
                <w:szCs w:val="24"/>
                <w:lang w:eastAsia="en-US"/>
              </w:rPr>
              <w:t>1. Социальная поддержка жителей Нижневартовского района</w:t>
            </w:r>
          </w:p>
        </w:tc>
      </w:tr>
      <w:tr w:rsidR="002D033F" w:rsidRPr="002D3919" w14:paraId="7D8DC21C" w14:textId="77777777" w:rsidTr="009B6C70">
        <w:tc>
          <w:tcPr>
            <w:tcW w:w="7280" w:type="dxa"/>
            <w:vMerge/>
          </w:tcPr>
          <w:p w14:paraId="2125491D" w14:textId="77777777" w:rsidR="002D033F" w:rsidRPr="002D3919" w:rsidRDefault="002D033F" w:rsidP="009B6C70">
            <w:pPr>
              <w:tabs>
                <w:tab w:val="left" w:pos="0"/>
                <w:tab w:val="left" w:pos="8627"/>
              </w:tabs>
              <w:jc w:val="both"/>
              <w:rPr>
                <w:sz w:val="24"/>
                <w:szCs w:val="24"/>
              </w:rPr>
            </w:pPr>
          </w:p>
        </w:tc>
        <w:tc>
          <w:tcPr>
            <w:tcW w:w="8308" w:type="dxa"/>
          </w:tcPr>
          <w:p w14:paraId="2E729A14" w14:textId="4ADCEF52" w:rsidR="002D033F" w:rsidRPr="002D3919" w:rsidRDefault="002D033F" w:rsidP="002D033F">
            <w:pPr>
              <w:tabs>
                <w:tab w:val="left" w:pos="0"/>
                <w:tab w:val="left" w:pos="8627"/>
              </w:tabs>
              <w:jc w:val="both"/>
              <w:rPr>
                <w:rFonts w:eastAsia="Calibri"/>
                <w:sz w:val="24"/>
                <w:szCs w:val="24"/>
                <w:lang w:eastAsia="en-US"/>
              </w:rPr>
            </w:pPr>
            <w:r w:rsidRPr="002D3919">
              <w:rPr>
                <w:rFonts w:eastAsia="Calibri" w:cs="Arial"/>
                <w:sz w:val="24"/>
                <w:szCs w:val="24"/>
                <w:lang w:eastAsia="en-US"/>
              </w:rPr>
              <w:t>2. Доступная среда в Нижневартовском районе</w:t>
            </w:r>
          </w:p>
        </w:tc>
      </w:tr>
      <w:tr w:rsidR="009B6C70" w:rsidRPr="002D3919" w14:paraId="7455A54F" w14:textId="77777777" w:rsidTr="009B6C70">
        <w:tc>
          <w:tcPr>
            <w:tcW w:w="7280" w:type="dxa"/>
          </w:tcPr>
          <w:p w14:paraId="60DD74DF" w14:textId="3D9AF239" w:rsidR="009B6C70" w:rsidRPr="002D3919" w:rsidRDefault="009B6C70" w:rsidP="009B6C70">
            <w:pPr>
              <w:tabs>
                <w:tab w:val="left" w:pos="0"/>
                <w:tab w:val="left" w:pos="8627"/>
              </w:tabs>
              <w:jc w:val="both"/>
              <w:rPr>
                <w:rFonts w:eastAsia="Calibri"/>
                <w:sz w:val="24"/>
                <w:szCs w:val="24"/>
                <w:lang w:eastAsia="en-US"/>
              </w:rPr>
            </w:pPr>
            <w:r w:rsidRPr="002D3919">
              <w:rPr>
                <w:sz w:val="24"/>
                <w:szCs w:val="24"/>
              </w:rPr>
              <w:t>Объемы финансового обеспечения за весь период реализации</w:t>
            </w:r>
          </w:p>
        </w:tc>
        <w:tc>
          <w:tcPr>
            <w:tcW w:w="8308" w:type="dxa"/>
          </w:tcPr>
          <w:p w14:paraId="2AD97B23" w14:textId="5CDF1001" w:rsidR="009B6C70" w:rsidRPr="002D3919" w:rsidRDefault="002D3919" w:rsidP="003A33E5">
            <w:pPr>
              <w:rPr>
                <w:sz w:val="22"/>
                <w:szCs w:val="22"/>
              </w:rPr>
            </w:pPr>
            <w:r w:rsidRPr="002D3919">
              <w:rPr>
                <w:sz w:val="22"/>
                <w:szCs w:val="22"/>
              </w:rPr>
              <w:t>2</w:t>
            </w:r>
            <w:r w:rsidR="009E0B21">
              <w:rPr>
                <w:sz w:val="22"/>
                <w:szCs w:val="22"/>
              </w:rPr>
              <w:t>68 030,2</w:t>
            </w:r>
            <w:r w:rsidR="009A2DAD">
              <w:rPr>
                <w:sz w:val="22"/>
                <w:szCs w:val="22"/>
              </w:rPr>
              <w:t xml:space="preserve"> </w:t>
            </w:r>
            <w:r w:rsidR="009A2DAD" w:rsidRPr="00D14E13">
              <w:rPr>
                <w:sz w:val="24"/>
                <w:szCs w:val="24"/>
              </w:rPr>
              <w:t>тыс. руб. </w:t>
            </w:r>
          </w:p>
        </w:tc>
      </w:tr>
      <w:tr w:rsidR="009B6C70" w:rsidRPr="002D3919" w14:paraId="5E92C494" w14:textId="77777777" w:rsidTr="009B6C70">
        <w:tc>
          <w:tcPr>
            <w:tcW w:w="7280" w:type="dxa"/>
          </w:tcPr>
          <w:p w14:paraId="14B3BF5D" w14:textId="7C4B3B96" w:rsidR="009B6C70" w:rsidRPr="002D3919" w:rsidRDefault="009B6C70" w:rsidP="009B6C70">
            <w:pPr>
              <w:tabs>
                <w:tab w:val="left" w:pos="0"/>
                <w:tab w:val="left" w:pos="8627"/>
              </w:tabs>
              <w:jc w:val="both"/>
              <w:rPr>
                <w:rFonts w:eastAsia="Calibri"/>
                <w:sz w:val="24"/>
                <w:szCs w:val="24"/>
                <w:lang w:eastAsia="en-US"/>
              </w:rPr>
            </w:pPr>
            <w:r w:rsidRPr="002D3919">
              <w:rPr>
                <w:sz w:val="24"/>
                <w:szCs w:val="24"/>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8308" w:type="dxa"/>
          </w:tcPr>
          <w:p w14:paraId="4EC10968" w14:textId="709FC91D" w:rsidR="009B6C70" w:rsidRPr="002D3919" w:rsidRDefault="002D033F" w:rsidP="009B6C70">
            <w:pPr>
              <w:tabs>
                <w:tab w:val="left" w:pos="0"/>
                <w:tab w:val="left" w:pos="8627"/>
              </w:tabs>
              <w:jc w:val="both"/>
              <w:rPr>
                <w:rFonts w:eastAsia="Calibri"/>
                <w:sz w:val="24"/>
                <w:szCs w:val="24"/>
                <w:lang w:eastAsia="en-US"/>
              </w:rPr>
            </w:pPr>
            <w:r w:rsidRPr="002D3919">
              <w:rPr>
                <w:rFonts w:eastAsia="Calibri"/>
                <w:sz w:val="24"/>
                <w:szCs w:val="24"/>
                <w:lang w:eastAsia="en-US"/>
              </w:rPr>
              <w:t>-</w:t>
            </w:r>
          </w:p>
        </w:tc>
      </w:tr>
    </w:tbl>
    <w:p w14:paraId="708A4CBF" w14:textId="3F389BAC" w:rsidR="009B6C70" w:rsidRPr="002D3919" w:rsidRDefault="009B6C70" w:rsidP="009B6C70">
      <w:pPr>
        <w:tabs>
          <w:tab w:val="left" w:pos="0"/>
          <w:tab w:val="left" w:pos="8627"/>
        </w:tabs>
        <w:jc w:val="center"/>
        <w:rPr>
          <w:rFonts w:eastAsia="Calibri"/>
          <w:lang w:eastAsia="en-US"/>
        </w:rPr>
      </w:pPr>
    </w:p>
    <w:p w14:paraId="79B8E6DA" w14:textId="77777777" w:rsidR="003A33E5" w:rsidRPr="002D3919" w:rsidRDefault="003A33E5" w:rsidP="009B6C70">
      <w:pPr>
        <w:tabs>
          <w:tab w:val="left" w:pos="0"/>
          <w:tab w:val="left" w:pos="8627"/>
        </w:tabs>
        <w:jc w:val="center"/>
        <w:rPr>
          <w:rFonts w:eastAsia="Calibri"/>
          <w:lang w:eastAsia="en-US"/>
        </w:rPr>
      </w:pPr>
    </w:p>
    <w:p w14:paraId="1F2BDA97" w14:textId="77777777" w:rsidR="002D033F" w:rsidRPr="002D3919" w:rsidRDefault="002D033F" w:rsidP="002D033F">
      <w:pPr>
        <w:jc w:val="center"/>
        <w:rPr>
          <w:sz w:val="24"/>
          <w:szCs w:val="24"/>
        </w:rPr>
      </w:pPr>
      <w:r w:rsidRPr="002D3919">
        <w:rPr>
          <w:sz w:val="24"/>
          <w:szCs w:val="24"/>
        </w:rPr>
        <w:t xml:space="preserve">2. Показатели муниципальной программы </w:t>
      </w:r>
    </w:p>
    <w:p w14:paraId="706DA74C" w14:textId="77777777" w:rsidR="002D033F" w:rsidRPr="002D3919" w:rsidRDefault="002D033F" w:rsidP="002D033F">
      <w:pPr>
        <w:rPr>
          <w:rFonts w:eastAsia="Calibri"/>
          <w:sz w:val="24"/>
          <w:szCs w:val="24"/>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08"/>
        <w:gridCol w:w="1134"/>
        <w:gridCol w:w="708"/>
        <w:gridCol w:w="852"/>
        <w:gridCol w:w="709"/>
        <w:gridCol w:w="851"/>
        <w:gridCol w:w="708"/>
        <w:gridCol w:w="709"/>
        <w:gridCol w:w="709"/>
        <w:gridCol w:w="1417"/>
        <w:gridCol w:w="1694"/>
        <w:gridCol w:w="1425"/>
        <w:gridCol w:w="702"/>
      </w:tblGrid>
      <w:tr w:rsidR="00745482" w:rsidRPr="005C2CEB" w14:paraId="4C4A0693" w14:textId="77777777" w:rsidTr="007D6F5C">
        <w:trPr>
          <w:trHeight w:val="444"/>
        </w:trPr>
        <w:tc>
          <w:tcPr>
            <w:tcW w:w="709" w:type="dxa"/>
            <w:vMerge w:val="restart"/>
          </w:tcPr>
          <w:p w14:paraId="39B803A6" w14:textId="77777777" w:rsidR="002D033F" w:rsidRPr="007D6F5C" w:rsidRDefault="002D033F" w:rsidP="002D033F">
            <w:pPr>
              <w:jc w:val="center"/>
              <w:rPr>
                <w:sz w:val="22"/>
                <w:szCs w:val="22"/>
              </w:rPr>
            </w:pPr>
            <w:r w:rsidRPr="007D6F5C">
              <w:rPr>
                <w:sz w:val="22"/>
                <w:szCs w:val="22"/>
              </w:rPr>
              <w:t>№ п/п</w:t>
            </w:r>
          </w:p>
        </w:tc>
        <w:tc>
          <w:tcPr>
            <w:tcW w:w="3408" w:type="dxa"/>
            <w:vMerge w:val="restart"/>
          </w:tcPr>
          <w:p w14:paraId="6370C6A7" w14:textId="77777777" w:rsidR="002D033F" w:rsidRPr="007D6F5C" w:rsidRDefault="002D033F" w:rsidP="00CF029D">
            <w:pPr>
              <w:jc w:val="center"/>
              <w:rPr>
                <w:sz w:val="22"/>
                <w:szCs w:val="22"/>
              </w:rPr>
            </w:pPr>
            <w:r w:rsidRPr="007D6F5C">
              <w:rPr>
                <w:sz w:val="22"/>
                <w:szCs w:val="22"/>
              </w:rPr>
              <w:t>Наименование показателя</w:t>
            </w:r>
          </w:p>
        </w:tc>
        <w:tc>
          <w:tcPr>
            <w:tcW w:w="1134" w:type="dxa"/>
            <w:vMerge w:val="restart"/>
          </w:tcPr>
          <w:p w14:paraId="7881DC37" w14:textId="77777777" w:rsidR="002D033F" w:rsidRPr="007D6F5C" w:rsidRDefault="002D033F" w:rsidP="00CF029D">
            <w:pPr>
              <w:jc w:val="center"/>
              <w:rPr>
                <w:sz w:val="22"/>
                <w:szCs w:val="22"/>
                <w:highlight w:val="yellow"/>
              </w:rPr>
            </w:pPr>
            <w:r w:rsidRPr="007D6F5C">
              <w:rPr>
                <w:sz w:val="22"/>
                <w:szCs w:val="22"/>
              </w:rPr>
              <w:t>Единица измерения (по ОКЕИ)</w:t>
            </w:r>
          </w:p>
        </w:tc>
        <w:tc>
          <w:tcPr>
            <w:tcW w:w="1560" w:type="dxa"/>
            <w:gridSpan w:val="2"/>
          </w:tcPr>
          <w:p w14:paraId="28EA2B3C" w14:textId="77777777" w:rsidR="002D033F" w:rsidRPr="007D6F5C" w:rsidRDefault="002D033F" w:rsidP="00CF029D">
            <w:pPr>
              <w:jc w:val="center"/>
              <w:rPr>
                <w:sz w:val="22"/>
                <w:szCs w:val="22"/>
              </w:rPr>
            </w:pPr>
            <w:r w:rsidRPr="007D6F5C">
              <w:rPr>
                <w:sz w:val="22"/>
                <w:szCs w:val="22"/>
              </w:rPr>
              <w:t xml:space="preserve">Базовое значение </w:t>
            </w:r>
          </w:p>
        </w:tc>
        <w:tc>
          <w:tcPr>
            <w:tcW w:w="5103" w:type="dxa"/>
            <w:gridSpan w:val="6"/>
            <w:tcBorders>
              <w:bottom w:val="single" w:sz="4" w:space="0" w:color="auto"/>
            </w:tcBorders>
          </w:tcPr>
          <w:p w14:paraId="3A895D03" w14:textId="77777777" w:rsidR="002D033F" w:rsidRPr="007D6F5C" w:rsidRDefault="002D033F" w:rsidP="00CF029D">
            <w:pPr>
              <w:jc w:val="center"/>
              <w:rPr>
                <w:sz w:val="22"/>
                <w:szCs w:val="22"/>
              </w:rPr>
            </w:pPr>
            <w:r w:rsidRPr="007D6F5C">
              <w:rPr>
                <w:sz w:val="22"/>
                <w:szCs w:val="22"/>
              </w:rPr>
              <w:t>Значение показателя по годам</w:t>
            </w:r>
          </w:p>
        </w:tc>
        <w:tc>
          <w:tcPr>
            <w:tcW w:w="1694" w:type="dxa"/>
            <w:vMerge w:val="restart"/>
          </w:tcPr>
          <w:p w14:paraId="42C2091E" w14:textId="77777777" w:rsidR="002D033F" w:rsidRPr="007D6F5C" w:rsidRDefault="002D033F" w:rsidP="00CF029D">
            <w:pPr>
              <w:jc w:val="center"/>
              <w:rPr>
                <w:sz w:val="22"/>
                <w:szCs w:val="22"/>
              </w:rPr>
            </w:pPr>
            <w:r w:rsidRPr="007D6F5C">
              <w:rPr>
                <w:sz w:val="22"/>
                <w:szCs w:val="22"/>
              </w:rPr>
              <w:t xml:space="preserve">Документ </w:t>
            </w:r>
          </w:p>
        </w:tc>
        <w:tc>
          <w:tcPr>
            <w:tcW w:w="1425" w:type="dxa"/>
            <w:vMerge w:val="restart"/>
          </w:tcPr>
          <w:p w14:paraId="28E49340" w14:textId="77777777" w:rsidR="002D033F" w:rsidRPr="007D6F5C" w:rsidRDefault="002D033F" w:rsidP="00CF029D">
            <w:pPr>
              <w:jc w:val="center"/>
              <w:rPr>
                <w:sz w:val="22"/>
                <w:szCs w:val="22"/>
              </w:rPr>
            </w:pPr>
            <w:r w:rsidRPr="007D6F5C">
              <w:rPr>
                <w:sz w:val="22"/>
                <w:szCs w:val="22"/>
              </w:rPr>
              <w:t xml:space="preserve">Ответственный за достижение показателя </w:t>
            </w:r>
          </w:p>
        </w:tc>
        <w:tc>
          <w:tcPr>
            <w:tcW w:w="702" w:type="dxa"/>
            <w:vMerge w:val="restart"/>
            <w:shd w:val="clear" w:color="auto" w:fill="FFFFFF"/>
          </w:tcPr>
          <w:p w14:paraId="63F1BF70" w14:textId="77777777" w:rsidR="002D033F" w:rsidRPr="007D6F5C" w:rsidRDefault="002D033F" w:rsidP="00CF029D">
            <w:pPr>
              <w:jc w:val="center"/>
              <w:rPr>
                <w:sz w:val="22"/>
                <w:szCs w:val="22"/>
              </w:rPr>
            </w:pPr>
            <w:r w:rsidRPr="007D6F5C">
              <w:rPr>
                <w:sz w:val="22"/>
                <w:szCs w:val="22"/>
              </w:rPr>
              <w:t xml:space="preserve">Связь с показателями национальных </w:t>
            </w:r>
            <w:r w:rsidRPr="007D6F5C">
              <w:rPr>
                <w:sz w:val="22"/>
                <w:szCs w:val="22"/>
              </w:rPr>
              <w:lastRenderedPageBreak/>
              <w:t xml:space="preserve">целей </w:t>
            </w:r>
          </w:p>
        </w:tc>
      </w:tr>
      <w:tr w:rsidR="00745482" w:rsidRPr="005C2CEB" w14:paraId="2A995C32" w14:textId="77777777" w:rsidTr="007D6F5C">
        <w:trPr>
          <w:trHeight w:val="594"/>
        </w:trPr>
        <w:tc>
          <w:tcPr>
            <w:tcW w:w="709" w:type="dxa"/>
            <w:vMerge/>
          </w:tcPr>
          <w:p w14:paraId="4EEB1BE7" w14:textId="77777777" w:rsidR="002D033F" w:rsidRPr="007D6F5C" w:rsidRDefault="002D033F" w:rsidP="002D033F">
            <w:pPr>
              <w:jc w:val="center"/>
              <w:rPr>
                <w:sz w:val="22"/>
                <w:szCs w:val="22"/>
              </w:rPr>
            </w:pPr>
          </w:p>
        </w:tc>
        <w:tc>
          <w:tcPr>
            <w:tcW w:w="3408" w:type="dxa"/>
            <w:vMerge/>
          </w:tcPr>
          <w:p w14:paraId="2C9A5957" w14:textId="77777777" w:rsidR="002D033F" w:rsidRPr="007D6F5C" w:rsidRDefault="002D033F" w:rsidP="00CF029D">
            <w:pPr>
              <w:jc w:val="center"/>
              <w:rPr>
                <w:sz w:val="22"/>
                <w:szCs w:val="22"/>
              </w:rPr>
            </w:pPr>
          </w:p>
        </w:tc>
        <w:tc>
          <w:tcPr>
            <w:tcW w:w="1134" w:type="dxa"/>
            <w:vMerge/>
          </w:tcPr>
          <w:p w14:paraId="38623214" w14:textId="77777777" w:rsidR="002D033F" w:rsidRPr="007D6F5C" w:rsidRDefault="002D033F" w:rsidP="00CF029D">
            <w:pPr>
              <w:jc w:val="center"/>
              <w:rPr>
                <w:sz w:val="22"/>
                <w:szCs w:val="22"/>
              </w:rPr>
            </w:pPr>
          </w:p>
        </w:tc>
        <w:tc>
          <w:tcPr>
            <w:tcW w:w="708" w:type="dxa"/>
          </w:tcPr>
          <w:p w14:paraId="2A27EA15" w14:textId="77777777" w:rsidR="002D033F" w:rsidRPr="007D6F5C" w:rsidRDefault="002D033F" w:rsidP="00CF029D">
            <w:pPr>
              <w:jc w:val="center"/>
              <w:rPr>
                <w:sz w:val="22"/>
                <w:szCs w:val="22"/>
              </w:rPr>
            </w:pPr>
            <w:r w:rsidRPr="007D6F5C">
              <w:rPr>
                <w:sz w:val="22"/>
                <w:szCs w:val="22"/>
              </w:rPr>
              <w:t>значение</w:t>
            </w:r>
          </w:p>
        </w:tc>
        <w:tc>
          <w:tcPr>
            <w:tcW w:w="852" w:type="dxa"/>
            <w:tcBorders>
              <w:right w:val="single" w:sz="4" w:space="0" w:color="auto"/>
            </w:tcBorders>
          </w:tcPr>
          <w:p w14:paraId="584BDFAD" w14:textId="77777777" w:rsidR="002D033F" w:rsidRPr="007D6F5C" w:rsidRDefault="002D033F" w:rsidP="002D033F">
            <w:pPr>
              <w:jc w:val="center"/>
              <w:rPr>
                <w:sz w:val="22"/>
                <w:szCs w:val="22"/>
              </w:rPr>
            </w:pPr>
            <w:r w:rsidRPr="007D6F5C">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14:paraId="71D0C497" w14:textId="77777777" w:rsidR="002D033F" w:rsidRPr="007D6F5C" w:rsidRDefault="002D033F" w:rsidP="00CF029D">
            <w:pPr>
              <w:jc w:val="center"/>
              <w:rPr>
                <w:sz w:val="22"/>
                <w:szCs w:val="22"/>
              </w:rPr>
            </w:pPr>
            <w:r w:rsidRPr="007D6F5C">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14:paraId="7112BF67" w14:textId="77777777" w:rsidR="002D033F" w:rsidRPr="007D6F5C" w:rsidRDefault="002D033F" w:rsidP="00CF029D">
            <w:pPr>
              <w:jc w:val="center"/>
              <w:rPr>
                <w:sz w:val="22"/>
                <w:szCs w:val="22"/>
              </w:rPr>
            </w:pPr>
            <w:r w:rsidRPr="007D6F5C">
              <w:rPr>
                <w:sz w:val="22"/>
                <w:szCs w:val="22"/>
              </w:rPr>
              <w:t>2025</w:t>
            </w:r>
          </w:p>
        </w:tc>
        <w:tc>
          <w:tcPr>
            <w:tcW w:w="708" w:type="dxa"/>
            <w:tcBorders>
              <w:top w:val="single" w:sz="4" w:space="0" w:color="auto"/>
              <w:left w:val="single" w:sz="4" w:space="0" w:color="auto"/>
              <w:bottom w:val="single" w:sz="4" w:space="0" w:color="auto"/>
              <w:right w:val="single" w:sz="4" w:space="0" w:color="auto"/>
            </w:tcBorders>
          </w:tcPr>
          <w:p w14:paraId="7745B7A5" w14:textId="77777777" w:rsidR="002D033F" w:rsidRPr="007D6F5C" w:rsidRDefault="002D033F" w:rsidP="00CF029D">
            <w:pPr>
              <w:jc w:val="center"/>
              <w:rPr>
                <w:sz w:val="22"/>
                <w:szCs w:val="22"/>
              </w:rPr>
            </w:pPr>
            <w:r w:rsidRPr="007D6F5C">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14:paraId="48A31E11" w14:textId="77777777" w:rsidR="002D033F" w:rsidRPr="007D6F5C" w:rsidRDefault="002D033F" w:rsidP="00CF029D">
            <w:pPr>
              <w:jc w:val="center"/>
              <w:rPr>
                <w:sz w:val="22"/>
                <w:szCs w:val="22"/>
              </w:rPr>
            </w:pPr>
            <w:r w:rsidRPr="007D6F5C">
              <w:rPr>
                <w:sz w:val="22"/>
                <w:szCs w:val="22"/>
              </w:rPr>
              <w:t>2027</w:t>
            </w:r>
          </w:p>
        </w:tc>
        <w:tc>
          <w:tcPr>
            <w:tcW w:w="709" w:type="dxa"/>
            <w:tcBorders>
              <w:top w:val="single" w:sz="4" w:space="0" w:color="auto"/>
              <w:left w:val="single" w:sz="4" w:space="0" w:color="auto"/>
              <w:bottom w:val="single" w:sz="4" w:space="0" w:color="auto"/>
              <w:right w:val="single" w:sz="4" w:space="0" w:color="auto"/>
            </w:tcBorders>
          </w:tcPr>
          <w:p w14:paraId="34C54606" w14:textId="77777777" w:rsidR="002D033F" w:rsidRPr="007D6F5C" w:rsidRDefault="002D033F" w:rsidP="00CF029D">
            <w:pPr>
              <w:jc w:val="center"/>
              <w:rPr>
                <w:sz w:val="22"/>
                <w:szCs w:val="22"/>
              </w:rPr>
            </w:pPr>
            <w:r w:rsidRPr="007D6F5C">
              <w:rPr>
                <w:sz w:val="22"/>
                <w:szCs w:val="22"/>
              </w:rPr>
              <w:t>2028</w:t>
            </w:r>
          </w:p>
        </w:tc>
        <w:tc>
          <w:tcPr>
            <w:tcW w:w="1417" w:type="dxa"/>
            <w:tcBorders>
              <w:top w:val="single" w:sz="4" w:space="0" w:color="auto"/>
              <w:left w:val="single" w:sz="4" w:space="0" w:color="auto"/>
              <w:bottom w:val="single" w:sz="4" w:space="0" w:color="auto"/>
            </w:tcBorders>
          </w:tcPr>
          <w:p w14:paraId="0F1C1179" w14:textId="77777777" w:rsidR="002D033F" w:rsidRPr="007D6F5C" w:rsidRDefault="002D033F" w:rsidP="00CF029D">
            <w:pPr>
              <w:jc w:val="center"/>
              <w:rPr>
                <w:sz w:val="22"/>
                <w:szCs w:val="22"/>
              </w:rPr>
            </w:pPr>
            <w:r w:rsidRPr="007D6F5C">
              <w:rPr>
                <w:sz w:val="22"/>
                <w:szCs w:val="22"/>
              </w:rPr>
              <w:t>на момент окончания реализации муниципаль</w:t>
            </w:r>
            <w:r w:rsidRPr="007D6F5C">
              <w:rPr>
                <w:sz w:val="22"/>
                <w:szCs w:val="22"/>
              </w:rPr>
              <w:lastRenderedPageBreak/>
              <w:t>ной программы</w:t>
            </w:r>
          </w:p>
        </w:tc>
        <w:tc>
          <w:tcPr>
            <w:tcW w:w="1694" w:type="dxa"/>
            <w:vMerge/>
          </w:tcPr>
          <w:p w14:paraId="42D718C3" w14:textId="77777777" w:rsidR="002D033F" w:rsidRPr="007D6F5C" w:rsidRDefault="002D033F" w:rsidP="00CF029D">
            <w:pPr>
              <w:jc w:val="center"/>
              <w:rPr>
                <w:sz w:val="22"/>
                <w:szCs w:val="22"/>
              </w:rPr>
            </w:pPr>
          </w:p>
        </w:tc>
        <w:tc>
          <w:tcPr>
            <w:tcW w:w="1425" w:type="dxa"/>
            <w:vMerge/>
          </w:tcPr>
          <w:p w14:paraId="50DDC775" w14:textId="77777777" w:rsidR="002D033F" w:rsidRPr="007D6F5C" w:rsidRDefault="002D033F" w:rsidP="00CF029D">
            <w:pPr>
              <w:jc w:val="center"/>
              <w:rPr>
                <w:sz w:val="22"/>
                <w:szCs w:val="22"/>
              </w:rPr>
            </w:pPr>
          </w:p>
        </w:tc>
        <w:tc>
          <w:tcPr>
            <w:tcW w:w="702" w:type="dxa"/>
            <w:vMerge/>
            <w:shd w:val="clear" w:color="auto" w:fill="FFFFFF"/>
          </w:tcPr>
          <w:p w14:paraId="6739AC71" w14:textId="77777777" w:rsidR="002D033F" w:rsidRPr="007D6F5C" w:rsidRDefault="002D033F" w:rsidP="00CF029D">
            <w:pPr>
              <w:jc w:val="center"/>
              <w:rPr>
                <w:sz w:val="22"/>
                <w:szCs w:val="22"/>
              </w:rPr>
            </w:pPr>
          </w:p>
        </w:tc>
      </w:tr>
      <w:tr w:rsidR="00745482" w:rsidRPr="005C2CEB" w14:paraId="625C8F2A" w14:textId="77777777" w:rsidTr="007D6F5C">
        <w:trPr>
          <w:trHeight w:val="298"/>
        </w:trPr>
        <w:tc>
          <w:tcPr>
            <w:tcW w:w="709" w:type="dxa"/>
          </w:tcPr>
          <w:p w14:paraId="5872A847" w14:textId="77777777" w:rsidR="002D033F" w:rsidRPr="007D6F5C" w:rsidRDefault="002D033F" w:rsidP="002D033F">
            <w:pPr>
              <w:jc w:val="center"/>
              <w:rPr>
                <w:sz w:val="22"/>
                <w:szCs w:val="22"/>
              </w:rPr>
            </w:pPr>
            <w:r w:rsidRPr="007D6F5C">
              <w:rPr>
                <w:sz w:val="22"/>
                <w:szCs w:val="22"/>
              </w:rPr>
              <w:t>1</w:t>
            </w:r>
          </w:p>
        </w:tc>
        <w:tc>
          <w:tcPr>
            <w:tcW w:w="3408" w:type="dxa"/>
          </w:tcPr>
          <w:p w14:paraId="41AE9BE3" w14:textId="77777777" w:rsidR="002D033F" w:rsidRPr="007D6F5C" w:rsidRDefault="002D033F" w:rsidP="002D033F">
            <w:pPr>
              <w:ind w:right="-21"/>
              <w:contextualSpacing/>
              <w:jc w:val="center"/>
              <w:rPr>
                <w:rFonts w:eastAsia="Calibri"/>
                <w:sz w:val="22"/>
                <w:szCs w:val="22"/>
                <w:lang w:eastAsia="en-US"/>
              </w:rPr>
            </w:pPr>
            <w:r w:rsidRPr="007D6F5C">
              <w:rPr>
                <w:rFonts w:eastAsia="Calibri"/>
                <w:sz w:val="22"/>
                <w:szCs w:val="22"/>
                <w:lang w:eastAsia="en-US"/>
              </w:rPr>
              <w:t>2</w:t>
            </w:r>
          </w:p>
        </w:tc>
        <w:tc>
          <w:tcPr>
            <w:tcW w:w="1134" w:type="dxa"/>
          </w:tcPr>
          <w:p w14:paraId="629F231D" w14:textId="77777777" w:rsidR="002D033F" w:rsidRPr="007D6F5C" w:rsidRDefault="002D033F" w:rsidP="002D033F">
            <w:pPr>
              <w:jc w:val="center"/>
              <w:rPr>
                <w:sz w:val="22"/>
                <w:szCs w:val="22"/>
              </w:rPr>
            </w:pPr>
            <w:r w:rsidRPr="007D6F5C">
              <w:rPr>
                <w:sz w:val="22"/>
                <w:szCs w:val="22"/>
              </w:rPr>
              <w:t>3</w:t>
            </w:r>
          </w:p>
        </w:tc>
        <w:tc>
          <w:tcPr>
            <w:tcW w:w="708" w:type="dxa"/>
          </w:tcPr>
          <w:p w14:paraId="0E12EC99" w14:textId="77777777" w:rsidR="002D033F" w:rsidRPr="007D6F5C" w:rsidRDefault="002D033F" w:rsidP="002D033F">
            <w:pPr>
              <w:jc w:val="center"/>
              <w:rPr>
                <w:sz w:val="22"/>
                <w:szCs w:val="22"/>
              </w:rPr>
            </w:pPr>
            <w:r w:rsidRPr="007D6F5C">
              <w:rPr>
                <w:sz w:val="22"/>
                <w:szCs w:val="22"/>
              </w:rPr>
              <w:t>4</w:t>
            </w:r>
          </w:p>
        </w:tc>
        <w:tc>
          <w:tcPr>
            <w:tcW w:w="852" w:type="dxa"/>
            <w:tcBorders>
              <w:top w:val="single" w:sz="4" w:space="0" w:color="auto"/>
              <w:bottom w:val="single" w:sz="4" w:space="0" w:color="auto"/>
            </w:tcBorders>
          </w:tcPr>
          <w:p w14:paraId="070B73FD" w14:textId="77777777" w:rsidR="002D033F" w:rsidRPr="007D6F5C" w:rsidRDefault="002D033F" w:rsidP="002D033F">
            <w:pPr>
              <w:ind w:left="27"/>
              <w:contextualSpacing/>
              <w:jc w:val="center"/>
              <w:rPr>
                <w:rFonts w:eastAsia="Calibri"/>
                <w:sz w:val="22"/>
                <w:szCs w:val="22"/>
                <w:lang w:eastAsia="en-US"/>
              </w:rPr>
            </w:pPr>
            <w:r w:rsidRPr="007D6F5C">
              <w:rPr>
                <w:rFonts w:eastAsia="Calibri"/>
                <w:sz w:val="22"/>
                <w:szCs w:val="22"/>
                <w:lang w:eastAsia="en-US"/>
              </w:rPr>
              <w:t>5</w:t>
            </w:r>
          </w:p>
        </w:tc>
        <w:tc>
          <w:tcPr>
            <w:tcW w:w="709" w:type="dxa"/>
            <w:tcBorders>
              <w:top w:val="single" w:sz="4" w:space="0" w:color="auto"/>
              <w:bottom w:val="single" w:sz="4" w:space="0" w:color="auto"/>
            </w:tcBorders>
          </w:tcPr>
          <w:p w14:paraId="5D6D728C" w14:textId="77777777" w:rsidR="002D033F" w:rsidRPr="007D6F5C" w:rsidRDefault="002D033F" w:rsidP="002D033F">
            <w:pPr>
              <w:jc w:val="center"/>
              <w:rPr>
                <w:sz w:val="22"/>
                <w:szCs w:val="22"/>
              </w:rPr>
            </w:pPr>
            <w:r w:rsidRPr="007D6F5C">
              <w:rPr>
                <w:sz w:val="22"/>
                <w:szCs w:val="22"/>
              </w:rPr>
              <w:t>6</w:t>
            </w:r>
          </w:p>
        </w:tc>
        <w:tc>
          <w:tcPr>
            <w:tcW w:w="851" w:type="dxa"/>
            <w:tcBorders>
              <w:top w:val="single" w:sz="4" w:space="0" w:color="auto"/>
              <w:bottom w:val="single" w:sz="4" w:space="0" w:color="auto"/>
            </w:tcBorders>
          </w:tcPr>
          <w:p w14:paraId="4AD04332" w14:textId="77777777" w:rsidR="002D033F" w:rsidRPr="007D6F5C" w:rsidRDefault="002D033F" w:rsidP="002D033F">
            <w:pPr>
              <w:ind w:left="-2"/>
              <w:contextualSpacing/>
              <w:jc w:val="center"/>
              <w:rPr>
                <w:rFonts w:eastAsia="Calibri"/>
                <w:sz w:val="22"/>
                <w:szCs w:val="22"/>
                <w:lang w:eastAsia="en-US"/>
              </w:rPr>
            </w:pPr>
            <w:r w:rsidRPr="007D6F5C">
              <w:rPr>
                <w:rFonts w:eastAsia="Calibri"/>
                <w:sz w:val="22"/>
                <w:szCs w:val="22"/>
                <w:lang w:eastAsia="en-US"/>
              </w:rPr>
              <w:t>7</w:t>
            </w:r>
          </w:p>
        </w:tc>
        <w:tc>
          <w:tcPr>
            <w:tcW w:w="708" w:type="dxa"/>
            <w:tcBorders>
              <w:top w:val="single" w:sz="4" w:space="0" w:color="auto"/>
              <w:bottom w:val="single" w:sz="4" w:space="0" w:color="auto"/>
            </w:tcBorders>
          </w:tcPr>
          <w:p w14:paraId="32AEA2F1" w14:textId="77777777" w:rsidR="002D033F" w:rsidRPr="007D6F5C" w:rsidRDefault="002D033F" w:rsidP="002D033F">
            <w:pPr>
              <w:contextualSpacing/>
              <w:jc w:val="center"/>
              <w:rPr>
                <w:rFonts w:eastAsia="Calibri"/>
                <w:sz w:val="22"/>
                <w:szCs w:val="22"/>
                <w:lang w:eastAsia="en-US"/>
              </w:rPr>
            </w:pPr>
            <w:r w:rsidRPr="007D6F5C">
              <w:rPr>
                <w:rFonts w:eastAsia="Calibri"/>
                <w:sz w:val="22"/>
                <w:szCs w:val="22"/>
                <w:lang w:eastAsia="en-US"/>
              </w:rPr>
              <w:t>8</w:t>
            </w:r>
          </w:p>
        </w:tc>
        <w:tc>
          <w:tcPr>
            <w:tcW w:w="709" w:type="dxa"/>
            <w:tcBorders>
              <w:top w:val="single" w:sz="4" w:space="0" w:color="auto"/>
              <w:bottom w:val="single" w:sz="4" w:space="0" w:color="auto"/>
            </w:tcBorders>
          </w:tcPr>
          <w:p w14:paraId="70ADBFDB" w14:textId="77777777" w:rsidR="002D033F" w:rsidRPr="007D6F5C" w:rsidRDefault="002D033F" w:rsidP="002D033F">
            <w:pPr>
              <w:contextualSpacing/>
              <w:jc w:val="center"/>
              <w:rPr>
                <w:rFonts w:eastAsia="Calibri"/>
                <w:sz w:val="22"/>
                <w:szCs w:val="22"/>
                <w:lang w:eastAsia="en-US"/>
              </w:rPr>
            </w:pPr>
            <w:r w:rsidRPr="007D6F5C">
              <w:rPr>
                <w:rFonts w:eastAsia="Calibri"/>
                <w:sz w:val="22"/>
                <w:szCs w:val="22"/>
                <w:lang w:eastAsia="en-US"/>
              </w:rPr>
              <w:t>9</w:t>
            </w:r>
          </w:p>
        </w:tc>
        <w:tc>
          <w:tcPr>
            <w:tcW w:w="709" w:type="dxa"/>
            <w:tcBorders>
              <w:top w:val="single" w:sz="4" w:space="0" w:color="auto"/>
              <w:bottom w:val="single" w:sz="4" w:space="0" w:color="auto"/>
            </w:tcBorders>
          </w:tcPr>
          <w:p w14:paraId="54A61943" w14:textId="77777777" w:rsidR="002D033F" w:rsidRPr="007D6F5C" w:rsidRDefault="002D033F" w:rsidP="002D033F">
            <w:pPr>
              <w:contextualSpacing/>
              <w:jc w:val="center"/>
              <w:rPr>
                <w:rFonts w:eastAsia="Calibri"/>
                <w:sz w:val="22"/>
                <w:szCs w:val="22"/>
                <w:lang w:eastAsia="en-US"/>
              </w:rPr>
            </w:pPr>
            <w:r w:rsidRPr="007D6F5C">
              <w:rPr>
                <w:rFonts w:eastAsia="Calibri"/>
                <w:sz w:val="22"/>
                <w:szCs w:val="22"/>
                <w:lang w:eastAsia="en-US"/>
              </w:rPr>
              <w:t>10</w:t>
            </w:r>
          </w:p>
        </w:tc>
        <w:tc>
          <w:tcPr>
            <w:tcW w:w="1417" w:type="dxa"/>
            <w:tcBorders>
              <w:top w:val="single" w:sz="4" w:space="0" w:color="auto"/>
              <w:bottom w:val="single" w:sz="4" w:space="0" w:color="auto"/>
            </w:tcBorders>
          </w:tcPr>
          <w:p w14:paraId="0323FDFA" w14:textId="77777777" w:rsidR="002D033F" w:rsidRPr="007D6F5C" w:rsidRDefault="002D033F" w:rsidP="002D033F">
            <w:pPr>
              <w:contextualSpacing/>
              <w:jc w:val="center"/>
              <w:rPr>
                <w:rFonts w:eastAsia="Calibri"/>
                <w:sz w:val="22"/>
                <w:szCs w:val="22"/>
                <w:lang w:eastAsia="en-US"/>
              </w:rPr>
            </w:pPr>
            <w:r w:rsidRPr="007D6F5C">
              <w:rPr>
                <w:rFonts w:eastAsia="Calibri"/>
                <w:sz w:val="22"/>
                <w:szCs w:val="22"/>
                <w:lang w:eastAsia="en-US"/>
              </w:rPr>
              <w:t>11</w:t>
            </w:r>
          </w:p>
        </w:tc>
        <w:tc>
          <w:tcPr>
            <w:tcW w:w="1694" w:type="dxa"/>
          </w:tcPr>
          <w:p w14:paraId="16D3231C" w14:textId="77777777" w:rsidR="002D033F" w:rsidRPr="007D6F5C" w:rsidRDefault="002D033F" w:rsidP="002D033F">
            <w:pPr>
              <w:contextualSpacing/>
              <w:jc w:val="center"/>
              <w:rPr>
                <w:rFonts w:eastAsia="Calibri"/>
                <w:sz w:val="22"/>
                <w:szCs w:val="22"/>
                <w:lang w:eastAsia="en-US"/>
              </w:rPr>
            </w:pPr>
            <w:r w:rsidRPr="007D6F5C">
              <w:rPr>
                <w:rFonts w:eastAsia="Calibri"/>
                <w:sz w:val="22"/>
                <w:szCs w:val="22"/>
                <w:lang w:eastAsia="en-US"/>
              </w:rPr>
              <w:t>12</w:t>
            </w:r>
          </w:p>
        </w:tc>
        <w:tc>
          <w:tcPr>
            <w:tcW w:w="1425" w:type="dxa"/>
          </w:tcPr>
          <w:p w14:paraId="3CF6A0FF" w14:textId="77777777" w:rsidR="002D033F" w:rsidRPr="007D6F5C" w:rsidRDefault="002D033F" w:rsidP="002D033F">
            <w:pPr>
              <w:contextualSpacing/>
              <w:jc w:val="center"/>
              <w:rPr>
                <w:rFonts w:eastAsia="Calibri"/>
                <w:sz w:val="22"/>
                <w:szCs w:val="22"/>
                <w:lang w:eastAsia="en-US"/>
              </w:rPr>
            </w:pPr>
            <w:r w:rsidRPr="007D6F5C">
              <w:rPr>
                <w:rFonts w:eastAsia="Calibri"/>
                <w:sz w:val="22"/>
                <w:szCs w:val="22"/>
                <w:lang w:eastAsia="en-US"/>
              </w:rPr>
              <w:t>13</w:t>
            </w:r>
          </w:p>
        </w:tc>
        <w:tc>
          <w:tcPr>
            <w:tcW w:w="702" w:type="dxa"/>
          </w:tcPr>
          <w:p w14:paraId="5C8B2D7A" w14:textId="77777777" w:rsidR="002D033F" w:rsidRPr="007D6F5C" w:rsidRDefault="002D033F" w:rsidP="002D033F">
            <w:pPr>
              <w:contextualSpacing/>
              <w:jc w:val="center"/>
              <w:rPr>
                <w:rFonts w:eastAsia="Calibri"/>
                <w:sz w:val="22"/>
                <w:szCs w:val="22"/>
                <w:lang w:eastAsia="en-US"/>
              </w:rPr>
            </w:pPr>
            <w:r w:rsidRPr="007D6F5C">
              <w:rPr>
                <w:rFonts w:eastAsia="Calibri"/>
                <w:sz w:val="22"/>
                <w:szCs w:val="22"/>
                <w:lang w:eastAsia="en-US"/>
              </w:rPr>
              <w:t>14</w:t>
            </w:r>
          </w:p>
        </w:tc>
      </w:tr>
      <w:tr w:rsidR="00745482" w:rsidRPr="005C2CEB" w14:paraId="20BEC935" w14:textId="77777777" w:rsidTr="007D6F5C">
        <w:trPr>
          <w:trHeight w:val="298"/>
        </w:trPr>
        <w:tc>
          <w:tcPr>
            <w:tcW w:w="15735" w:type="dxa"/>
            <w:gridSpan w:val="14"/>
          </w:tcPr>
          <w:p w14:paraId="52AF0E27" w14:textId="62CEC187" w:rsidR="001D05E2" w:rsidRPr="007D6F5C" w:rsidRDefault="005C2CEB" w:rsidP="002B2119">
            <w:pPr>
              <w:contextualSpacing/>
              <w:rPr>
                <w:rFonts w:eastAsia="Calibri"/>
                <w:bCs/>
                <w:sz w:val="22"/>
                <w:szCs w:val="22"/>
                <w:lang w:eastAsia="en-US"/>
              </w:rPr>
            </w:pPr>
            <w:r w:rsidRPr="007D6F5C">
              <w:rPr>
                <w:rFonts w:eastAsia="Calibri"/>
                <w:bCs/>
                <w:sz w:val="22"/>
                <w:szCs w:val="22"/>
                <w:lang w:eastAsia="en-US"/>
              </w:rPr>
              <w:t>Цель 1 «</w:t>
            </w:r>
            <w:r w:rsidR="001D05E2" w:rsidRPr="007D6F5C">
              <w:rPr>
                <w:rFonts w:eastAsia="Calibri"/>
                <w:bCs/>
                <w:sz w:val="22"/>
                <w:szCs w:val="22"/>
                <w:lang w:eastAsia="en-US"/>
              </w:rPr>
              <w:t>Создание условий для поддержания стабильного качества жизни пожилых людей, инвалидов, граждан других категорий путем оказания социальной помощи и социальной поддержки</w:t>
            </w:r>
            <w:r w:rsidRPr="007D6F5C">
              <w:rPr>
                <w:rFonts w:eastAsia="Calibri"/>
                <w:bCs/>
                <w:sz w:val="22"/>
                <w:szCs w:val="22"/>
                <w:lang w:eastAsia="en-US"/>
              </w:rPr>
              <w:t>»</w:t>
            </w:r>
          </w:p>
        </w:tc>
      </w:tr>
      <w:tr w:rsidR="007D6F5C" w:rsidRPr="005C2CEB" w14:paraId="50C069CF" w14:textId="77777777" w:rsidTr="007D6F5C">
        <w:trPr>
          <w:trHeight w:val="298"/>
        </w:trPr>
        <w:tc>
          <w:tcPr>
            <w:tcW w:w="709" w:type="dxa"/>
          </w:tcPr>
          <w:p w14:paraId="6C875749" w14:textId="230E80EF" w:rsidR="007D6F5C" w:rsidRPr="007D6F5C" w:rsidRDefault="007D6F5C" w:rsidP="007D6F5C">
            <w:pPr>
              <w:jc w:val="center"/>
              <w:rPr>
                <w:sz w:val="22"/>
                <w:szCs w:val="22"/>
              </w:rPr>
            </w:pPr>
            <w:r w:rsidRPr="007D6F5C">
              <w:rPr>
                <w:sz w:val="22"/>
                <w:szCs w:val="22"/>
              </w:rPr>
              <w:t>1.</w:t>
            </w:r>
          </w:p>
        </w:tc>
        <w:tc>
          <w:tcPr>
            <w:tcW w:w="3408" w:type="dxa"/>
          </w:tcPr>
          <w:p w14:paraId="1F2C6EF4" w14:textId="265E53F0" w:rsidR="007D6F5C" w:rsidRPr="007D6F5C" w:rsidRDefault="007D6F5C" w:rsidP="007D6F5C">
            <w:pPr>
              <w:autoSpaceDE w:val="0"/>
              <w:autoSpaceDN w:val="0"/>
              <w:adjustRightInd w:val="0"/>
              <w:ind w:left="-67"/>
              <w:jc w:val="both"/>
              <w:rPr>
                <w:sz w:val="22"/>
                <w:szCs w:val="22"/>
              </w:rPr>
            </w:pPr>
            <w:r w:rsidRPr="007D6F5C">
              <w:rPr>
                <w:sz w:val="22"/>
                <w:szCs w:val="22"/>
              </w:rPr>
              <w:t>Доля граждан, обеспеченных мерами социальной поддержки, от численности граждан, имеющих право на их получение и обратившихся за их получением</w:t>
            </w:r>
          </w:p>
        </w:tc>
        <w:tc>
          <w:tcPr>
            <w:tcW w:w="1134" w:type="dxa"/>
          </w:tcPr>
          <w:p w14:paraId="06A93B9E" w14:textId="1CDB6563" w:rsidR="007D6F5C" w:rsidRPr="007D6F5C" w:rsidRDefault="007D6F5C" w:rsidP="007D6F5C">
            <w:pPr>
              <w:rPr>
                <w:sz w:val="22"/>
                <w:szCs w:val="22"/>
              </w:rPr>
            </w:pPr>
            <w:r w:rsidRPr="007D6F5C">
              <w:rPr>
                <w:sz w:val="22"/>
                <w:szCs w:val="22"/>
              </w:rPr>
              <w:t>процент</w:t>
            </w:r>
          </w:p>
        </w:tc>
        <w:tc>
          <w:tcPr>
            <w:tcW w:w="708" w:type="dxa"/>
          </w:tcPr>
          <w:p w14:paraId="2560DFFC" w14:textId="38E41B75" w:rsidR="007D6F5C" w:rsidRPr="007D6F5C" w:rsidRDefault="007D6F5C" w:rsidP="007D6F5C">
            <w:pPr>
              <w:jc w:val="center"/>
              <w:rPr>
                <w:sz w:val="22"/>
                <w:szCs w:val="22"/>
              </w:rPr>
            </w:pPr>
            <w:r w:rsidRPr="007D6F5C">
              <w:rPr>
                <w:sz w:val="22"/>
                <w:szCs w:val="22"/>
              </w:rPr>
              <w:t>100</w:t>
            </w:r>
          </w:p>
        </w:tc>
        <w:tc>
          <w:tcPr>
            <w:tcW w:w="852" w:type="dxa"/>
            <w:tcBorders>
              <w:top w:val="single" w:sz="4" w:space="0" w:color="auto"/>
            </w:tcBorders>
          </w:tcPr>
          <w:p w14:paraId="107D9A3F" w14:textId="1A2EC141" w:rsidR="007D6F5C" w:rsidRPr="007D6F5C" w:rsidRDefault="007D6F5C" w:rsidP="007D6F5C">
            <w:pPr>
              <w:ind w:left="27"/>
              <w:contextualSpacing/>
              <w:jc w:val="center"/>
              <w:rPr>
                <w:rFonts w:eastAsia="Calibri"/>
                <w:sz w:val="22"/>
                <w:szCs w:val="22"/>
                <w:lang w:eastAsia="en-US"/>
              </w:rPr>
            </w:pPr>
            <w:r w:rsidRPr="007D6F5C">
              <w:rPr>
                <w:rFonts w:eastAsia="Calibri"/>
                <w:sz w:val="22"/>
                <w:szCs w:val="22"/>
                <w:lang w:eastAsia="en-US"/>
              </w:rPr>
              <w:t>2022</w:t>
            </w:r>
          </w:p>
        </w:tc>
        <w:tc>
          <w:tcPr>
            <w:tcW w:w="709" w:type="dxa"/>
          </w:tcPr>
          <w:p w14:paraId="3D93123E" w14:textId="77560E89" w:rsidR="007D6F5C" w:rsidRPr="007D6F5C" w:rsidRDefault="007D6F5C" w:rsidP="007D6F5C">
            <w:pPr>
              <w:jc w:val="center"/>
              <w:rPr>
                <w:sz w:val="22"/>
                <w:szCs w:val="22"/>
              </w:rPr>
            </w:pPr>
            <w:r w:rsidRPr="007D6F5C">
              <w:rPr>
                <w:sz w:val="22"/>
                <w:szCs w:val="22"/>
              </w:rPr>
              <w:t>100</w:t>
            </w:r>
          </w:p>
        </w:tc>
        <w:tc>
          <w:tcPr>
            <w:tcW w:w="851" w:type="dxa"/>
          </w:tcPr>
          <w:p w14:paraId="4E2FA692" w14:textId="3B788492" w:rsidR="007D6F5C" w:rsidRPr="007D6F5C" w:rsidRDefault="007D6F5C" w:rsidP="007D6F5C">
            <w:pPr>
              <w:ind w:left="-2"/>
              <w:contextualSpacing/>
              <w:jc w:val="center"/>
              <w:rPr>
                <w:rFonts w:eastAsia="Calibri"/>
                <w:sz w:val="22"/>
                <w:szCs w:val="22"/>
                <w:lang w:eastAsia="en-US"/>
              </w:rPr>
            </w:pPr>
            <w:r w:rsidRPr="007D6F5C">
              <w:rPr>
                <w:sz w:val="22"/>
                <w:szCs w:val="22"/>
              </w:rPr>
              <w:t>100</w:t>
            </w:r>
          </w:p>
        </w:tc>
        <w:tc>
          <w:tcPr>
            <w:tcW w:w="708" w:type="dxa"/>
          </w:tcPr>
          <w:p w14:paraId="151604E9" w14:textId="1982B6F9" w:rsidR="007D6F5C" w:rsidRPr="007D6F5C" w:rsidRDefault="007D6F5C" w:rsidP="007D6F5C">
            <w:pPr>
              <w:contextualSpacing/>
              <w:jc w:val="center"/>
              <w:rPr>
                <w:rFonts w:eastAsia="Calibri"/>
                <w:sz w:val="22"/>
                <w:szCs w:val="22"/>
                <w:lang w:eastAsia="en-US"/>
              </w:rPr>
            </w:pPr>
            <w:r w:rsidRPr="007D6F5C">
              <w:rPr>
                <w:sz w:val="22"/>
                <w:szCs w:val="22"/>
              </w:rPr>
              <w:t>100</w:t>
            </w:r>
          </w:p>
        </w:tc>
        <w:tc>
          <w:tcPr>
            <w:tcW w:w="709" w:type="dxa"/>
          </w:tcPr>
          <w:p w14:paraId="08C71845" w14:textId="362DEF74" w:rsidR="007D6F5C" w:rsidRPr="007D6F5C" w:rsidRDefault="007D6F5C" w:rsidP="007D6F5C">
            <w:pPr>
              <w:contextualSpacing/>
              <w:jc w:val="center"/>
              <w:rPr>
                <w:rFonts w:eastAsia="Calibri"/>
                <w:sz w:val="22"/>
                <w:szCs w:val="22"/>
                <w:lang w:eastAsia="en-US"/>
              </w:rPr>
            </w:pPr>
            <w:r w:rsidRPr="007D6F5C">
              <w:rPr>
                <w:sz w:val="22"/>
                <w:szCs w:val="22"/>
              </w:rPr>
              <w:t>100</w:t>
            </w:r>
          </w:p>
        </w:tc>
        <w:tc>
          <w:tcPr>
            <w:tcW w:w="709" w:type="dxa"/>
          </w:tcPr>
          <w:p w14:paraId="58FAB654" w14:textId="1B480624" w:rsidR="007D6F5C" w:rsidRPr="007D6F5C" w:rsidRDefault="007D6F5C" w:rsidP="007D6F5C">
            <w:pPr>
              <w:contextualSpacing/>
              <w:jc w:val="center"/>
              <w:rPr>
                <w:rFonts w:eastAsia="Calibri"/>
                <w:sz w:val="22"/>
                <w:szCs w:val="22"/>
                <w:lang w:eastAsia="en-US"/>
              </w:rPr>
            </w:pPr>
            <w:r w:rsidRPr="007D6F5C">
              <w:rPr>
                <w:sz w:val="22"/>
                <w:szCs w:val="22"/>
              </w:rPr>
              <w:t>100</w:t>
            </w:r>
          </w:p>
        </w:tc>
        <w:tc>
          <w:tcPr>
            <w:tcW w:w="1417" w:type="dxa"/>
          </w:tcPr>
          <w:p w14:paraId="25319540" w14:textId="3520541E" w:rsidR="007D6F5C" w:rsidRPr="007D6F5C" w:rsidRDefault="007D6F5C" w:rsidP="007D6F5C">
            <w:pPr>
              <w:contextualSpacing/>
              <w:jc w:val="center"/>
              <w:rPr>
                <w:rFonts w:eastAsia="Calibri"/>
                <w:sz w:val="22"/>
                <w:szCs w:val="22"/>
                <w:lang w:eastAsia="en-US"/>
              </w:rPr>
            </w:pPr>
            <w:r w:rsidRPr="007D6F5C">
              <w:rPr>
                <w:sz w:val="22"/>
                <w:szCs w:val="22"/>
              </w:rPr>
              <w:t>100</w:t>
            </w:r>
          </w:p>
        </w:tc>
        <w:tc>
          <w:tcPr>
            <w:tcW w:w="1694" w:type="dxa"/>
          </w:tcPr>
          <w:p w14:paraId="7A377ED4" w14:textId="02E41FD8" w:rsidR="007D6F5C" w:rsidRPr="00AC76CE" w:rsidRDefault="00AC76CE" w:rsidP="00AC76CE">
            <w:pPr>
              <w:jc w:val="both"/>
              <w:rPr>
                <w:sz w:val="22"/>
                <w:szCs w:val="22"/>
              </w:rPr>
            </w:pPr>
            <w:r w:rsidRPr="00AC76CE">
              <w:rPr>
                <w:sz w:val="22"/>
                <w:szCs w:val="22"/>
              </w:rPr>
              <w:t>постановление администрации района от 22.01.2013 №57 «О порядке предоставления мер социальной поддержки и социальной помощи отдельным категориям граждан»</w:t>
            </w:r>
          </w:p>
        </w:tc>
        <w:tc>
          <w:tcPr>
            <w:tcW w:w="1425" w:type="dxa"/>
          </w:tcPr>
          <w:p w14:paraId="3E098F44" w14:textId="3B4BFE0B" w:rsidR="007D6F5C" w:rsidRPr="007D6F5C" w:rsidRDefault="007D6F5C" w:rsidP="007D6F5C">
            <w:pPr>
              <w:contextualSpacing/>
              <w:rPr>
                <w:rFonts w:eastAsia="Calibri"/>
                <w:sz w:val="22"/>
                <w:szCs w:val="22"/>
                <w:lang w:eastAsia="en-US"/>
              </w:rPr>
            </w:pPr>
            <w:r w:rsidRPr="007D6F5C">
              <w:rPr>
                <w:sz w:val="22"/>
                <w:szCs w:val="22"/>
              </w:rPr>
              <w:t>управление общественных связей и информационной политики администрации района</w:t>
            </w:r>
          </w:p>
        </w:tc>
        <w:tc>
          <w:tcPr>
            <w:tcW w:w="702" w:type="dxa"/>
          </w:tcPr>
          <w:p w14:paraId="0FC9EE1C" w14:textId="57C29831" w:rsidR="007D6F5C" w:rsidRPr="007D6F5C" w:rsidRDefault="007D6F5C" w:rsidP="007D6F5C">
            <w:pPr>
              <w:contextualSpacing/>
              <w:jc w:val="center"/>
              <w:rPr>
                <w:rFonts w:eastAsia="Calibri"/>
                <w:sz w:val="22"/>
                <w:szCs w:val="22"/>
                <w:lang w:eastAsia="en-US"/>
              </w:rPr>
            </w:pPr>
            <w:r w:rsidRPr="007D6F5C">
              <w:rPr>
                <w:rFonts w:eastAsia="Calibri"/>
                <w:sz w:val="22"/>
                <w:szCs w:val="22"/>
                <w:lang w:eastAsia="en-US"/>
              </w:rPr>
              <w:t>-</w:t>
            </w:r>
          </w:p>
        </w:tc>
      </w:tr>
      <w:tr w:rsidR="007D6F5C" w:rsidRPr="005C2CEB" w14:paraId="315D8E5C" w14:textId="77777777" w:rsidTr="007D6F5C">
        <w:trPr>
          <w:trHeight w:val="298"/>
        </w:trPr>
        <w:tc>
          <w:tcPr>
            <w:tcW w:w="709" w:type="dxa"/>
            <w:shd w:val="clear" w:color="auto" w:fill="auto"/>
          </w:tcPr>
          <w:p w14:paraId="00830AC2" w14:textId="3BAB1E00" w:rsidR="007D6F5C" w:rsidRPr="007D6F5C" w:rsidRDefault="007D6F5C" w:rsidP="007D6F5C">
            <w:pPr>
              <w:jc w:val="center"/>
              <w:rPr>
                <w:sz w:val="22"/>
                <w:szCs w:val="22"/>
              </w:rPr>
            </w:pPr>
            <w:r w:rsidRPr="007D6F5C">
              <w:rPr>
                <w:sz w:val="22"/>
                <w:szCs w:val="22"/>
              </w:rPr>
              <w:t>2.</w:t>
            </w:r>
          </w:p>
        </w:tc>
        <w:tc>
          <w:tcPr>
            <w:tcW w:w="3408" w:type="dxa"/>
            <w:shd w:val="clear" w:color="auto" w:fill="auto"/>
          </w:tcPr>
          <w:p w14:paraId="3E406CAC" w14:textId="67FD282A" w:rsidR="007D6F5C" w:rsidRPr="007D6F5C" w:rsidRDefault="007D6F5C" w:rsidP="007D6F5C">
            <w:pPr>
              <w:autoSpaceDE w:val="0"/>
              <w:autoSpaceDN w:val="0"/>
              <w:adjustRightInd w:val="0"/>
              <w:ind w:left="-67"/>
              <w:jc w:val="both"/>
              <w:rPr>
                <w:sz w:val="22"/>
                <w:szCs w:val="22"/>
              </w:rPr>
            </w:pPr>
            <w:r w:rsidRPr="007D6F5C">
              <w:rPr>
                <w:rFonts w:eastAsia="Calibri"/>
                <w:sz w:val="22"/>
                <w:szCs w:val="22"/>
                <w:lang w:eastAsia="en-US"/>
              </w:rPr>
              <w:t>Количество граждан, получивших единовременные материальные выплаты к праздничным и знаменательным датам</w:t>
            </w:r>
          </w:p>
        </w:tc>
        <w:tc>
          <w:tcPr>
            <w:tcW w:w="1134" w:type="dxa"/>
          </w:tcPr>
          <w:p w14:paraId="4895E52A" w14:textId="55689EBC" w:rsidR="007D6F5C" w:rsidRPr="007D6F5C" w:rsidRDefault="007D6F5C" w:rsidP="007D6F5C">
            <w:pPr>
              <w:rPr>
                <w:sz w:val="22"/>
                <w:szCs w:val="22"/>
              </w:rPr>
            </w:pPr>
            <w:r w:rsidRPr="007D6F5C">
              <w:rPr>
                <w:sz w:val="22"/>
                <w:szCs w:val="22"/>
              </w:rPr>
              <w:t>человек</w:t>
            </w:r>
          </w:p>
        </w:tc>
        <w:tc>
          <w:tcPr>
            <w:tcW w:w="708" w:type="dxa"/>
            <w:shd w:val="clear" w:color="auto" w:fill="auto"/>
          </w:tcPr>
          <w:p w14:paraId="39856A07" w14:textId="6271FAD6" w:rsidR="007D6F5C" w:rsidRPr="007D6F5C" w:rsidRDefault="007D6F5C" w:rsidP="007D6F5C">
            <w:pPr>
              <w:jc w:val="center"/>
              <w:rPr>
                <w:sz w:val="22"/>
                <w:szCs w:val="22"/>
              </w:rPr>
            </w:pPr>
            <w:r w:rsidRPr="007D6F5C">
              <w:rPr>
                <w:sz w:val="22"/>
                <w:szCs w:val="22"/>
              </w:rPr>
              <w:t>4800</w:t>
            </w:r>
          </w:p>
        </w:tc>
        <w:tc>
          <w:tcPr>
            <w:tcW w:w="852" w:type="dxa"/>
            <w:tcBorders>
              <w:top w:val="single" w:sz="4" w:space="0" w:color="auto"/>
            </w:tcBorders>
          </w:tcPr>
          <w:p w14:paraId="4E416C5A" w14:textId="699E337D" w:rsidR="007D6F5C" w:rsidRPr="007D6F5C" w:rsidRDefault="007D6F5C" w:rsidP="007D6F5C">
            <w:pPr>
              <w:ind w:left="27"/>
              <w:contextualSpacing/>
              <w:jc w:val="center"/>
              <w:rPr>
                <w:rFonts w:eastAsia="Calibri"/>
                <w:sz w:val="22"/>
                <w:szCs w:val="22"/>
                <w:lang w:eastAsia="en-US"/>
              </w:rPr>
            </w:pPr>
            <w:r w:rsidRPr="007D6F5C">
              <w:rPr>
                <w:rFonts w:eastAsia="Calibri"/>
                <w:sz w:val="22"/>
                <w:szCs w:val="22"/>
                <w:lang w:eastAsia="en-US"/>
              </w:rPr>
              <w:t>2022</w:t>
            </w:r>
          </w:p>
        </w:tc>
        <w:tc>
          <w:tcPr>
            <w:tcW w:w="709" w:type="dxa"/>
            <w:shd w:val="clear" w:color="auto" w:fill="auto"/>
          </w:tcPr>
          <w:p w14:paraId="3EE6A26B" w14:textId="2FCB04CA" w:rsidR="007D6F5C" w:rsidRPr="007D6F5C" w:rsidRDefault="007D6F5C" w:rsidP="007D6F5C">
            <w:pPr>
              <w:jc w:val="center"/>
              <w:rPr>
                <w:sz w:val="22"/>
                <w:szCs w:val="22"/>
              </w:rPr>
            </w:pPr>
            <w:r w:rsidRPr="007D6F5C">
              <w:rPr>
                <w:sz w:val="22"/>
                <w:szCs w:val="22"/>
              </w:rPr>
              <w:t>5000</w:t>
            </w:r>
          </w:p>
        </w:tc>
        <w:tc>
          <w:tcPr>
            <w:tcW w:w="851" w:type="dxa"/>
          </w:tcPr>
          <w:p w14:paraId="30F1C807" w14:textId="60BC10EB" w:rsidR="007D6F5C" w:rsidRPr="007D6F5C" w:rsidRDefault="007D6F5C" w:rsidP="007D6F5C">
            <w:pPr>
              <w:ind w:left="-2"/>
              <w:contextualSpacing/>
              <w:jc w:val="center"/>
              <w:rPr>
                <w:sz w:val="22"/>
                <w:szCs w:val="22"/>
              </w:rPr>
            </w:pPr>
            <w:r w:rsidRPr="007D6F5C">
              <w:rPr>
                <w:sz w:val="22"/>
                <w:szCs w:val="22"/>
              </w:rPr>
              <w:t>5100</w:t>
            </w:r>
          </w:p>
        </w:tc>
        <w:tc>
          <w:tcPr>
            <w:tcW w:w="708" w:type="dxa"/>
          </w:tcPr>
          <w:p w14:paraId="46937043" w14:textId="00E020A6" w:rsidR="007D6F5C" w:rsidRPr="007D6F5C" w:rsidRDefault="007D6F5C" w:rsidP="007D6F5C">
            <w:pPr>
              <w:contextualSpacing/>
              <w:jc w:val="center"/>
              <w:rPr>
                <w:sz w:val="22"/>
                <w:szCs w:val="22"/>
              </w:rPr>
            </w:pPr>
            <w:r w:rsidRPr="007D6F5C">
              <w:rPr>
                <w:sz w:val="22"/>
                <w:szCs w:val="22"/>
              </w:rPr>
              <w:t>5100</w:t>
            </w:r>
          </w:p>
        </w:tc>
        <w:tc>
          <w:tcPr>
            <w:tcW w:w="709" w:type="dxa"/>
          </w:tcPr>
          <w:p w14:paraId="21468B44" w14:textId="65CFC261" w:rsidR="007D6F5C" w:rsidRPr="007D6F5C" w:rsidRDefault="007D6F5C" w:rsidP="007D6F5C">
            <w:pPr>
              <w:contextualSpacing/>
              <w:jc w:val="center"/>
              <w:rPr>
                <w:sz w:val="22"/>
                <w:szCs w:val="22"/>
              </w:rPr>
            </w:pPr>
            <w:r w:rsidRPr="007D6F5C">
              <w:rPr>
                <w:sz w:val="22"/>
                <w:szCs w:val="22"/>
              </w:rPr>
              <w:t>5100</w:t>
            </w:r>
          </w:p>
        </w:tc>
        <w:tc>
          <w:tcPr>
            <w:tcW w:w="709" w:type="dxa"/>
          </w:tcPr>
          <w:p w14:paraId="2A5969C6" w14:textId="0DED9D78" w:rsidR="007D6F5C" w:rsidRPr="007D6F5C" w:rsidRDefault="007D6F5C" w:rsidP="007D6F5C">
            <w:pPr>
              <w:contextualSpacing/>
              <w:jc w:val="center"/>
              <w:rPr>
                <w:sz w:val="22"/>
                <w:szCs w:val="22"/>
              </w:rPr>
            </w:pPr>
            <w:r w:rsidRPr="007D6F5C">
              <w:rPr>
                <w:sz w:val="22"/>
                <w:szCs w:val="22"/>
              </w:rPr>
              <w:t>5100</w:t>
            </w:r>
          </w:p>
        </w:tc>
        <w:tc>
          <w:tcPr>
            <w:tcW w:w="1417" w:type="dxa"/>
          </w:tcPr>
          <w:p w14:paraId="433BA201" w14:textId="5161D8C6" w:rsidR="007D6F5C" w:rsidRPr="007D6F5C" w:rsidRDefault="007D6F5C" w:rsidP="007D6F5C">
            <w:pPr>
              <w:contextualSpacing/>
              <w:jc w:val="center"/>
              <w:rPr>
                <w:sz w:val="22"/>
                <w:szCs w:val="22"/>
              </w:rPr>
            </w:pPr>
            <w:r w:rsidRPr="007D6F5C">
              <w:rPr>
                <w:sz w:val="22"/>
                <w:szCs w:val="22"/>
              </w:rPr>
              <w:t>5100</w:t>
            </w:r>
          </w:p>
        </w:tc>
        <w:tc>
          <w:tcPr>
            <w:tcW w:w="1694" w:type="dxa"/>
          </w:tcPr>
          <w:p w14:paraId="61C2C85E" w14:textId="1AEE0B5E" w:rsidR="007D6F5C" w:rsidRPr="007D6F5C" w:rsidRDefault="00AC76CE" w:rsidP="00AC76CE">
            <w:pPr>
              <w:jc w:val="both"/>
              <w:rPr>
                <w:sz w:val="22"/>
                <w:szCs w:val="22"/>
              </w:rPr>
            </w:pPr>
            <w:r w:rsidRPr="00AC76CE">
              <w:rPr>
                <w:sz w:val="22"/>
                <w:szCs w:val="22"/>
              </w:rPr>
              <w:t>постановление администрации района от 22.01.2013 №57 «О порядке предоставления мер социальной поддержки и социальной помощи отдельным категориям граждан»</w:t>
            </w:r>
          </w:p>
        </w:tc>
        <w:tc>
          <w:tcPr>
            <w:tcW w:w="1425" w:type="dxa"/>
          </w:tcPr>
          <w:p w14:paraId="088DAD59" w14:textId="504808C5" w:rsidR="007D6F5C" w:rsidRPr="007D6F5C" w:rsidRDefault="007D6F5C" w:rsidP="007D6F5C">
            <w:pPr>
              <w:contextualSpacing/>
              <w:rPr>
                <w:sz w:val="22"/>
                <w:szCs w:val="22"/>
              </w:rPr>
            </w:pPr>
            <w:r w:rsidRPr="007D6F5C">
              <w:rPr>
                <w:sz w:val="22"/>
                <w:szCs w:val="22"/>
              </w:rPr>
              <w:t>управление общественных связей и информационной политики администрации района</w:t>
            </w:r>
          </w:p>
        </w:tc>
        <w:tc>
          <w:tcPr>
            <w:tcW w:w="702" w:type="dxa"/>
          </w:tcPr>
          <w:p w14:paraId="3E3FD1B9" w14:textId="7C76C313" w:rsidR="007D6F5C" w:rsidRPr="007D6F5C" w:rsidRDefault="007D6F5C" w:rsidP="007D6F5C">
            <w:pPr>
              <w:contextualSpacing/>
              <w:jc w:val="center"/>
              <w:rPr>
                <w:rFonts w:eastAsia="Calibri"/>
                <w:sz w:val="22"/>
                <w:szCs w:val="22"/>
                <w:lang w:eastAsia="en-US"/>
              </w:rPr>
            </w:pPr>
            <w:r w:rsidRPr="007D6F5C">
              <w:rPr>
                <w:rFonts w:eastAsia="Calibri"/>
                <w:sz w:val="22"/>
                <w:szCs w:val="22"/>
                <w:lang w:eastAsia="en-US"/>
              </w:rPr>
              <w:t>-</w:t>
            </w:r>
          </w:p>
        </w:tc>
      </w:tr>
      <w:tr w:rsidR="007D6F5C" w:rsidRPr="005C2CEB" w14:paraId="29E1CB73" w14:textId="77777777" w:rsidTr="007D6F5C">
        <w:trPr>
          <w:trHeight w:val="298"/>
        </w:trPr>
        <w:tc>
          <w:tcPr>
            <w:tcW w:w="709" w:type="dxa"/>
            <w:shd w:val="clear" w:color="auto" w:fill="auto"/>
          </w:tcPr>
          <w:p w14:paraId="1F924F11" w14:textId="4A962EB0" w:rsidR="007D6F5C" w:rsidRPr="007D6F5C" w:rsidRDefault="007D6F5C" w:rsidP="007D6F5C">
            <w:pPr>
              <w:jc w:val="center"/>
              <w:rPr>
                <w:sz w:val="22"/>
                <w:szCs w:val="22"/>
              </w:rPr>
            </w:pPr>
            <w:r w:rsidRPr="007D6F5C">
              <w:rPr>
                <w:sz w:val="22"/>
                <w:szCs w:val="22"/>
              </w:rPr>
              <w:t>3.</w:t>
            </w:r>
          </w:p>
        </w:tc>
        <w:tc>
          <w:tcPr>
            <w:tcW w:w="3408" w:type="dxa"/>
            <w:shd w:val="clear" w:color="auto" w:fill="auto"/>
          </w:tcPr>
          <w:p w14:paraId="4AEFFDF7" w14:textId="047F8625" w:rsidR="007D6F5C" w:rsidRPr="007D6F5C" w:rsidRDefault="007D6F5C" w:rsidP="007D6F5C">
            <w:pPr>
              <w:autoSpaceDE w:val="0"/>
              <w:autoSpaceDN w:val="0"/>
              <w:adjustRightInd w:val="0"/>
              <w:ind w:left="-67" w:firstLine="67"/>
              <w:jc w:val="both"/>
              <w:rPr>
                <w:sz w:val="22"/>
                <w:szCs w:val="22"/>
              </w:rPr>
            </w:pPr>
            <w:r w:rsidRPr="007D6F5C">
              <w:rPr>
                <w:rFonts w:eastAsia="Calibri"/>
                <w:sz w:val="22"/>
                <w:szCs w:val="22"/>
                <w:lang w:eastAsia="en-US"/>
              </w:rPr>
              <w:t xml:space="preserve">Количество граждан, получивших единовременную материальную помощь в связи с трудной, экстремальной жизненной </w:t>
            </w:r>
            <w:r w:rsidRPr="007D6F5C">
              <w:rPr>
                <w:rFonts w:eastAsia="Calibri"/>
                <w:sz w:val="22"/>
                <w:szCs w:val="22"/>
                <w:lang w:eastAsia="en-US"/>
              </w:rPr>
              <w:lastRenderedPageBreak/>
              <w:t>ситуацией либо чрезвычайной ситуацией</w:t>
            </w:r>
          </w:p>
        </w:tc>
        <w:tc>
          <w:tcPr>
            <w:tcW w:w="1134" w:type="dxa"/>
          </w:tcPr>
          <w:p w14:paraId="73EECECF" w14:textId="68CB6461" w:rsidR="007D6F5C" w:rsidRPr="007D6F5C" w:rsidRDefault="007D6F5C" w:rsidP="007D6F5C">
            <w:pPr>
              <w:rPr>
                <w:sz w:val="22"/>
                <w:szCs w:val="22"/>
              </w:rPr>
            </w:pPr>
            <w:r w:rsidRPr="007D6F5C">
              <w:rPr>
                <w:sz w:val="22"/>
                <w:szCs w:val="22"/>
              </w:rPr>
              <w:lastRenderedPageBreak/>
              <w:t>человек</w:t>
            </w:r>
          </w:p>
        </w:tc>
        <w:tc>
          <w:tcPr>
            <w:tcW w:w="708" w:type="dxa"/>
            <w:shd w:val="clear" w:color="auto" w:fill="auto"/>
          </w:tcPr>
          <w:p w14:paraId="2B80D27D" w14:textId="49B0CCDE" w:rsidR="007D6F5C" w:rsidRPr="007D6F5C" w:rsidRDefault="007D6F5C" w:rsidP="007D6F5C">
            <w:pPr>
              <w:jc w:val="center"/>
              <w:rPr>
                <w:sz w:val="22"/>
                <w:szCs w:val="22"/>
              </w:rPr>
            </w:pPr>
            <w:r w:rsidRPr="007D6F5C">
              <w:rPr>
                <w:sz w:val="22"/>
                <w:szCs w:val="22"/>
              </w:rPr>
              <w:t>20</w:t>
            </w:r>
          </w:p>
        </w:tc>
        <w:tc>
          <w:tcPr>
            <w:tcW w:w="852" w:type="dxa"/>
            <w:tcBorders>
              <w:top w:val="single" w:sz="4" w:space="0" w:color="auto"/>
            </w:tcBorders>
          </w:tcPr>
          <w:p w14:paraId="0817BF7C" w14:textId="752A29A9" w:rsidR="007D6F5C" w:rsidRPr="007D6F5C" w:rsidRDefault="007D6F5C" w:rsidP="007D6F5C">
            <w:pPr>
              <w:ind w:left="27"/>
              <w:contextualSpacing/>
              <w:jc w:val="center"/>
              <w:rPr>
                <w:rFonts w:eastAsia="Calibri"/>
                <w:sz w:val="22"/>
                <w:szCs w:val="22"/>
                <w:lang w:eastAsia="en-US"/>
              </w:rPr>
            </w:pPr>
            <w:r w:rsidRPr="007D6F5C">
              <w:rPr>
                <w:rFonts w:eastAsia="Calibri"/>
                <w:sz w:val="22"/>
                <w:szCs w:val="22"/>
                <w:lang w:eastAsia="en-US"/>
              </w:rPr>
              <w:t>2022</w:t>
            </w:r>
          </w:p>
        </w:tc>
        <w:tc>
          <w:tcPr>
            <w:tcW w:w="709" w:type="dxa"/>
            <w:shd w:val="clear" w:color="auto" w:fill="auto"/>
          </w:tcPr>
          <w:p w14:paraId="1219A2C2" w14:textId="1A838C55" w:rsidR="007D6F5C" w:rsidRPr="007D6F5C" w:rsidRDefault="007D6F5C" w:rsidP="007D6F5C">
            <w:pPr>
              <w:jc w:val="center"/>
              <w:rPr>
                <w:sz w:val="22"/>
                <w:szCs w:val="22"/>
              </w:rPr>
            </w:pPr>
            <w:r w:rsidRPr="007D6F5C">
              <w:rPr>
                <w:sz w:val="22"/>
                <w:szCs w:val="22"/>
              </w:rPr>
              <w:t>25</w:t>
            </w:r>
          </w:p>
        </w:tc>
        <w:tc>
          <w:tcPr>
            <w:tcW w:w="851" w:type="dxa"/>
          </w:tcPr>
          <w:p w14:paraId="7C85B47B" w14:textId="63428D7F" w:rsidR="007D6F5C" w:rsidRPr="007D6F5C" w:rsidRDefault="007D6F5C" w:rsidP="007D6F5C">
            <w:pPr>
              <w:ind w:left="-2"/>
              <w:contextualSpacing/>
              <w:jc w:val="center"/>
              <w:rPr>
                <w:sz w:val="22"/>
                <w:szCs w:val="22"/>
              </w:rPr>
            </w:pPr>
            <w:r w:rsidRPr="007D6F5C">
              <w:rPr>
                <w:sz w:val="22"/>
                <w:szCs w:val="22"/>
              </w:rPr>
              <w:t>25</w:t>
            </w:r>
          </w:p>
        </w:tc>
        <w:tc>
          <w:tcPr>
            <w:tcW w:w="708" w:type="dxa"/>
          </w:tcPr>
          <w:p w14:paraId="3069C1E1" w14:textId="3151423E" w:rsidR="007D6F5C" w:rsidRPr="007D6F5C" w:rsidRDefault="007D6F5C" w:rsidP="007D6F5C">
            <w:pPr>
              <w:contextualSpacing/>
              <w:jc w:val="center"/>
              <w:rPr>
                <w:sz w:val="22"/>
                <w:szCs w:val="22"/>
              </w:rPr>
            </w:pPr>
            <w:r w:rsidRPr="007D6F5C">
              <w:rPr>
                <w:sz w:val="22"/>
                <w:szCs w:val="22"/>
              </w:rPr>
              <w:t>25</w:t>
            </w:r>
          </w:p>
        </w:tc>
        <w:tc>
          <w:tcPr>
            <w:tcW w:w="709" w:type="dxa"/>
          </w:tcPr>
          <w:p w14:paraId="643F9D7E" w14:textId="6E60EBE9" w:rsidR="007D6F5C" w:rsidRPr="007D6F5C" w:rsidRDefault="007D6F5C" w:rsidP="007D6F5C">
            <w:pPr>
              <w:contextualSpacing/>
              <w:jc w:val="center"/>
              <w:rPr>
                <w:sz w:val="22"/>
                <w:szCs w:val="22"/>
              </w:rPr>
            </w:pPr>
            <w:r w:rsidRPr="007D6F5C">
              <w:rPr>
                <w:sz w:val="22"/>
                <w:szCs w:val="22"/>
              </w:rPr>
              <w:t>25</w:t>
            </w:r>
          </w:p>
        </w:tc>
        <w:tc>
          <w:tcPr>
            <w:tcW w:w="709" w:type="dxa"/>
          </w:tcPr>
          <w:p w14:paraId="7789D2EC" w14:textId="6FBEABB4" w:rsidR="007D6F5C" w:rsidRPr="007D6F5C" w:rsidRDefault="007D6F5C" w:rsidP="007D6F5C">
            <w:pPr>
              <w:contextualSpacing/>
              <w:jc w:val="center"/>
              <w:rPr>
                <w:sz w:val="22"/>
                <w:szCs w:val="22"/>
              </w:rPr>
            </w:pPr>
            <w:r w:rsidRPr="007D6F5C">
              <w:rPr>
                <w:sz w:val="22"/>
                <w:szCs w:val="22"/>
              </w:rPr>
              <w:t>25</w:t>
            </w:r>
          </w:p>
        </w:tc>
        <w:tc>
          <w:tcPr>
            <w:tcW w:w="1417" w:type="dxa"/>
          </w:tcPr>
          <w:p w14:paraId="7D6D9401" w14:textId="31C60710" w:rsidR="007D6F5C" w:rsidRPr="007D6F5C" w:rsidRDefault="007D6F5C" w:rsidP="007D6F5C">
            <w:pPr>
              <w:contextualSpacing/>
              <w:jc w:val="center"/>
              <w:rPr>
                <w:sz w:val="22"/>
                <w:szCs w:val="22"/>
              </w:rPr>
            </w:pPr>
            <w:r w:rsidRPr="007D6F5C">
              <w:rPr>
                <w:sz w:val="22"/>
                <w:szCs w:val="22"/>
              </w:rPr>
              <w:t>25</w:t>
            </w:r>
          </w:p>
        </w:tc>
        <w:tc>
          <w:tcPr>
            <w:tcW w:w="1694" w:type="dxa"/>
          </w:tcPr>
          <w:p w14:paraId="6FD3D655" w14:textId="320BCF3D" w:rsidR="007D6F5C" w:rsidRPr="007D6F5C" w:rsidRDefault="00AC76CE" w:rsidP="00AC76CE">
            <w:pPr>
              <w:jc w:val="both"/>
              <w:rPr>
                <w:sz w:val="22"/>
                <w:szCs w:val="22"/>
              </w:rPr>
            </w:pPr>
            <w:r w:rsidRPr="00AC76CE">
              <w:rPr>
                <w:sz w:val="22"/>
                <w:szCs w:val="22"/>
              </w:rPr>
              <w:t xml:space="preserve">постановление администрации района от 22.01.2013 №57 </w:t>
            </w:r>
            <w:r w:rsidRPr="00AC76CE">
              <w:rPr>
                <w:sz w:val="22"/>
                <w:szCs w:val="22"/>
              </w:rPr>
              <w:lastRenderedPageBreak/>
              <w:t>«О порядке предоставления мер социальной поддержки и социальной помощи отдельным категориям граждан»</w:t>
            </w:r>
          </w:p>
        </w:tc>
        <w:tc>
          <w:tcPr>
            <w:tcW w:w="1425" w:type="dxa"/>
          </w:tcPr>
          <w:p w14:paraId="2CD27158" w14:textId="76854CF2" w:rsidR="007D6F5C" w:rsidRPr="007D6F5C" w:rsidRDefault="007D6F5C" w:rsidP="007D6F5C">
            <w:pPr>
              <w:contextualSpacing/>
              <w:rPr>
                <w:sz w:val="22"/>
                <w:szCs w:val="22"/>
              </w:rPr>
            </w:pPr>
            <w:r w:rsidRPr="007D6F5C">
              <w:rPr>
                <w:sz w:val="22"/>
                <w:szCs w:val="22"/>
              </w:rPr>
              <w:lastRenderedPageBreak/>
              <w:t>управление общественных связей и информацио</w:t>
            </w:r>
            <w:r w:rsidRPr="007D6F5C">
              <w:rPr>
                <w:sz w:val="22"/>
                <w:szCs w:val="22"/>
              </w:rPr>
              <w:lastRenderedPageBreak/>
              <w:t>нной политики администрации района</w:t>
            </w:r>
          </w:p>
        </w:tc>
        <w:tc>
          <w:tcPr>
            <w:tcW w:w="702" w:type="dxa"/>
          </w:tcPr>
          <w:p w14:paraId="2052F731" w14:textId="7326B9C5" w:rsidR="007D6F5C" w:rsidRPr="007D6F5C" w:rsidRDefault="007D6F5C" w:rsidP="007D6F5C">
            <w:pPr>
              <w:contextualSpacing/>
              <w:jc w:val="center"/>
              <w:rPr>
                <w:rFonts w:eastAsia="Calibri"/>
                <w:sz w:val="22"/>
                <w:szCs w:val="22"/>
                <w:lang w:eastAsia="en-US"/>
              </w:rPr>
            </w:pPr>
            <w:r w:rsidRPr="007D6F5C">
              <w:rPr>
                <w:rFonts w:eastAsia="Calibri"/>
                <w:sz w:val="22"/>
                <w:szCs w:val="22"/>
                <w:lang w:eastAsia="en-US"/>
              </w:rPr>
              <w:lastRenderedPageBreak/>
              <w:t>-</w:t>
            </w:r>
          </w:p>
        </w:tc>
      </w:tr>
      <w:tr w:rsidR="007D6F5C" w:rsidRPr="005C2CEB" w14:paraId="56DE62CB" w14:textId="77777777" w:rsidTr="007D6F5C">
        <w:trPr>
          <w:trHeight w:val="298"/>
        </w:trPr>
        <w:tc>
          <w:tcPr>
            <w:tcW w:w="709" w:type="dxa"/>
            <w:shd w:val="clear" w:color="auto" w:fill="auto"/>
          </w:tcPr>
          <w:p w14:paraId="415DCED8" w14:textId="3121C0F4" w:rsidR="007D6F5C" w:rsidRPr="007D6F5C" w:rsidRDefault="007D6F5C" w:rsidP="007D6F5C">
            <w:pPr>
              <w:jc w:val="center"/>
              <w:rPr>
                <w:sz w:val="22"/>
                <w:szCs w:val="22"/>
              </w:rPr>
            </w:pPr>
            <w:r w:rsidRPr="007D6F5C">
              <w:rPr>
                <w:sz w:val="22"/>
                <w:szCs w:val="22"/>
              </w:rPr>
              <w:t>4.</w:t>
            </w:r>
          </w:p>
        </w:tc>
        <w:tc>
          <w:tcPr>
            <w:tcW w:w="3408" w:type="dxa"/>
            <w:shd w:val="clear" w:color="auto" w:fill="auto"/>
          </w:tcPr>
          <w:p w14:paraId="46D51307" w14:textId="748081A9" w:rsidR="007D6F5C" w:rsidRPr="007D6F5C" w:rsidRDefault="007D6F5C" w:rsidP="007D6F5C">
            <w:pPr>
              <w:autoSpaceDE w:val="0"/>
              <w:autoSpaceDN w:val="0"/>
              <w:adjustRightInd w:val="0"/>
              <w:ind w:left="-67" w:firstLine="67"/>
              <w:jc w:val="both"/>
              <w:rPr>
                <w:sz w:val="22"/>
                <w:szCs w:val="22"/>
              </w:rPr>
            </w:pPr>
            <w:r w:rsidRPr="007D6F5C">
              <w:rPr>
                <w:rFonts w:eastAsia="Calibri"/>
                <w:sz w:val="22"/>
                <w:szCs w:val="22"/>
                <w:lang w:eastAsia="en-US"/>
              </w:rPr>
              <w:t>Количество неработающих пенсионеров, отработавших 10 и более лет на территории района, не включенных в федеральный и региональный регистры получателей мер социальной поддержки, получивших санаторно-курортные путевки</w:t>
            </w:r>
          </w:p>
        </w:tc>
        <w:tc>
          <w:tcPr>
            <w:tcW w:w="1134" w:type="dxa"/>
          </w:tcPr>
          <w:p w14:paraId="7747D638" w14:textId="55A6C17E" w:rsidR="007D6F5C" w:rsidRPr="007D6F5C" w:rsidRDefault="007D6F5C" w:rsidP="007D6F5C">
            <w:pPr>
              <w:rPr>
                <w:sz w:val="22"/>
                <w:szCs w:val="22"/>
              </w:rPr>
            </w:pPr>
            <w:r w:rsidRPr="007D6F5C">
              <w:rPr>
                <w:sz w:val="22"/>
                <w:szCs w:val="22"/>
              </w:rPr>
              <w:t>человек</w:t>
            </w:r>
          </w:p>
        </w:tc>
        <w:tc>
          <w:tcPr>
            <w:tcW w:w="708" w:type="dxa"/>
            <w:shd w:val="clear" w:color="auto" w:fill="auto"/>
          </w:tcPr>
          <w:p w14:paraId="19F22B04" w14:textId="1EB0346C" w:rsidR="007D6F5C" w:rsidRPr="007D6F5C" w:rsidRDefault="007D6F5C" w:rsidP="007D6F5C">
            <w:pPr>
              <w:jc w:val="center"/>
              <w:rPr>
                <w:sz w:val="22"/>
                <w:szCs w:val="22"/>
              </w:rPr>
            </w:pPr>
            <w:r w:rsidRPr="007D6F5C">
              <w:rPr>
                <w:sz w:val="22"/>
                <w:szCs w:val="22"/>
              </w:rPr>
              <w:t>22</w:t>
            </w:r>
          </w:p>
        </w:tc>
        <w:tc>
          <w:tcPr>
            <w:tcW w:w="852" w:type="dxa"/>
            <w:tcBorders>
              <w:top w:val="single" w:sz="4" w:space="0" w:color="auto"/>
            </w:tcBorders>
          </w:tcPr>
          <w:p w14:paraId="7A68F7EA" w14:textId="6D8D1DC5" w:rsidR="007D6F5C" w:rsidRPr="007D6F5C" w:rsidRDefault="007D6F5C" w:rsidP="007D6F5C">
            <w:pPr>
              <w:ind w:left="27"/>
              <w:contextualSpacing/>
              <w:jc w:val="center"/>
              <w:rPr>
                <w:rFonts w:eastAsia="Calibri"/>
                <w:sz w:val="22"/>
                <w:szCs w:val="22"/>
                <w:lang w:eastAsia="en-US"/>
              </w:rPr>
            </w:pPr>
            <w:r w:rsidRPr="007D6F5C">
              <w:rPr>
                <w:rFonts w:eastAsia="Calibri"/>
                <w:sz w:val="22"/>
                <w:szCs w:val="22"/>
                <w:lang w:eastAsia="en-US"/>
              </w:rPr>
              <w:t>2022</w:t>
            </w:r>
          </w:p>
        </w:tc>
        <w:tc>
          <w:tcPr>
            <w:tcW w:w="709" w:type="dxa"/>
            <w:shd w:val="clear" w:color="auto" w:fill="auto"/>
          </w:tcPr>
          <w:p w14:paraId="27FBC671" w14:textId="43AB4F47" w:rsidR="007D6F5C" w:rsidRPr="007D6F5C" w:rsidRDefault="007D6F5C" w:rsidP="007D6F5C">
            <w:pPr>
              <w:jc w:val="center"/>
              <w:rPr>
                <w:sz w:val="22"/>
                <w:szCs w:val="22"/>
              </w:rPr>
            </w:pPr>
            <w:r w:rsidRPr="007D6F5C">
              <w:rPr>
                <w:sz w:val="22"/>
                <w:szCs w:val="22"/>
              </w:rPr>
              <w:t>20</w:t>
            </w:r>
          </w:p>
        </w:tc>
        <w:tc>
          <w:tcPr>
            <w:tcW w:w="851" w:type="dxa"/>
          </w:tcPr>
          <w:p w14:paraId="00F8AF67" w14:textId="5A9ABA00" w:rsidR="007D6F5C" w:rsidRPr="007D6F5C" w:rsidRDefault="007D6F5C" w:rsidP="007D6F5C">
            <w:pPr>
              <w:ind w:left="-2"/>
              <w:contextualSpacing/>
              <w:jc w:val="center"/>
              <w:rPr>
                <w:sz w:val="22"/>
                <w:szCs w:val="22"/>
              </w:rPr>
            </w:pPr>
            <w:r w:rsidRPr="007D6F5C">
              <w:rPr>
                <w:sz w:val="22"/>
                <w:szCs w:val="22"/>
              </w:rPr>
              <w:t>20</w:t>
            </w:r>
          </w:p>
        </w:tc>
        <w:tc>
          <w:tcPr>
            <w:tcW w:w="708" w:type="dxa"/>
          </w:tcPr>
          <w:p w14:paraId="5F6DA76E" w14:textId="1567185F" w:rsidR="007D6F5C" w:rsidRPr="007D6F5C" w:rsidRDefault="007D6F5C" w:rsidP="007D6F5C">
            <w:pPr>
              <w:contextualSpacing/>
              <w:jc w:val="center"/>
              <w:rPr>
                <w:sz w:val="22"/>
                <w:szCs w:val="22"/>
              </w:rPr>
            </w:pPr>
            <w:r w:rsidRPr="007D6F5C">
              <w:rPr>
                <w:sz w:val="22"/>
                <w:szCs w:val="22"/>
              </w:rPr>
              <w:t>20</w:t>
            </w:r>
          </w:p>
        </w:tc>
        <w:tc>
          <w:tcPr>
            <w:tcW w:w="709" w:type="dxa"/>
          </w:tcPr>
          <w:p w14:paraId="0CBD1CD4" w14:textId="17474055" w:rsidR="007D6F5C" w:rsidRPr="007D6F5C" w:rsidRDefault="007D6F5C" w:rsidP="007D6F5C">
            <w:pPr>
              <w:contextualSpacing/>
              <w:jc w:val="center"/>
              <w:rPr>
                <w:sz w:val="22"/>
                <w:szCs w:val="22"/>
              </w:rPr>
            </w:pPr>
            <w:r w:rsidRPr="007D6F5C">
              <w:rPr>
                <w:sz w:val="22"/>
                <w:szCs w:val="22"/>
              </w:rPr>
              <w:t>20</w:t>
            </w:r>
          </w:p>
        </w:tc>
        <w:tc>
          <w:tcPr>
            <w:tcW w:w="709" w:type="dxa"/>
          </w:tcPr>
          <w:p w14:paraId="4E07A53D" w14:textId="00CE118E" w:rsidR="007D6F5C" w:rsidRPr="007D6F5C" w:rsidRDefault="007D6F5C" w:rsidP="007D6F5C">
            <w:pPr>
              <w:contextualSpacing/>
              <w:jc w:val="center"/>
              <w:rPr>
                <w:sz w:val="22"/>
                <w:szCs w:val="22"/>
              </w:rPr>
            </w:pPr>
            <w:r w:rsidRPr="007D6F5C">
              <w:rPr>
                <w:sz w:val="22"/>
                <w:szCs w:val="22"/>
              </w:rPr>
              <w:t>20</w:t>
            </w:r>
          </w:p>
        </w:tc>
        <w:tc>
          <w:tcPr>
            <w:tcW w:w="1417" w:type="dxa"/>
          </w:tcPr>
          <w:p w14:paraId="165B0628" w14:textId="1509B034" w:rsidR="007D6F5C" w:rsidRPr="007D6F5C" w:rsidRDefault="007D6F5C" w:rsidP="007D6F5C">
            <w:pPr>
              <w:contextualSpacing/>
              <w:jc w:val="center"/>
              <w:rPr>
                <w:sz w:val="22"/>
                <w:szCs w:val="22"/>
              </w:rPr>
            </w:pPr>
            <w:r w:rsidRPr="007D6F5C">
              <w:rPr>
                <w:sz w:val="22"/>
                <w:szCs w:val="22"/>
              </w:rPr>
              <w:t>20</w:t>
            </w:r>
          </w:p>
        </w:tc>
        <w:tc>
          <w:tcPr>
            <w:tcW w:w="1694" w:type="dxa"/>
          </w:tcPr>
          <w:p w14:paraId="3D07DCB6" w14:textId="0A64AC20" w:rsidR="007D6F5C" w:rsidRPr="007D6F5C" w:rsidRDefault="00AC76CE" w:rsidP="00AC76CE">
            <w:pPr>
              <w:jc w:val="both"/>
              <w:rPr>
                <w:sz w:val="22"/>
                <w:szCs w:val="22"/>
              </w:rPr>
            </w:pPr>
            <w:r w:rsidRPr="00AC76CE">
              <w:rPr>
                <w:sz w:val="22"/>
                <w:szCs w:val="22"/>
              </w:rPr>
              <w:t>постановление администрации района от 22.01.2013 №57 «О порядке предоставления мер социальной поддержки и социальной помощи отдельным категориям граждан»</w:t>
            </w:r>
          </w:p>
        </w:tc>
        <w:tc>
          <w:tcPr>
            <w:tcW w:w="1425" w:type="dxa"/>
          </w:tcPr>
          <w:p w14:paraId="71AB0416" w14:textId="72E5E8E1" w:rsidR="007D6F5C" w:rsidRPr="007D6F5C" w:rsidRDefault="007D6F5C" w:rsidP="007D6F5C">
            <w:pPr>
              <w:contextualSpacing/>
              <w:rPr>
                <w:sz w:val="22"/>
                <w:szCs w:val="22"/>
              </w:rPr>
            </w:pPr>
            <w:r w:rsidRPr="007D6F5C">
              <w:rPr>
                <w:sz w:val="22"/>
                <w:szCs w:val="22"/>
              </w:rPr>
              <w:t>управление общественных связей и информационной политики администрации района</w:t>
            </w:r>
          </w:p>
        </w:tc>
        <w:tc>
          <w:tcPr>
            <w:tcW w:w="702" w:type="dxa"/>
          </w:tcPr>
          <w:p w14:paraId="48C8B541" w14:textId="2FB19CCC" w:rsidR="007D6F5C" w:rsidRPr="007D6F5C" w:rsidRDefault="007D6F5C" w:rsidP="007D6F5C">
            <w:pPr>
              <w:contextualSpacing/>
              <w:jc w:val="center"/>
              <w:rPr>
                <w:rFonts w:eastAsia="Calibri"/>
                <w:sz w:val="22"/>
                <w:szCs w:val="22"/>
                <w:lang w:eastAsia="en-US"/>
              </w:rPr>
            </w:pPr>
            <w:r w:rsidRPr="007D6F5C">
              <w:rPr>
                <w:rFonts w:eastAsia="Calibri"/>
                <w:sz w:val="22"/>
                <w:szCs w:val="22"/>
                <w:lang w:eastAsia="en-US"/>
              </w:rPr>
              <w:t>-</w:t>
            </w:r>
          </w:p>
        </w:tc>
      </w:tr>
      <w:tr w:rsidR="007D6F5C" w:rsidRPr="005C2CEB" w14:paraId="019C99B5" w14:textId="77777777" w:rsidTr="007D6F5C">
        <w:trPr>
          <w:trHeight w:val="298"/>
        </w:trPr>
        <w:tc>
          <w:tcPr>
            <w:tcW w:w="709" w:type="dxa"/>
            <w:shd w:val="clear" w:color="auto" w:fill="auto"/>
          </w:tcPr>
          <w:p w14:paraId="1E8F7FAB" w14:textId="3ED575F5" w:rsidR="007D6F5C" w:rsidRPr="007D6F5C" w:rsidRDefault="007D6F5C" w:rsidP="007D6F5C">
            <w:pPr>
              <w:jc w:val="center"/>
              <w:rPr>
                <w:sz w:val="22"/>
                <w:szCs w:val="22"/>
              </w:rPr>
            </w:pPr>
            <w:r w:rsidRPr="007D6F5C">
              <w:rPr>
                <w:sz w:val="22"/>
                <w:szCs w:val="22"/>
              </w:rPr>
              <w:t>5.</w:t>
            </w:r>
          </w:p>
        </w:tc>
        <w:tc>
          <w:tcPr>
            <w:tcW w:w="3408" w:type="dxa"/>
            <w:shd w:val="clear" w:color="auto" w:fill="auto"/>
          </w:tcPr>
          <w:p w14:paraId="022188BC" w14:textId="744EEFC6" w:rsidR="007D6F5C" w:rsidRPr="007D6F5C" w:rsidRDefault="007D6F5C" w:rsidP="007D6F5C">
            <w:pPr>
              <w:autoSpaceDE w:val="0"/>
              <w:autoSpaceDN w:val="0"/>
              <w:adjustRightInd w:val="0"/>
              <w:ind w:left="-67" w:firstLine="67"/>
              <w:jc w:val="both"/>
              <w:rPr>
                <w:sz w:val="22"/>
                <w:szCs w:val="22"/>
              </w:rPr>
            </w:pPr>
            <w:r w:rsidRPr="007D6F5C">
              <w:rPr>
                <w:rFonts w:eastAsia="Calibri"/>
                <w:sz w:val="22"/>
                <w:szCs w:val="22"/>
                <w:lang w:eastAsia="en-US"/>
              </w:rPr>
              <w:t>Количество отдельных категорий граждан района, получивших социальную поддержку из бюджета района в виде бесплатной подписки на районную газету «Новости Приобья»</w:t>
            </w:r>
          </w:p>
        </w:tc>
        <w:tc>
          <w:tcPr>
            <w:tcW w:w="1134" w:type="dxa"/>
          </w:tcPr>
          <w:p w14:paraId="5B8754F5" w14:textId="4C92B3EF" w:rsidR="007D6F5C" w:rsidRPr="007D6F5C" w:rsidRDefault="007D6F5C" w:rsidP="007D6F5C">
            <w:pPr>
              <w:rPr>
                <w:sz w:val="22"/>
                <w:szCs w:val="22"/>
              </w:rPr>
            </w:pPr>
            <w:r w:rsidRPr="007D6F5C">
              <w:rPr>
                <w:sz w:val="22"/>
                <w:szCs w:val="22"/>
              </w:rPr>
              <w:t>человек</w:t>
            </w:r>
          </w:p>
        </w:tc>
        <w:tc>
          <w:tcPr>
            <w:tcW w:w="708" w:type="dxa"/>
            <w:shd w:val="clear" w:color="auto" w:fill="auto"/>
          </w:tcPr>
          <w:p w14:paraId="71D331D7" w14:textId="68D7C98E" w:rsidR="007D6F5C" w:rsidRPr="007D6F5C" w:rsidRDefault="007D6F5C" w:rsidP="007D6F5C">
            <w:pPr>
              <w:jc w:val="center"/>
              <w:rPr>
                <w:sz w:val="22"/>
                <w:szCs w:val="22"/>
              </w:rPr>
            </w:pPr>
            <w:r w:rsidRPr="007D6F5C">
              <w:rPr>
                <w:sz w:val="22"/>
                <w:szCs w:val="22"/>
              </w:rPr>
              <w:t>2996</w:t>
            </w:r>
          </w:p>
        </w:tc>
        <w:tc>
          <w:tcPr>
            <w:tcW w:w="852" w:type="dxa"/>
            <w:tcBorders>
              <w:top w:val="single" w:sz="4" w:space="0" w:color="auto"/>
            </w:tcBorders>
          </w:tcPr>
          <w:p w14:paraId="4E2BF918" w14:textId="59BC05A0" w:rsidR="007D6F5C" w:rsidRPr="007D6F5C" w:rsidRDefault="007D6F5C" w:rsidP="007D6F5C">
            <w:pPr>
              <w:ind w:left="27"/>
              <w:contextualSpacing/>
              <w:jc w:val="center"/>
              <w:rPr>
                <w:rFonts w:eastAsia="Calibri"/>
                <w:sz w:val="22"/>
                <w:szCs w:val="22"/>
                <w:lang w:eastAsia="en-US"/>
              </w:rPr>
            </w:pPr>
            <w:r w:rsidRPr="007D6F5C">
              <w:rPr>
                <w:rFonts w:eastAsia="Calibri"/>
                <w:sz w:val="22"/>
                <w:szCs w:val="22"/>
                <w:lang w:eastAsia="en-US"/>
              </w:rPr>
              <w:t>2022</w:t>
            </w:r>
          </w:p>
        </w:tc>
        <w:tc>
          <w:tcPr>
            <w:tcW w:w="709" w:type="dxa"/>
            <w:shd w:val="clear" w:color="auto" w:fill="auto"/>
          </w:tcPr>
          <w:p w14:paraId="07FFEE74" w14:textId="4675BBEF" w:rsidR="007D6F5C" w:rsidRPr="007D6F5C" w:rsidRDefault="007D6F5C" w:rsidP="007D6F5C">
            <w:pPr>
              <w:jc w:val="center"/>
              <w:rPr>
                <w:sz w:val="22"/>
                <w:szCs w:val="22"/>
              </w:rPr>
            </w:pPr>
            <w:r w:rsidRPr="007D6F5C">
              <w:rPr>
                <w:sz w:val="22"/>
                <w:szCs w:val="22"/>
              </w:rPr>
              <w:t>3233</w:t>
            </w:r>
          </w:p>
        </w:tc>
        <w:tc>
          <w:tcPr>
            <w:tcW w:w="851" w:type="dxa"/>
          </w:tcPr>
          <w:p w14:paraId="006B9EBA" w14:textId="2BA41D22" w:rsidR="007D6F5C" w:rsidRPr="007D6F5C" w:rsidRDefault="007D6F5C" w:rsidP="007D6F5C">
            <w:pPr>
              <w:ind w:left="-2"/>
              <w:contextualSpacing/>
              <w:jc w:val="center"/>
              <w:rPr>
                <w:sz w:val="22"/>
                <w:szCs w:val="22"/>
              </w:rPr>
            </w:pPr>
            <w:r w:rsidRPr="007D6F5C">
              <w:rPr>
                <w:sz w:val="22"/>
                <w:szCs w:val="22"/>
              </w:rPr>
              <w:t>3233</w:t>
            </w:r>
          </w:p>
        </w:tc>
        <w:tc>
          <w:tcPr>
            <w:tcW w:w="708" w:type="dxa"/>
          </w:tcPr>
          <w:p w14:paraId="3BB4FD18" w14:textId="6FEEDA90" w:rsidR="007D6F5C" w:rsidRPr="007D6F5C" w:rsidRDefault="007D6F5C" w:rsidP="007D6F5C">
            <w:pPr>
              <w:contextualSpacing/>
              <w:jc w:val="center"/>
              <w:rPr>
                <w:sz w:val="22"/>
                <w:szCs w:val="22"/>
              </w:rPr>
            </w:pPr>
            <w:r w:rsidRPr="007D6F5C">
              <w:rPr>
                <w:sz w:val="22"/>
                <w:szCs w:val="22"/>
              </w:rPr>
              <w:t>3233</w:t>
            </w:r>
          </w:p>
        </w:tc>
        <w:tc>
          <w:tcPr>
            <w:tcW w:w="709" w:type="dxa"/>
          </w:tcPr>
          <w:p w14:paraId="295E4C0D" w14:textId="0D46A74D" w:rsidR="007D6F5C" w:rsidRPr="007D6F5C" w:rsidRDefault="007D6F5C" w:rsidP="007D6F5C">
            <w:pPr>
              <w:contextualSpacing/>
              <w:jc w:val="center"/>
              <w:rPr>
                <w:sz w:val="22"/>
                <w:szCs w:val="22"/>
              </w:rPr>
            </w:pPr>
            <w:r w:rsidRPr="007D6F5C">
              <w:rPr>
                <w:sz w:val="22"/>
                <w:szCs w:val="22"/>
              </w:rPr>
              <w:t>3233</w:t>
            </w:r>
          </w:p>
        </w:tc>
        <w:tc>
          <w:tcPr>
            <w:tcW w:w="709" w:type="dxa"/>
          </w:tcPr>
          <w:p w14:paraId="219854DC" w14:textId="32B56930" w:rsidR="007D6F5C" w:rsidRPr="007D6F5C" w:rsidRDefault="007D6F5C" w:rsidP="007D6F5C">
            <w:pPr>
              <w:contextualSpacing/>
              <w:jc w:val="center"/>
              <w:rPr>
                <w:sz w:val="22"/>
                <w:szCs w:val="22"/>
              </w:rPr>
            </w:pPr>
            <w:r w:rsidRPr="007D6F5C">
              <w:rPr>
                <w:sz w:val="22"/>
                <w:szCs w:val="22"/>
              </w:rPr>
              <w:t>3233</w:t>
            </w:r>
          </w:p>
        </w:tc>
        <w:tc>
          <w:tcPr>
            <w:tcW w:w="1417" w:type="dxa"/>
          </w:tcPr>
          <w:p w14:paraId="6BFC2FFF" w14:textId="46B3BE7B" w:rsidR="007D6F5C" w:rsidRPr="007D6F5C" w:rsidRDefault="007D6F5C" w:rsidP="007D6F5C">
            <w:pPr>
              <w:contextualSpacing/>
              <w:jc w:val="center"/>
              <w:rPr>
                <w:sz w:val="22"/>
                <w:szCs w:val="22"/>
              </w:rPr>
            </w:pPr>
            <w:r w:rsidRPr="007D6F5C">
              <w:rPr>
                <w:sz w:val="22"/>
                <w:szCs w:val="22"/>
              </w:rPr>
              <w:t>3233</w:t>
            </w:r>
          </w:p>
        </w:tc>
        <w:tc>
          <w:tcPr>
            <w:tcW w:w="1694" w:type="dxa"/>
          </w:tcPr>
          <w:p w14:paraId="44CA2CB1" w14:textId="26E5A8E6" w:rsidR="007D6F5C" w:rsidRPr="007D6F5C" w:rsidRDefault="00AC76CE" w:rsidP="00AC76CE">
            <w:pPr>
              <w:jc w:val="both"/>
              <w:rPr>
                <w:sz w:val="22"/>
                <w:szCs w:val="22"/>
              </w:rPr>
            </w:pPr>
            <w:r w:rsidRPr="00AC76CE">
              <w:rPr>
                <w:sz w:val="22"/>
                <w:szCs w:val="22"/>
              </w:rPr>
              <w:t>постановление администрации района от 22.01.2013 №57 «О порядке предоставления мер социальной поддержки и социальной помощи отдельным категориям граждан»</w:t>
            </w:r>
          </w:p>
        </w:tc>
        <w:tc>
          <w:tcPr>
            <w:tcW w:w="1425" w:type="dxa"/>
          </w:tcPr>
          <w:p w14:paraId="1B21613D" w14:textId="79240170" w:rsidR="007D6F5C" w:rsidRPr="007D6F5C" w:rsidRDefault="007D6F5C" w:rsidP="007D6F5C">
            <w:pPr>
              <w:contextualSpacing/>
              <w:rPr>
                <w:sz w:val="22"/>
                <w:szCs w:val="22"/>
              </w:rPr>
            </w:pPr>
            <w:r w:rsidRPr="007D6F5C">
              <w:rPr>
                <w:sz w:val="22"/>
                <w:szCs w:val="22"/>
              </w:rPr>
              <w:t>управление общественных связей и информационной политики администрации района</w:t>
            </w:r>
          </w:p>
        </w:tc>
        <w:tc>
          <w:tcPr>
            <w:tcW w:w="702" w:type="dxa"/>
          </w:tcPr>
          <w:p w14:paraId="6A9C19F4" w14:textId="4BD91D0B" w:rsidR="007D6F5C" w:rsidRPr="007D6F5C" w:rsidRDefault="007D6F5C" w:rsidP="007D6F5C">
            <w:pPr>
              <w:contextualSpacing/>
              <w:jc w:val="center"/>
              <w:rPr>
                <w:rFonts w:eastAsia="Calibri"/>
                <w:sz w:val="22"/>
                <w:szCs w:val="22"/>
                <w:lang w:eastAsia="en-US"/>
              </w:rPr>
            </w:pPr>
            <w:r w:rsidRPr="007D6F5C">
              <w:rPr>
                <w:rFonts w:eastAsia="Calibri"/>
                <w:sz w:val="22"/>
                <w:szCs w:val="22"/>
                <w:lang w:eastAsia="en-US"/>
              </w:rPr>
              <w:t>-</w:t>
            </w:r>
          </w:p>
        </w:tc>
      </w:tr>
      <w:tr w:rsidR="00AC76CE" w:rsidRPr="005C2CEB" w14:paraId="4F7A7241" w14:textId="77777777" w:rsidTr="007D6F5C">
        <w:trPr>
          <w:trHeight w:val="298"/>
        </w:trPr>
        <w:tc>
          <w:tcPr>
            <w:tcW w:w="709" w:type="dxa"/>
            <w:shd w:val="clear" w:color="auto" w:fill="auto"/>
          </w:tcPr>
          <w:p w14:paraId="7F37B0FA" w14:textId="40AD08BE" w:rsidR="00AC76CE" w:rsidRPr="007D6F5C" w:rsidRDefault="00AC76CE" w:rsidP="00AC76CE">
            <w:pPr>
              <w:jc w:val="center"/>
              <w:rPr>
                <w:sz w:val="22"/>
                <w:szCs w:val="22"/>
              </w:rPr>
            </w:pPr>
            <w:r w:rsidRPr="007D6F5C">
              <w:rPr>
                <w:sz w:val="22"/>
                <w:szCs w:val="22"/>
              </w:rPr>
              <w:lastRenderedPageBreak/>
              <w:t>6.</w:t>
            </w:r>
          </w:p>
        </w:tc>
        <w:tc>
          <w:tcPr>
            <w:tcW w:w="3408" w:type="dxa"/>
            <w:shd w:val="clear" w:color="auto" w:fill="auto"/>
          </w:tcPr>
          <w:p w14:paraId="168D642E" w14:textId="6C604DA7" w:rsidR="00AC76CE" w:rsidRPr="007D6F5C" w:rsidRDefault="00AC76CE" w:rsidP="00AC76CE">
            <w:pPr>
              <w:autoSpaceDE w:val="0"/>
              <w:autoSpaceDN w:val="0"/>
              <w:adjustRightInd w:val="0"/>
              <w:ind w:left="-67" w:firstLine="67"/>
              <w:jc w:val="both"/>
              <w:rPr>
                <w:sz w:val="22"/>
                <w:szCs w:val="22"/>
              </w:rPr>
            </w:pPr>
            <w:r w:rsidRPr="007D6F5C">
              <w:rPr>
                <w:rFonts w:eastAsia="Calibri"/>
                <w:sz w:val="22"/>
                <w:szCs w:val="22"/>
                <w:lang w:eastAsia="en-US"/>
              </w:rPr>
              <w:t>Количество граждан, принявших участие в культурно-досуговых и физкультурно-оздоровительных мероприятиях</w:t>
            </w:r>
          </w:p>
        </w:tc>
        <w:tc>
          <w:tcPr>
            <w:tcW w:w="1134" w:type="dxa"/>
          </w:tcPr>
          <w:p w14:paraId="4948E7D7" w14:textId="3C99CA3B" w:rsidR="00AC76CE" w:rsidRPr="007D6F5C" w:rsidRDefault="00AC76CE" w:rsidP="00AC76CE">
            <w:pPr>
              <w:rPr>
                <w:sz w:val="22"/>
                <w:szCs w:val="22"/>
              </w:rPr>
            </w:pPr>
            <w:r w:rsidRPr="007D6F5C">
              <w:rPr>
                <w:sz w:val="22"/>
                <w:szCs w:val="22"/>
              </w:rPr>
              <w:t>человек</w:t>
            </w:r>
          </w:p>
        </w:tc>
        <w:tc>
          <w:tcPr>
            <w:tcW w:w="708" w:type="dxa"/>
            <w:shd w:val="clear" w:color="auto" w:fill="auto"/>
          </w:tcPr>
          <w:p w14:paraId="0CF3069D" w14:textId="395C40E0" w:rsidR="00AC76CE" w:rsidRPr="007D6F5C" w:rsidRDefault="00AC76CE" w:rsidP="00AC76CE">
            <w:pPr>
              <w:jc w:val="center"/>
              <w:rPr>
                <w:sz w:val="22"/>
                <w:szCs w:val="22"/>
              </w:rPr>
            </w:pPr>
            <w:r w:rsidRPr="007D6F5C">
              <w:rPr>
                <w:sz w:val="22"/>
                <w:szCs w:val="22"/>
              </w:rPr>
              <w:t>1700</w:t>
            </w:r>
          </w:p>
        </w:tc>
        <w:tc>
          <w:tcPr>
            <w:tcW w:w="852" w:type="dxa"/>
            <w:tcBorders>
              <w:top w:val="single" w:sz="4" w:space="0" w:color="auto"/>
            </w:tcBorders>
          </w:tcPr>
          <w:p w14:paraId="625170E7" w14:textId="06BB6130" w:rsidR="00AC76CE" w:rsidRPr="007D6F5C" w:rsidRDefault="00AC76CE" w:rsidP="00AC76CE">
            <w:pPr>
              <w:ind w:left="27"/>
              <w:contextualSpacing/>
              <w:jc w:val="center"/>
              <w:rPr>
                <w:rFonts w:eastAsia="Calibri"/>
                <w:sz w:val="22"/>
                <w:szCs w:val="22"/>
                <w:lang w:eastAsia="en-US"/>
              </w:rPr>
            </w:pPr>
            <w:r w:rsidRPr="007D6F5C">
              <w:rPr>
                <w:rFonts w:eastAsia="Calibri"/>
                <w:sz w:val="22"/>
                <w:szCs w:val="22"/>
                <w:lang w:eastAsia="en-US"/>
              </w:rPr>
              <w:t>2022</w:t>
            </w:r>
          </w:p>
        </w:tc>
        <w:tc>
          <w:tcPr>
            <w:tcW w:w="709" w:type="dxa"/>
            <w:shd w:val="clear" w:color="auto" w:fill="auto"/>
          </w:tcPr>
          <w:p w14:paraId="69652CC6" w14:textId="7A51D10E" w:rsidR="00AC76CE" w:rsidRPr="007D6F5C" w:rsidRDefault="00AC76CE" w:rsidP="00AC76CE">
            <w:pPr>
              <w:jc w:val="center"/>
              <w:rPr>
                <w:sz w:val="22"/>
                <w:szCs w:val="22"/>
              </w:rPr>
            </w:pPr>
            <w:r w:rsidRPr="007D6F5C">
              <w:rPr>
                <w:sz w:val="22"/>
                <w:szCs w:val="22"/>
              </w:rPr>
              <w:t>1800</w:t>
            </w:r>
          </w:p>
        </w:tc>
        <w:tc>
          <w:tcPr>
            <w:tcW w:w="851" w:type="dxa"/>
          </w:tcPr>
          <w:p w14:paraId="6973A67B" w14:textId="005C94EC" w:rsidR="00AC76CE" w:rsidRPr="007D6F5C" w:rsidRDefault="00AC76CE" w:rsidP="00AC76CE">
            <w:pPr>
              <w:ind w:left="-2"/>
              <w:contextualSpacing/>
              <w:jc w:val="center"/>
              <w:rPr>
                <w:sz w:val="22"/>
                <w:szCs w:val="22"/>
              </w:rPr>
            </w:pPr>
            <w:r w:rsidRPr="007D6F5C">
              <w:rPr>
                <w:sz w:val="22"/>
                <w:szCs w:val="22"/>
              </w:rPr>
              <w:t>1850</w:t>
            </w:r>
          </w:p>
        </w:tc>
        <w:tc>
          <w:tcPr>
            <w:tcW w:w="708" w:type="dxa"/>
          </w:tcPr>
          <w:p w14:paraId="14C6B4DF" w14:textId="495131CA" w:rsidR="00AC76CE" w:rsidRPr="007D6F5C" w:rsidRDefault="00AC76CE" w:rsidP="00AC76CE">
            <w:pPr>
              <w:contextualSpacing/>
              <w:jc w:val="center"/>
              <w:rPr>
                <w:sz w:val="22"/>
                <w:szCs w:val="22"/>
              </w:rPr>
            </w:pPr>
            <w:r w:rsidRPr="007D6F5C">
              <w:rPr>
                <w:sz w:val="22"/>
                <w:szCs w:val="22"/>
              </w:rPr>
              <w:t>1850</w:t>
            </w:r>
          </w:p>
        </w:tc>
        <w:tc>
          <w:tcPr>
            <w:tcW w:w="709" w:type="dxa"/>
          </w:tcPr>
          <w:p w14:paraId="26158FFA" w14:textId="5F4B3523" w:rsidR="00AC76CE" w:rsidRPr="007D6F5C" w:rsidRDefault="00AC76CE" w:rsidP="00AC76CE">
            <w:pPr>
              <w:contextualSpacing/>
              <w:jc w:val="center"/>
              <w:rPr>
                <w:sz w:val="22"/>
                <w:szCs w:val="22"/>
              </w:rPr>
            </w:pPr>
            <w:r w:rsidRPr="007D6F5C">
              <w:rPr>
                <w:sz w:val="22"/>
                <w:szCs w:val="22"/>
              </w:rPr>
              <w:t>1850</w:t>
            </w:r>
          </w:p>
        </w:tc>
        <w:tc>
          <w:tcPr>
            <w:tcW w:w="709" w:type="dxa"/>
          </w:tcPr>
          <w:p w14:paraId="24412FCE" w14:textId="735E125D" w:rsidR="00AC76CE" w:rsidRPr="007D6F5C" w:rsidRDefault="00AC76CE" w:rsidP="00AC76CE">
            <w:pPr>
              <w:contextualSpacing/>
              <w:jc w:val="center"/>
              <w:rPr>
                <w:sz w:val="22"/>
                <w:szCs w:val="22"/>
              </w:rPr>
            </w:pPr>
            <w:r w:rsidRPr="007D6F5C">
              <w:rPr>
                <w:sz w:val="22"/>
                <w:szCs w:val="22"/>
              </w:rPr>
              <w:t>1850</w:t>
            </w:r>
          </w:p>
        </w:tc>
        <w:tc>
          <w:tcPr>
            <w:tcW w:w="1417" w:type="dxa"/>
          </w:tcPr>
          <w:p w14:paraId="73D3BE56" w14:textId="7BA2F196" w:rsidR="00AC76CE" w:rsidRPr="007D6F5C" w:rsidRDefault="00AC76CE" w:rsidP="00AC76CE">
            <w:pPr>
              <w:contextualSpacing/>
              <w:jc w:val="center"/>
              <w:rPr>
                <w:sz w:val="22"/>
                <w:szCs w:val="22"/>
              </w:rPr>
            </w:pPr>
            <w:r w:rsidRPr="007D6F5C">
              <w:rPr>
                <w:sz w:val="22"/>
                <w:szCs w:val="22"/>
              </w:rPr>
              <w:t>1850</w:t>
            </w:r>
          </w:p>
        </w:tc>
        <w:tc>
          <w:tcPr>
            <w:tcW w:w="1694" w:type="dxa"/>
          </w:tcPr>
          <w:p w14:paraId="1D39D48B" w14:textId="1D506FC0" w:rsidR="00AC76CE" w:rsidRPr="007D6F5C" w:rsidRDefault="00AC76CE" w:rsidP="00AC76CE">
            <w:pPr>
              <w:contextualSpacing/>
              <w:rPr>
                <w:sz w:val="22"/>
                <w:szCs w:val="22"/>
              </w:rPr>
            </w:pPr>
            <w:r w:rsidRPr="00AC76CE">
              <w:rPr>
                <w:sz w:val="22"/>
                <w:szCs w:val="22"/>
              </w:rPr>
              <w:t>постановление администрации района от 22.01.2013 №57 «О порядке предоставления мер социальной поддержки и социальной помощи отдельным категориям граждан»</w:t>
            </w:r>
          </w:p>
        </w:tc>
        <w:tc>
          <w:tcPr>
            <w:tcW w:w="1425" w:type="dxa"/>
          </w:tcPr>
          <w:p w14:paraId="4E9B902B" w14:textId="75580FB5" w:rsidR="00AC76CE" w:rsidRPr="007D6F5C" w:rsidRDefault="00AC76CE" w:rsidP="00AC76CE">
            <w:pPr>
              <w:contextualSpacing/>
              <w:rPr>
                <w:sz w:val="22"/>
                <w:szCs w:val="22"/>
              </w:rPr>
            </w:pPr>
            <w:r w:rsidRPr="007D6F5C">
              <w:rPr>
                <w:sz w:val="22"/>
                <w:szCs w:val="22"/>
              </w:rPr>
              <w:t>управление общественных связей и информационной политики администрации района</w:t>
            </w:r>
          </w:p>
        </w:tc>
        <w:tc>
          <w:tcPr>
            <w:tcW w:w="702" w:type="dxa"/>
          </w:tcPr>
          <w:p w14:paraId="40F699E3" w14:textId="633C0E27" w:rsidR="00AC76CE" w:rsidRPr="007D6F5C" w:rsidRDefault="00AC76CE" w:rsidP="00AC76CE">
            <w:pPr>
              <w:contextualSpacing/>
              <w:jc w:val="center"/>
              <w:rPr>
                <w:rFonts w:eastAsia="Calibri"/>
                <w:sz w:val="22"/>
                <w:szCs w:val="22"/>
                <w:lang w:eastAsia="en-US"/>
              </w:rPr>
            </w:pPr>
            <w:r w:rsidRPr="007D6F5C">
              <w:rPr>
                <w:rFonts w:eastAsia="Calibri"/>
                <w:sz w:val="22"/>
                <w:szCs w:val="22"/>
                <w:lang w:eastAsia="en-US"/>
              </w:rPr>
              <w:t>-</w:t>
            </w:r>
          </w:p>
        </w:tc>
      </w:tr>
      <w:tr w:rsidR="00AC76CE" w:rsidRPr="005C2CEB" w14:paraId="2FBFEAF4" w14:textId="77777777" w:rsidTr="007D6F5C">
        <w:trPr>
          <w:trHeight w:val="298"/>
        </w:trPr>
        <w:tc>
          <w:tcPr>
            <w:tcW w:w="15735" w:type="dxa"/>
            <w:gridSpan w:val="14"/>
          </w:tcPr>
          <w:p w14:paraId="392A8869" w14:textId="20262241" w:rsidR="00AC76CE" w:rsidRPr="007D6F5C" w:rsidRDefault="00AC76CE" w:rsidP="00AC76CE">
            <w:pPr>
              <w:contextualSpacing/>
              <w:rPr>
                <w:rFonts w:eastAsia="Calibri"/>
                <w:bCs/>
                <w:sz w:val="22"/>
                <w:szCs w:val="22"/>
                <w:lang w:eastAsia="en-US"/>
              </w:rPr>
            </w:pPr>
            <w:bookmarkStart w:id="2" w:name="_Hlk151573514"/>
            <w:r w:rsidRPr="007D6F5C">
              <w:rPr>
                <w:rFonts w:eastAsia="Calibri"/>
                <w:bCs/>
                <w:sz w:val="22"/>
                <w:szCs w:val="22"/>
                <w:lang w:eastAsia="en-US"/>
              </w:rPr>
              <w:t>Цель 2 «Формирование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tc>
      </w:tr>
      <w:tr w:rsidR="00AC76CE" w:rsidRPr="005C2CEB" w14:paraId="6F2094C3" w14:textId="77777777" w:rsidTr="007D6F5C">
        <w:trPr>
          <w:trHeight w:val="298"/>
        </w:trPr>
        <w:tc>
          <w:tcPr>
            <w:tcW w:w="709" w:type="dxa"/>
          </w:tcPr>
          <w:p w14:paraId="1CDCC4C2" w14:textId="2E0503A0" w:rsidR="00AC76CE" w:rsidRPr="007D6F5C" w:rsidRDefault="00AC76CE" w:rsidP="00AC76CE">
            <w:pPr>
              <w:jc w:val="center"/>
              <w:rPr>
                <w:sz w:val="22"/>
                <w:szCs w:val="22"/>
              </w:rPr>
            </w:pPr>
            <w:r w:rsidRPr="007D6F5C">
              <w:rPr>
                <w:sz w:val="22"/>
                <w:szCs w:val="22"/>
              </w:rPr>
              <w:t>7.</w:t>
            </w:r>
          </w:p>
        </w:tc>
        <w:tc>
          <w:tcPr>
            <w:tcW w:w="3408" w:type="dxa"/>
          </w:tcPr>
          <w:p w14:paraId="5C75038B" w14:textId="43B0FEF7" w:rsidR="00AC76CE" w:rsidRPr="007D6F5C" w:rsidRDefault="00AC76CE" w:rsidP="00AC76CE">
            <w:pPr>
              <w:ind w:right="-21"/>
              <w:contextualSpacing/>
              <w:jc w:val="both"/>
              <w:rPr>
                <w:rFonts w:eastAsia="Calibri"/>
                <w:sz w:val="22"/>
                <w:szCs w:val="22"/>
                <w:lang w:eastAsia="en-US"/>
              </w:rPr>
            </w:pPr>
            <w:r w:rsidRPr="007D6F5C">
              <w:rPr>
                <w:rFonts w:eastAsia="Calibri"/>
                <w:sz w:val="22"/>
                <w:szCs w:val="22"/>
                <w:lang w:eastAsia="en-US"/>
              </w:rPr>
              <w:t xml:space="preserve">Доля объектов учреждений образования, культуры, физической культуры и спорта района, обеспеченных условиями доступа услуг для инвалидов и других маломобильных групп населения </w:t>
            </w:r>
          </w:p>
        </w:tc>
        <w:tc>
          <w:tcPr>
            <w:tcW w:w="1134" w:type="dxa"/>
          </w:tcPr>
          <w:p w14:paraId="1015C6C3" w14:textId="70C5ACB6" w:rsidR="00AC76CE" w:rsidRPr="007D6F5C" w:rsidRDefault="00AC76CE" w:rsidP="00AC76CE">
            <w:pPr>
              <w:rPr>
                <w:sz w:val="22"/>
                <w:szCs w:val="22"/>
              </w:rPr>
            </w:pPr>
            <w:r w:rsidRPr="007D6F5C">
              <w:rPr>
                <w:sz w:val="22"/>
                <w:szCs w:val="22"/>
              </w:rPr>
              <w:t>процент</w:t>
            </w:r>
          </w:p>
        </w:tc>
        <w:tc>
          <w:tcPr>
            <w:tcW w:w="708" w:type="dxa"/>
          </w:tcPr>
          <w:p w14:paraId="2E76E375" w14:textId="7AB5EDBD" w:rsidR="00AC76CE" w:rsidRPr="007D6F5C" w:rsidRDefault="00AC76CE" w:rsidP="00AC76CE">
            <w:pPr>
              <w:jc w:val="center"/>
              <w:rPr>
                <w:sz w:val="22"/>
                <w:szCs w:val="22"/>
              </w:rPr>
            </w:pPr>
            <w:r w:rsidRPr="007D6F5C">
              <w:rPr>
                <w:sz w:val="22"/>
                <w:szCs w:val="22"/>
              </w:rPr>
              <w:t>98</w:t>
            </w:r>
          </w:p>
        </w:tc>
        <w:tc>
          <w:tcPr>
            <w:tcW w:w="852" w:type="dxa"/>
            <w:tcBorders>
              <w:top w:val="single" w:sz="4" w:space="0" w:color="auto"/>
            </w:tcBorders>
          </w:tcPr>
          <w:p w14:paraId="2200D752" w14:textId="71021176" w:rsidR="00AC76CE" w:rsidRPr="007D6F5C" w:rsidRDefault="00AC76CE" w:rsidP="00AC76CE">
            <w:pPr>
              <w:ind w:left="27"/>
              <w:contextualSpacing/>
              <w:jc w:val="center"/>
              <w:rPr>
                <w:rFonts w:eastAsia="Calibri"/>
                <w:sz w:val="22"/>
                <w:szCs w:val="22"/>
                <w:lang w:eastAsia="en-US"/>
              </w:rPr>
            </w:pPr>
            <w:r w:rsidRPr="007D6F5C">
              <w:rPr>
                <w:rFonts w:eastAsia="Calibri"/>
                <w:sz w:val="22"/>
                <w:szCs w:val="22"/>
                <w:lang w:eastAsia="en-US"/>
              </w:rPr>
              <w:t>2022</w:t>
            </w:r>
          </w:p>
        </w:tc>
        <w:tc>
          <w:tcPr>
            <w:tcW w:w="709" w:type="dxa"/>
          </w:tcPr>
          <w:p w14:paraId="15513A23" w14:textId="1D4A262A" w:rsidR="00AC76CE" w:rsidRPr="004A002E" w:rsidRDefault="00AC76CE" w:rsidP="00AC76CE">
            <w:pPr>
              <w:jc w:val="center"/>
              <w:rPr>
                <w:sz w:val="22"/>
                <w:szCs w:val="22"/>
              </w:rPr>
            </w:pPr>
            <w:r w:rsidRPr="004A002E">
              <w:rPr>
                <w:sz w:val="22"/>
                <w:szCs w:val="22"/>
              </w:rPr>
              <w:t>99</w:t>
            </w:r>
          </w:p>
        </w:tc>
        <w:tc>
          <w:tcPr>
            <w:tcW w:w="851" w:type="dxa"/>
          </w:tcPr>
          <w:p w14:paraId="682FFFEB" w14:textId="35D2021A" w:rsidR="00AC76CE" w:rsidRPr="004A002E" w:rsidRDefault="00AC76CE" w:rsidP="00AC76CE">
            <w:pPr>
              <w:ind w:left="-2"/>
              <w:contextualSpacing/>
              <w:jc w:val="center"/>
              <w:rPr>
                <w:rFonts w:eastAsia="Calibri"/>
                <w:sz w:val="22"/>
                <w:szCs w:val="22"/>
                <w:lang w:eastAsia="en-US"/>
              </w:rPr>
            </w:pPr>
            <w:r w:rsidRPr="004A002E">
              <w:rPr>
                <w:sz w:val="22"/>
                <w:szCs w:val="22"/>
              </w:rPr>
              <w:t>99</w:t>
            </w:r>
          </w:p>
        </w:tc>
        <w:tc>
          <w:tcPr>
            <w:tcW w:w="708" w:type="dxa"/>
          </w:tcPr>
          <w:p w14:paraId="1479C4D9" w14:textId="3518F765" w:rsidR="00AC76CE" w:rsidRPr="004A002E" w:rsidRDefault="00AC76CE" w:rsidP="00AC76CE">
            <w:pPr>
              <w:contextualSpacing/>
              <w:jc w:val="center"/>
              <w:rPr>
                <w:rFonts w:eastAsia="Calibri"/>
                <w:sz w:val="22"/>
                <w:szCs w:val="22"/>
                <w:lang w:eastAsia="en-US"/>
              </w:rPr>
            </w:pPr>
            <w:r w:rsidRPr="004A002E">
              <w:rPr>
                <w:sz w:val="22"/>
                <w:szCs w:val="22"/>
              </w:rPr>
              <w:t>99</w:t>
            </w:r>
          </w:p>
        </w:tc>
        <w:tc>
          <w:tcPr>
            <w:tcW w:w="709" w:type="dxa"/>
          </w:tcPr>
          <w:p w14:paraId="1E817095" w14:textId="02249F8B" w:rsidR="00AC76CE" w:rsidRPr="004A002E" w:rsidRDefault="00AC76CE" w:rsidP="00AC76CE">
            <w:pPr>
              <w:contextualSpacing/>
              <w:jc w:val="center"/>
              <w:rPr>
                <w:rFonts w:eastAsia="Calibri"/>
                <w:sz w:val="22"/>
                <w:szCs w:val="22"/>
                <w:lang w:eastAsia="en-US"/>
              </w:rPr>
            </w:pPr>
            <w:r w:rsidRPr="004A002E">
              <w:rPr>
                <w:sz w:val="22"/>
                <w:szCs w:val="22"/>
              </w:rPr>
              <w:t>99</w:t>
            </w:r>
          </w:p>
        </w:tc>
        <w:tc>
          <w:tcPr>
            <w:tcW w:w="709" w:type="dxa"/>
          </w:tcPr>
          <w:p w14:paraId="66C8BCFF" w14:textId="469FC5E3" w:rsidR="00AC76CE" w:rsidRPr="004A002E" w:rsidRDefault="00AC76CE" w:rsidP="00AC76CE">
            <w:pPr>
              <w:contextualSpacing/>
              <w:jc w:val="center"/>
              <w:rPr>
                <w:rFonts w:eastAsia="Calibri"/>
                <w:sz w:val="22"/>
                <w:szCs w:val="22"/>
                <w:lang w:eastAsia="en-US"/>
              </w:rPr>
            </w:pPr>
            <w:r w:rsidRPr="004A002E">
              <w:rPr>
                <w:sz w:val="22"/>
                <w:szCs w:val="22"/>
              </w:rPr>
              <w:t>99</w:t>
            </w:r>
          </w:p>
        </w:tc>
        <w:tc>
          <w:tcPr>
            <w:tcW w:w="1417" w:type="dxa"/>
          </w:tcPr>
          <w:p w14:paraId="3E077DAB" w14:textId="3F4126BD" w:rsidR="00AC76CE" w:rsidRPr="004A002E" w:rsidRDefault="00AC76CE" w:rsidP="00AC76CE">
            <w:pPr>
              <w:contextualSpacing/>
              <w:jc w:val="center"/>
              <w:rPr>
                <w:rFonts w:eastAsia="Calibri"/>
                <w:sz w:val="22"/>
                <w:szCs w:val="22"/>
                <w:lang w:eastAsia="en-US"/>
              </w:rPr>
            </w:pPr>
            <w:r w:rsidRPr="004A002E">
              <w:rPr>
                <w:sz w:val="22"/>
                <w:szCs w:val="22"/>
              </w:rPr>
              <w:t>100</w:t>
            </w:r>
          </w:p>
        </w:tc>
        <w:tc>
          <w:tcPr>
            <w:tcW w:w="1694" w:type="dxa"/>
          </w:tcPr>
          <w:p w14:paraId="406CECB3" w14:textId="0F60C7CE" w:rsidR="00AC76CE" w:rsidRPr="007D6F5C" w:rsidRDefault="00AC76CE" w:rsidP="00AC76CE">
            <w:pPr>
              <w:contextualSpacing/>
              <w:rPr>
                <w:rFonts w:eastAsia="Calibri"/>
                <w:sz w:val="22"/>
                <w:szCs w:val="22"/>
                <w:lang w:eastAsia="en-US"/>
              </w:rPr>
            </w:pPr>
            <w:r w:rsidRPr="007D6F5C">
              <w:rPr>
                <w:sz w:val="22"/>
                <w:szCs w:val="22"/>
              </w:rPr>
              <w:t xml:space="preserve">Федеральный закон Российской Федерации от 24.11.1995 </w:t>
            </w:r>
            <w:hyperlink r:id="rId8" w:tooltip="ФЕДЕРАЛЬНЫЙ ЗАКОН от 09.02.2009 № 8-ФЗ ГОСУДАРСТВЕННАЯ ДУМА ФЕДЕРАЛЬНОГО СОБРАНИЯ РФ&#10;&#10;Об обеспечении доступа к информации о деятельности государственных органов и органов местного самоуправления" w:history="1">
              <w:r w:rsidRPr="007D6F5C">
                <w:rPr>
                  <w:rStyle w:val="af9"/>
                  <w:color w:val="auto"/>
                  <w:sz w:val="22"/>
                  <w:szCs w:val="22"/>
                  <w:u w:val="none"/>
                </w:rPr>
                <w:t>№ 181-ФЗ «О социальной защите инвалидов</w:t>
              </w:r>
            </w:hyperlink>
            <w:r w:rsidRPr="007D6F5C">
              <w:rPr>
                <w:sz w:val="22"/>
                <w:szCs w:val="22"/>
              </w:rPr>
              <w:t xml:space="preserve"> в Российской Федерации»</w:t>
            </w:r>
          </w:p>
        </w:tc>
        <w:tc>
          <w:tcPr>
            <w:tcW w:w="1425" w:type="dxa"/>
          </w:tcPr>
          <w:p w14:paraId="6D5DBF64" w14:textId="7FEFDE77" w:rsidR="00AC76CE" w:rsidRPr="007D6F5C" w:rsidRDefault="00AC76CE" w:rsidP="00AC76CE">
            <w:pPr>
              <w:pStyle w:val="ConsPlusNormal"/>
              <w:ind w:left="-67" w:firstLine="67"/>
              <w:jc w:val="both"/>
              <w:rPr>
                <w:rFonts w:ascii="Times New Roman" w:eastAsia="Calibri" w:hAnsi="Times New Roman" w:cs="Times New Roman"/>
                <w:sz w:val="22"/>
                <w:szCs w:val="22"/>
                <w:lang w:eastAsia="en-US"/>
              </w:rPr>
            </w:pPr>
            <w:r w:rsidRPr="007D6F5C">
              <w:rPr>
                <w:rFonts w:ascii="Times New Roman" w:hAnsi="Times New Roman" w:cs="Times New Roman"/>
                <w:sz w:val="22"/>
                <w:szCs w:val="22"/>
              </w:rPr>
              <w:t>управление общественных связей и информационной политики администрации района</w:t>
            </w:r>
            <w:r>
              <w:rPr>
                <w:rFonts w:ascii="Times New Roman" w:hAnsi="Times New Roman" w:cs="Times New Roman"/>
                <w:sz w:val="22"/>
                <w:szCs w:val="22"/>
              </w:rPr>
              <w:t>,</w:t>
            </w:r>
            <w:r w:rsidRPr="007D6F5C">
              <w:rPr>
                <w:rFonts w:ascii="Times New Roman" w:eastAsia="Calibri" w:hAnsi="Times New Roman" w:cs="Times New Roman"/>
                <w:sz w:val="22"/>
                <w:szCs w:val="22"/>
                <w:lang w:eastAsia="en-US"/>
              </w:rPr>
              <w:t xml:space="preserve"> управление образования и молодежно</w:t>
            </w:r>
            <w:r>
              <w:rPr>
                <w:rFonts w:ascii="Times New Roman" w:eastAsia="Calibri" w:hAnsi="Times New Roman" w:cs="Times New Roman"/>
                <w:sz w:val="22"/>
                <w:szCs w:val="22"/>
                <w:lang w:eastAsia="en-US"/>
              </w:rPr>
              <w:t>й политики администрации района,</w:t>
            </w:r>
          </w:p>
          <w:p w14:paraId="2DC1783A" w14:textId="40843F89" w:rsidR="00AC76CE" w:rsidRPr="007D6F5C" w:rsidRDefault="00AC76CE" w:rsidP="00AC76CE">
            <w:pPr>
              <w:contextualSpacing/>
              <w:rPr>
                <w:rFonts w:eastAsia="Calibri"/>
                <w:sz w:val="22"/>
                <w:szCs w:val="22"/>
                <w:lang w:eastAsia="en-US"/>
              </w:rPr>
            </w:pPr>
            <w:r w:rsidRPr="007D6F5C">
              <w:rPr>
                <w:rFonts w:eastAsia="Calibri"/>
                <w:sz w:val="22"/>
                <w:szCs w:val="22"/>
                <w:lang w:eastAsia="en-US"/>
              </w:rPr>
              <w:t>управление культуры и спорта администрации района</w:t>
            </w:r>
          </w:p>
        </w:tc>
        <w:tc>
          <w:tcPr>
            <w:tcW w:w="702" w:type="dxa"/>
          </w:tcPr>
          <w:p w14:paraId="722E23CE" w14:textId="3E25D4CE" w:rsidR="00AC76CE" w:rsidRPr="007D6F5C" w:rsidRDefault="00AC76CE" w:rsidP="00AC76CE">
            <w:pPr>
              <w:contextualSpacing/>
              <w:jc w:val="center"/>
              <w:rPr>
                <w:rFonts w:eastAsia="Calibri"/>
                <w:sz w:val="22"/>
                <w:szCs w:val="22"/>
                <w:lang w:eastAsia="en-US"/>
              </w:rPr>
            </w:pPr>
            <w:r w:rsidRPr="007D6F5C">
              <w:rPr>
                <w:rFonts w:eastAsia="Calibri"/>
                <w:sz w:val="22"/>
                <w:szCs w:val="22"/>
                <w:lang w:eastAsia="en-US"/>
              </w:rPr>
              <w:t>-</w:t>
            </w:r>
          </w:p>
        </w:tc>
      </w:tr>
      <w:bookmarkEnd w:id="2"/>
    </w:tbl>
    <w:p w14:paraId="5ED0B162" w14:textId="55D26A3B" w:rsidR="00005D9D" w:rsidRPr="002D3919" w:rsidRDefault="00005D9D" w:rsidP="00005D9D">
      <w:pPr>
        <w:tabs>
          <w:tab w:val="left" w:pos="0"/>
          <w:tab w:val="left" w:pos="8627"/>
        </w:tabs>
        <w:jc w:val="both"/>
        <w:rPr>
          <w:rFonts w:eastAsia="Calibri"/>
          <w:lang w:eastAsia="en-US"/>
        </w:rPr>
      </w:pPr>
    </w:p>
    <w:p w14:paraId="34ED0869" w14:textId="77777777" w:rsidR="001D05E2" w:rsidRPr="002D3919" w:rsidRDefault="001D05E2" w:rsidP="001D05E2">
      <w:pPr>
        <w:jc w:val="center"/>
        <w:rPr>
          <w:sz w:val="24"/>
          <w:szCs w:val="24"/>
        </w:rPr>
      </w:pPr>
      <w:r w:rsidRPr="002D3919">
        <w:rPr>
          <w:sz w:val="24"/>
          <w:szCs w:val="24"/>
        </w:rPr>
        <w:t>3.Помесячный план достижения показателей муниципальной программы в 2024 году</w:t>
      </w:r>
    </w:p>
    <w:p w14:paraId="04686F87" w14:textId="77777777" w:rsidR="001D05E2" w:rsidRPr="002D3919" w:rsidRDefault="001D05E2" w:rsidP="001D05E2">
      <w:pPr>
        <w:jc w:val="center"/>
        <w:rPr>
          <w:sz w:val="24"/>
          <w:szCs w:val="24"/>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70"/>
        <w:gridCol w:w="3916"/>
        <w:gridCol w:w="1187"/>
        <w:gridCol w:w="693"/>
        <w:gridCol w:w="737"/>
        <w:gridCol w:w="727"/>
        <w:gridCol w:w="878"/>
        <w:gridCol w:w="778"/>
        <w:gridCol w:w="755"/>
        <w:gridCol w:w="604"/>
        <w:gridCol w:w="567"/>
        <w:gridCol w:w="611"/>
        <w:gridCol w:w="614"/>
        <w:gridCol w:w="919"/>
        <w:gridCol w:w="1983"/>
      </w:tblGrid>
      <w:tr w:rsidR="001D05E2" w:rsidRPr="002D3919" w14:paraId="79AB380B" w14:textId="77777777" w:rsidTr="00CF029D">
        <w:trPr>
          <w:trHeight w:val="485"/>
        </w:trPr>
        <w:tc>
          <w:tcPr>
            <w:tcW w:w="245" w:type="pct"/>
            <w:vMerge w:val="restart"/>
          </w:tcPr>
          <w:p w14:paraId="5BA25BC9" w14:textId="77777777" w:rsidR="00A97A21" w:rsidRPr="002D3919" w:rsidRDefault="001D05E2" w:rsidP="00CF029D">
            <w:pPr>
              <w:spacing w:before="60" w:after="60"/>
              <w:jc w:val="center"/>
              <w:rPr>
                <w:sz w:val="22"/>
                <w:szCs w:val="22"/>
              </w:rPr>
            </w:pPr>
            <w:r w:rsidRPr="002D3919">
              <w:rPr>
                <w:sz w:val="22"/>
                <w:szCs w:val="22"/>
              </w:rPr>
              <w:t xml:space="preserve">№ </w:t>
            </w:r>
          </w:p>
          <w:p w14:paraId="358B372E" w14:textId="35FD90A2" w:rsidR="001D05E2" w:rsidRPr="002D3919" w:rsidRDefault="001D05E2" w:rsidP="00CF029D">
            <w:pPr>
              <w:spacing w:before="60" w:after="60"/>
              <w:jc w:val="center"/>
              <w:rPr>
                <w:sz w:val="22"/>
                <w:szCs w:val="22"/>
              </w:rPr>
            </w:pPr>
            <w:r w:rsidRPr="002D3919">
              <w:rPr>
                <w:sz w:val="22"/>
                <w:szCs w:val="22"/>
              </w:rPr>
              <w:t>п/п</w:t>
            </w:r>
          </w:p>
        </w:tc>
        <w:tc>
          <w:tcPr>
            <w:tcW w:w="1244" w:type="pct"/>
            <w:vMerge w:val="restart"/>
          </w:tcPr>
          <w:p w14:paraId="38D0AED6" w14:textId="77777777" w:rsidR="001D05E2" w:rsidRPr="002D3919" w:rsidRDefault="001D05E2" w:rsidP="00CF029D">
            <w:pPr>
              <w:jc w:val="center"/>
              <w:rPr>
                <w:sz w:val="22"/>
                <w:szCs w:val="22"/>
              </w:rPr>
            </w:pPr>
            <w:r w:rsidRPr="002D3919">
              <w:rPr>
                <w:sz w:val="22"/>
                <w:szCs w:val="22"/>
              </w:rPr>
              <w:t xml:space="preserve">Наименование показателя </w:t>
            </w:r>
          </w:p>
        </w:tc>
        <w:tc>
          <w:tcPr>
            <w:tcW w:w="377" w:type="pct"/>
            <w:vMerge w:val="restart"/>
          </w:tcPr>
          <w:p w14:paraId="38D01A64" w14:textId="77777777" w:rsidR="001D05E2" w:rsidRPr="002D3919" w:rsidRDefault="001D05E2" w:rsidP="00CF029D">
            <w:pPr>
              <w:jc w:val="center"/>
              <w:rPr>
                <w:sz w:val="22"/>
                <w:szCs w:val="22"/>
              </w:rPr>
            </w:pPr>
            <w:r w:rsidRPr="002D3919">
              <w:rPr>
                <w:sz w:val="22"/>
                <w:szCs w:val="22"/>
              </w:rPr>
              <w:t>Единица измерения (по ОКЕИ)</w:t>
            </w:r>
          </w:p>
        </w:tc>
        <w:tc>
          <w:tcPr>
            <w:tcW w:w="2504" w:type="pct"/>
            <w:gridSpan w:val="11"/>
          </w:tcPr>
          <w:p w14:paraId="22912F38" w14:textId="77777777" w:rsidR="001D05E2" w:rsidRPr="002D3919" w:rsidRDefault="001D05E2" w:rsidP="00CF029D">
            <w:pPr>
              <w:spacing w:before="60" w:after="60"/>
              <w:jc w:val="center"/>
              <w:rPr>
                <w:sz w:val="22"/>
                <w:szCs w:val="22"/>
              </w:rPr>
            </w:pPr>
            <w:r w:rsidRPr="002D3919">
              <w:rPr>
                <w:sz w:val="22"/>
                <w:szCs w:val="22"/>
              </w:rPr>
              <w:t>Плановые значения по кварталам/месяцам</w:t>
            </w:r>
          </w:p>
        </w:tc>
        <w:tc>
          <w:tcPr>
            <w:tcW w:w="630" w:type="pct"/>
            <w:vMerge w:val="restart"/>
          </w:tcPr>
          <w:p w14:paraId="36CD365C" w14:textId="77777777" w:rsidR="001D05E2" w:rsidRPr="002D3919" w:rsidRDefault="001D05E2" w:rsidP="00CF029D">
            <w:pPr>
              <w:spacing w:line="240" w:lineRule="atLeast"/>
              <w:jc w:val="center"/>
              <w:rPr>
                <w:sz w:val="22"/>
                <w:szCs w:val="22"/>
              </w:rPr>
            </w:pPr>
            <w:r w:rsidRPr="002D3919">
              <w:rPr>
                <w:sz w:val="22"/>
                <w:szCs w:val="22"/>
              </w:rPr>
              <w:t>На конец года</w:t>
            </w:r>
          </w:p>
        </w:tc>
      </w:tr>
      <w:tr w:rsidR="001D05E2" w:rsidRPr="002D3919" w14:paraId="56678835" w14:textId="77777777" w:rsidTr="00CF029D">
        <w:trPr>
          <w:trHeight w:val="661"/>
        </w:trPr>
        <w:tc>
          <w:tcPr>
            <w:tcW w:w="245" w:type="pct"/>
            <w:vMerge/>
          </w:tcPr>
          <w:p w14:paraId="3891E8EB" w14:textId="77777777" w:rsidR="001D05E2" w:rsidRPr="002D3919" w:rsidRDefault="001D05E2" w:rsidP="00CF029D">
            <w:pPr>
              <w:spacing w:before="60" w:after="60" w:line="240" w:lineRule="atLeast"/>
              <w:jc w:val="center"/>
              <w:rPr>
                <w:sz w:val="22"/>
                <w:szCs w:val="22"/>
              </w:rPr>
            </w:pPr>
          </w:p>
        </w:tc>
        <w:tc>
          <w:tcPr>
            <w:tcW w:w="1244" w:type="pct"/>
            <w:vMerge/>
          </w:tcPr>
          <w:p w14:paraId="50A16101" w14:textId="77777777" w:rsidR="001D05E2" w:rsidRPr="002D3919" w:rsidRDefault="001D05E2" w:rsidP="00CF029D">
            <w:pPr>
              <w:spacing w:before="60" w:after="60" w:line="240" w:lineRule="atLeast"/>
              <w:jc w:val="center"/>
              <w:rPr>
                <w:sz w:val="22"/>
                <w:szCs w:val="22"/>
              </w:rPr>
            </w:pPr>
          </w:p>
        </w:tc>
        <w:tc>
          <w:tcPr>
            <w:tcW w:w="377" w:type="pct"/>
            <w:vMerge/>
          </w:tcPr>
          <w:p w14:paraId="5A1330D6" w14:textId="77777777" w:rsidR="001D05E2" w:rsidRPr="002D3919" w:rsidRDefault="001D05E2" w:rsidP="00CF029D">
            <w:pPr>
              <w:spacing w:before="60" w:after="60" w:line="240" w:lineRule="atLeast"/>
              <w:jc w:val="center"/>
              <w:rPr>
                <w:sz w:val="22"/>
                <w:szCs w:val="22"/>
              </w:rPr>
            </w:pPr>
          </w:p>
        </w:tc>
        <w:tc>
          <w:tcPr>
            <w:tcW w:w="220" w:type="pct"/>
          </w:tcPr>
          <w:p w14:paraId="2D457AE7" w14:textId="77777777" w:rsidR="001D05E2" w:rsidRPr="002D3919" w:rsidRDefault="001D05E2" w:rsidP="00CF029D">
            <w:pPr>
              <w:spacing w:before="60" w:after="60" w:line="240" w:lineRule="atLeast"/>
              <w:jc w:val="center"/>
              <w:rPr>
                <w:sz w:val="22"/>
                <w:szCs w:val="22"/>
              </w:rPr>
            </w:pPr>
            <w:r w:rsidRPr="002D3919">
              <w:rPr>
                <w:sz w:val="22"/>
                <w:szCs w:val="22"/>
              </w:rPr>
              <w:t>янв.</w:t>
            </w:r>
          </w:p>
        </w:tc>
        <w:tc>
          <w:tcPr>
            <w:tcW w:w="234" w:type="pct"/>
          </w:tcPr>
          <w:p w14:paraId="5D88BEBE" w14:textId="77777777" w:rsidR="001D05E2" w:rsidRPr="002D3919" w:rsidRDefault="001D05E2" w:rsidP="00CF029D">
            <w:pPr>
              <w:spacing w:before="60" w:after="60" w:line="240" w:lineRule="atLeast"/>
              <w:jc w:val="center"/>
              <w:rPr>
                <w:sz w:val="22"/>
                <w:szCs w:val="22"/>
              </w:rPr>
            </w:pPr>
            <w:r w:rsidRPr="002D3919">
              <w:rPr>
                <w:sz w:val="22"/>
                <w:szCs w:val="22"/>
              </w:rPr>
              <w:t>фев.</w:t>
            </w:r>
          </w:p>
        </w:tc>
        <w:tc>
          <w:tcPr>
            <w:tcW w:w="231" w:type="pct"/>
          </w:tcPr>
          <w:p w14:paraId="620A5C28" w14:textId="77777777" w:rsidR="001D05E2" w:rsidRPr="002D3919" w:rsidRDefault="001D05E2" w:rsidP="00CF029D">
            <w:pPr>
              <w:spacing w:before="60" w:after="60" w:line="240" w:lineRule="atLeast"/>
              <w:jc w:val="center"/>
              <w:rPr>
                <w:sz w:val="22"/>
                <w:szCs w:val="22"/>
              </w:rPr>
            </w:pPr>
            <w:r w:rsidRPr="002D3919">
              <w:rPr>
                <w:sz w:val="22"/>
                <w:szCs w:val="22"/>
              </w:rPr>
              <w:t>март</w:t>
            </w:r>
          </w:p>
        </w:tc>
        <w:tc>
          <w:tcPr>
            <w:tcW w:w="279" w:type="pct"/>
          </w:tcPr>
          <w:p w14:paraId="427E6244" w14:textId="77777777" w:rsidR="001D05E2" w:rsidRPr="002D3919" w:rsidRDefault="001D05E2" w:rsidP="00CF029D">
            <w:pPr>
              <w:spacing w:before="60" w:after="60" w:line="240" w:lineRule="atLeast"/>
              <w:jc w:val="center"/>
              <w:rPr>
                <w:sz w:val="22"/>
                <w:szCs w:val="22"/>
              </w:rPr>
            </w:pPr>
            <w:r w:rsidRPr="002D3919">
              <w:rPr>
                <w:sz w:val="22"/>
                <w:szCs w:val="22"/>
              </w:rPr>
              <w:t>апр.</w:t>
            </w:r>
          </w:p>
        </w:tc>
        <w:tc>
          <w:tcPr>
            <w:tcW w:w="247" w:type="pct"/>
          </w:tcPr>
          <w:p w14:paraId="058CAE96" w14:textId="77777777" w:rsidR="001D05E2" w:rsidRPr="002D3919" w:rsidRDefault="001D05E2" w:rsidP="00CF029D">
            <w:pPr>
              <w:spacing w:before="60" w:after="60" w:line="240" w:lineRule="atLeast"/>
              <w:jc w:val="center"/>
              <w:rPr>
                <w:sz w:val="22"/>
                <w:szCs w:val="22"/>
              </w:rPr>
            </w:pPr>
            <w:r w:rsidRPr="002D3919">
              <w:rPr>
                <w:sz w:val="22"/>
                <w:szCs w:val="22"/>
              </w:rPr>
              <w:t>май</w:t>
            </w:r>
          </w:p>
        </w:tc>
        <w:tc>
          <w:tcPr>
            <w:tcW w:w="240" w:type="pct"/>
          </w:tcPr>
          <w:p w14:paraId="011268D8" w14:textId="77777777" w:rsidR="001D05E2" w:rsidRPr="002D3919" w:rsidRDefault="001D05E2" w:rsidP="00CF029D">
            <w:pPr>
              <w:spacing w:before="60" w:after="60" w:line="240" w:lineRule="atLeast"/>
              <w:jc w:val="center"/>
              <w:rPr>
                <w:sz w:val="22"/>
                <w:szCs w:val="22"/>
              </w:rPr>
            </w:pPr>
            <w:r w:rsidRPr="002D3919">
              <w:rPr>
                <w:sz w:val="22"/>
                <w:szCs w:val="22"/>
              </w:rPr>
              <w:t>июнь</w:t>
            </w:r>
          </w:p>
        </w:tc>
        <w:tc>
          <w:tcPr>
            <w:tcW w:w="192" w:type="pct"/>
          </w:tcPr>
          <w:p w14:paraId="3A4CCA5C" w14:textId="77777777" w:rsidR="001D05E2" w:rsidRPr="002D3919" w:rsidRDefault="001D05E2" w:rsidP="00CF029D">
            <w:pPr>
              <w:spacing w:before="60" w:after="60" w:line="240" w:lineRule="atLeast"/>
              <w:jc w:val="center"/>
              <w:rPr>
                <w:sz w:val="22"/>
                <w:szCs w:val="22"/>
              </w:rPr>
            </w:pPr>
            <w:r w:rsidRPr="002D3919">
              <w:rPr>
                <w:sz w:val="22"/>
                <w:szCs w:val="22"/>
              </w:rPr>
              <w:t>июль</w:t>
            </w:r>
          </w:p>
        </w:tc>
        <w:tc>
          <w:tcPr>
            <w:tcW w:w="180" w:type="pct"/>
          </w:tcPr>
          <w:p w14:paraId="2EFC057D" w14:textId="77777777" w:rsidR="001D05E2" w:rsidRPr="002D3919" w:rsidRDefault="001D05E2" w:rsidP="00CF029D">
            <w:pPr>
              <w:spacing w:before="60" w:after="60" w:line="240" w:lineRule="atLeast"/>
              <w:jc w:val="center"/>
              <w:rPr>
                <w:sz w:val="22"/>
                <w:szCs w:val="22"/>
              </w:rPr>
            </w:pPr>
            <w:r w:rsidRPr="002D3919">
              <w:rPr>
                <w:sz w:val="22"/>
                <w:szCs w:val="22"/>
              </w:rPr>
              <w:t>авг.</w:t>
            </w:r>
          </w:p>
        </w:tc>
        <w:tc>
          <w:tcPr>
            <w:tcW w:w="194" w:type="pct"/>
          </w:tcPr>
          <w:p w14:paraId="156B5817" w14:textId="77777777" w:rsidR="001D05E2" w:rsidRPr="002D3919" w:rsidRDefault="001D05E2" w:rsidP="00CF029D">
            <w:pPr>
              <w:spacing w:before="60" w:after="60" w:line="240" w:lineRule="atLeast"/>
              <w:jc w:val="center"/>
              <w:rPr>
                <w:sz w:val="22"/>
                <w:szCs w:val="22"/>
              </w:rPr>
            </w:pPr>
            <w:r w:rsidRPr="002D3919">
              <w:rPr>
                <w:sz w:val="22"/>
                <w:szCs w:val="22"/>
              </w:rPr>
              <w:t>сен.</w:t>
            </w:r>
          </w:p>
        </w:tc>
        <w:tc>
          <w:tcPr>
            <w:tcW w:w="195" w:type="pct"/>
          </w:tcPr>
          <w:p w14:paraId="521F2F5D" w14:textId="77777777" w:rsidR="001D05E2" w:rsidRPr="002D3919" w:rsidRDefault="001D05E2" w:rsidP="00CF029D">
            <w:pPr>
              <w:spacing w:before="60" w:after="60" w:line="240" w:lineRule="atLeast"/>
              <w:jc w:val="center"/>
              <w:rPr>
                <w:sz w:val="22"/>
                <w:szCs w:val="22"/>
              </w:rPr>
            </w:pPr>
            <w:r w:rsidRPr="002D3919">
              <w:rPr>
                <w:sz w:val="22"/>
                <w:szCs w:val="22"/>
              </w:rPr>
              <w:t>окт.</w:t>
            </w:r>
          </w:p>
        </w:tc>
        <w:tc>
          <w:tcPr>
            <w:tcW w:w="292" w:type="pct"/>
            <w:tcBorders>
              <w:bottom w:val="single" w:sz="4" w:space="0" w:color="auto"/>
            </w:tcBorders>
          </w:tcPr>
          <w:p w14:paraId="1168E7CB" w14:textId="77777777" w:rsidR="001D05E2" w:rsidRPr="002D3919" w:rsidRDefault="001D05E2" w:rsidP="00CF029D">
            <w:pPr>
              <w:spacing w:before="60" w:after="60" w:line="240" w:lineRule="atLeast"/>
              <w:jc w:val="center"/>
              <w:rPr>
                <w:sz w:val="22"/>
                <w:szCs w:val="22"/>
              </w:rPr>
            </w:pPr>
            <w:r w:rsidRPr="002D3919">
              <w:rPr>
                <w:sz w:val="22"/>
                <w:szCs w:val="22"/>
              </w:rPr>
              <w:t>ноя.</w:t>
            </w:r>
          </w:p>
        </w:tc>
        <w:tc>
          <w:tcPr>
            <w:tcW w:w="630" w:type="pct"/>
            <w:vMerge/>
            <w:tcBorders>
              <w:bottom w:val="single" w:sz="4" w:space="0" w:color="auto"/>
            </w:tcBorders>
          </w:tcPr>
          <w:p w14:paraId="00910488" w14:textId="77777777" w:rsidR="001D05E2" w:rsidRPr="002D3919" w:rsidRDefault="001D05E2" w:rsidP="00CF029D">
            <w:pPr>
              <w:spacing w:before="60" w:after="60" w:line="240" w:lineRule="atLeast"/>
              <w:jc w:val="center"/>
              <w:rPr>
                <w:sz w:val="22"/>
                <w:szCs w:val="22"/>
              </w:rPr>
            </w:pPr>
          </w:p>
        </w:tc>
      </w:tr>
      <w:tr w:rsidR="001D05E2" w:rsidRPr="002D3919" w14:paraId="73B703AF" w14:textId="77777777" w:rsidTr="00CF029D">
        <w:trPr>
          <w:trHeight w:val="204"/>
        </w:trPr>
        <w:tc>
          <w:tcPr>
            <w:tcW w:w="245" w:type="pct"/>
          </w:tcPr>
          <w:p w14:paraId="5CE138F0" w14:textId="77777777" w:rsidR="001D05E2" w:rsidRPr="002D3919" w:rsidRDefault="001D05E2" w:rsidP="00CF029D">
            <w:pPr>
              <w:spacing w:before="60" w:after="60"/>
              <w:jc w:val="center"/>
              <w:rPr>
                <w:sz w:val="22"/>
                <w:szCs w:val="22"/>
              </w:rPr>
            </w:pPr>
            <w:r w:rsidRPr="002D3919">
              <w:rPr>
                <w:sz w:val="22"/>
                <w:szCs w:val="22"/>
              </w:rPr>
              <w:t>1</w:t>
            </w:r>
          </w:p>
        </w:tc>
        <w:tc>
          <w:tcPr>
            <w:tcW w:w="1244" w:type="pct"/>
          </w:tcPr>
          <w:p w14:paraId="475232C4" w14:textId="77777777" w:rsidR="001D05E2" w:rsidRPr="002D3919" w:rsidRDefault="001D05E2" w:rsidP="00CF029D">
            <w:pPr>
              <w:spacing w:before="60" w:after="60"/>
              <w:jc w:val="center"/>
              <w:rPr>
                <w:sz w:val="22"/>
                <w:szCs w:val="22"/>
              </w:rPr>
            </w:pPr>
            <w:r w:rsidRPr="002D3919">
              <w:rPr>
                <w:sz w:val="22"/>
                <w:szCs w:val="22"/>
              </w:rPr>
              <w:t>2</w:t>
            </w:r>
          </w:p>
        </w:tc>
        <w:tc>
          <w:tcPr>
            <w:tcW w:w="377" w:type="pct"/>
          </w:tcPr>
          <w:p w14:paraId="37727267" w14:textId="77777777" w:rsidR="001D05E2" w:rsidRPr="002D3919" w:rsidRDefault="001D05E2" w:rsidP="00CF029D">
            <w:pPr>
              <w:spacing w:before="60" w:after="60"/>
              <w:jc w:val="center"/>
              <w:rPr>
                <w:sz w:val="22"/>
                <w:szCs w:val="22"/>
              </w:rPr>
            </w:pPr>
            <w:r w:rsidRPr="002D3919">
              <w:rPr>
                <w:sz w:val="22"/>
                <w:szCs w:val="22"/>
              </w:rPr>
              <w:t>3</w:t>
            </w:r>
          </w:p>
        </w:tc>
        <w:tc>
          <w:tcPr>
            <w:tcW w:w="220" w:type="pct"/>
          </w:tcPr>
          <w:p w14:paraId="3C9BB428" w14:textId="77777777" w:rsidR="001D05E2" w:rsidRPr="002D3919" w:rsidRDefault="001D05E2" w:rsidP="00CF029D">
            <w:pPr>
              <w:spacing w:before="60" w:after="60"/>
              <w:jc w:val="center"/>
              <w:rPr>
                <w:sz w:val="22"/>
                <w:szCs w:val="22"/>
              </w:rPr>
            </w:pPr>
            <w:r w:rsidRPr="002D3919">
              <w:rPr>
                <w:sz w:val="22"/>
                <w:szCs w:val="22"/>
              </w:rPr>
              <w:t>4</w:t>
            </w:r>
          </w:p>
        </w:tc>
        <w:tc>
          <w:tcPr>
            <w:tcW w:w="234" w:type="pct"/>
          </w:tcPr>
          <w:p w14:paraId="3C5B3B19" w14:textId="77777777" w:rsidR="001D05E2" w:rsidRPr="002D3919" w:rsidRDefault="001D05E2" w:rsidP="00CF029D">
            <w:pPr>
              <w:spacing w:before="60" w:after="60"/>
              <w:jc w:val="center"/>
              <w:rPr>
                <w:sz w:val="22"/>
                <w:szCs w:val="22"/>
              </w:rPr>
            </w:pPr>
            <w:r w:rsidRPr="002D3919">
              <w:rPr>
                <w:sz w:val="22"/>
                <w:szCs w:val="22"/>
              </w:rPr>
              <w:t>5</w:t>
            </w:r>
          </w:p>
        </w:tc>
        <w:tc>
          <w:tcPr>
            <w:tcW w:w="231" w:type="pct"/>
          </w:tcPr>
          <w:p w14:paraId="12F6FC63" w14:textId="77777777" w:rsidR="001D05E2" w:rsidRPr="002D3919" w:rsidRDefault="001D05E2" w:rsidP="00CF029D">
            <w:pPr>
              <w:spacing w:before="60" w:after="60"/>
              <w:jc w:val="center"/>
              <w:rPr>
                <w:sz w:val="22"/>
                <w:szCs w:val="22"/>
              </w:rPr>
            </w:pPr>
            <w:r w:rsidRPr="002D3919">
              <w:rPr>
                <w:sz w:val="22"/>
                <w:szCs w:val="22"/>
              </w:rPr>
              <w:t>6</w:t>
            </w:r>
          </w:p>
        </w:tc>
        <w:tc>
          <w:tcPr>
            <w:tcW w:w="279" w:type="pct"/>
          </w:tcPr>
          <w:p w14:paraId="283D0E53" w14:textId="77777777" w:rsidR="001D05E2" w:rsidRPr="002D3919" w:rsidRDefault="001D05E2" w:rsidP="00CF029D">
            <w:pPr>
              <w:spacing w:before="60" w:after="60"/>
              <w:jc w:val="center"/>
              <w:rPr>
                <w:sz w:val="22"/>
                <w:szCs w:val="22"/>
              </w:rPr>
            </w:pPr>
            <w:r w:rsidRPr="002D3919">
              <w:rPr>
                <w:sz w:val="22"/>
                <w:szCs w:val="22"/>
              </w:rPr>
              <w:t>7</w:t>
            </w:r>
          </w:p>
        </w:tc>
        <w:tc>
          <w:tcPr>
            <w:tcW w:w="247" w:type="pct"/>
          </w:tcPr>
          <w:p w14:paraId="495B4E02" w14:textId="77777777" w:rsidR="001D05E2" w:rsidRPr="002D3919" w:rsidRDefault="001D05E2" w:rsidP="00CF029D">
            <w:pPr>
              <w:spacing w:before="60" w:after="60"/>
              <w:jc w:val="center"/>
              <w:rPr>
                <w:sz w:val="22"/>
                <w:szCs w:val="22"/>
              </w:rPr>
            </w:pPr>
            <w:r w:rsidRPr="002D3919">
              <w:rPr>
                <w:sz w:val="22"/>
                <w:szCs w:val="22"/>
              </w:rPr>
              <w:t>8</w:t>
            </w:r>
          </w:p>
        </w:tc>
        <w:tc>
          <w:tcPr>
            <w:tcW w:w="240" w:type="pct"/>
          </w:tcPr>
          <w:p w14:paraId="4ECC83FC" w14:textId="77777777" w:rsidR="001D05E2" w:rsidRPr="002D3919" w:rsidRDefault="001D05E2" w:rsidP="00CF029D">
            <w:pPr>
              <w:spacing w:before="60" w:after="60"/>
              <w:jc w:val="center"/>
              <w:rPr>
                <w:sz w:val="22"/>
                <w:szCs w:val="22"/>
              </w:rPr>
            </w:pPr>
            <w:r w:rsidRPr="002D3919">
              <w:rPr>
                <w:sz w:val="22"/>
                <w:szCs w:val="22"/>
              </w:rPr>
              <w:t>9</w:t>
            </w:r>
          </w:p>
        </w:tc>
        <w:tc>
          <w:tcPr>
            <w:tcW w:w="192" w:type="pct"/>
          </w:tcPr>
          <w:p w14:paraId="16F02B8C" w14:textId="77777777" w:rsidR="001D05E2" w:rsidRPr="002D3919" w:rsidRDefault="001D05E2" w:rsidP="00CF029D">
            <w:pPr>
              <w:spacing w:before="60" w:after="60"/>
              <w:jc w:val="center"/>
              <w:rPr>
                <w:sz w:val="22"/>
                <w:szCs w:val="22"/>
              </w:rPr>
            </w:pPr>
            <w:r w:rsidRPr="002D3919">
              <w:rPr>
                <w:sz w:val="22"/>
                <w:szCs w:val="22"/>
              </w:rPr>
              <w:t>10</w:t>
            </w:r>
          </w:p>
        </w:tc>
        <w:tc>
          <w:tcPr>
            <w:tcW w:w="180" w:type="pct"/>
          </w:tcPr>
          <w:p w14:paraId="16C35AE6" w14:textId="77777777" w:rsidR="001D05E2" w:rsidRPr="002D3919" w:rsidRDefault="001D05E2" w:rsidP="00CF029D">
            <w:pPr>
              <w:spacing w:before="60" w:after="60"/>
              <w:jc w:val="center"/>
              <w:rPr>
                <w:sz w:val="22"/>
                <w:szCs w:val="22"/>
              </w:rPr>
            </w:pPr>
            <w:r w:rsidRPr="002D3919">
              <w:rPr>
                <w:sz w:val="22"/>
                <w:szCs w:val="22"/>
              </w:rPr>
              <w:t>11</w:t>
            </w:r>
          </w:p>
        </w:tc>
        <w:tc>
          <w:tcPr>
            <w:tcW w:w="194" w:type="pct"/>
          </w:tcPr>
          <w:p w14:paraId="5F82F681" w14:textId="77777777" w:rsidR="001D05E2" w:rsidRPr="002D3919" w:rsidRDefault="001D05E2" w:rsidP="00CF029D">
            <w:pPr>
              <w:spacing w:before="60" w:after="60"/>
              <w:jc w:val="center"/>
              <w:rPr>
                <w:sz w:val="22"/>
                <w:szCs w:val="22"/>
              </w:rPr>
            </w:pPr>
            <w:r w:rsidRPr="002D3919">
              <w:rPr>
                <w:sz w:val="22"/>
                <w:szCs w:val="22"/>
              </w:rPr>
              <w:t>12</w:t>
            </w:r>
          </w:p>
        </w:tc>
        <w:tc>
          <w:tcPr>
            <w:tcW w:w="195" w:type="pct"/>
            <w:tcBorders>
              <w:right w:val="single" w:sz="4" w:space="0" w:color="auto"/>
            </w:tcBorders>
          </w:tcPr>
          <w:p w14:paraId="3E37A19C" w14:textId="77777777" w:rsidR="001D05E2" w:rsidRPr="002D3919" w:rsidRDefault="001D05E2" w:rsidP="00CF029D">
            <w:pPr>
              <w:spacing w:before="60" w:after="60"/>
              <w:jc w:val="center"/>
              <w:rPr>
                <w:sz w:val="22"/>
                <w:szCs w:val="22"/>
              </w:rPr>
            </w:pPr>
            <w:r w:rsidRPr="002D3919">
              <w:rPr>
                <w:sz w:val="22"/>
                <w:szCs w:val="22"/>
              </w:rPr>
              <w:t>13</w:t>
            </w:r>
          </w:p>
        </w:tc>
        <w:tc>
          <w:tcPr>
            <w:tcW w:w="292" w:type="pct"/>
            <w:tcBorders>
              <w:top w:val="single" w:sz="4" w:space="0" w:color="auto"/>
              <w:left w:val="single" w:sz="4" w:space="0" w:color="auto"/>
              <w:bottom w:val="single" w:sz="4" w:space="0" w:color="auto"/>
              <w:right w:val="single" w:sz="4" w:space="0" w:color="auto"/>
            </w:tcBorders>
          </w:tcPr>
          <w:p w14:paraId="773FA2FA" w14:textId="77777777" w:rsidR="001D05E2" w:rsidRPr="002D3919" w:rsidRDefault="001D05E2" w:rsidP="00CF029D">
            <w:pPr>
              <w:spacing w:before="60" w:after="60"/>
              <w:jc w:val="center"/>
              <w:rPr>
                <w:sz w:val="22"/>
                <w:szCs w:val="22"/>
              </w:rPr>
            </w:pPr>
            <w:r w:rsidRPr="002D3919">
              <w:rPr>
                <w:sz w:val="22"/>
                <w:szCs w:val="22"/>
              </w:rPr>
              <w:t>14</w:t>
            </w:r>
          </w:p>
        </w:tc>
        <w:tc>
          <w:tcPr>
            <w:tcW w:w="630" w:type="pct"/>
            <w:tcBorders>
              <w:top w:val="single" w:sz="4" w:space="0" w:color="auto"/>
              <w:left w:val="single" w:sz="4" w:space="0" w:color="auto"/>
              <w:bottom w:val="single" w:sz="4" w:space="0" w:color="auto"/>
              <w:right w:val="single" w:sz="4" w:space="0" w:color="auto"/>
            </w:tcBorders>
          </w:tcPr>
          <w:p w14:paraId="5F5C51B2" w14:textId="77777777" w:rsidR="001D05E2" w:rsidRPr="002D3919" w:rsidRDefault="001D05E2" w:rsidP="00CF029D">
            <w:pPr>
              <w:spacing w:before="60" w:after="60"/>
              <w:jc w:val="center"/>
              <w:rPr>
                <w:sz w:val="22"/>
                <w:szCs w:val="22"/>
              </w:rPr>
            </w:pPr>
            <w:r w:rsidRPr="002D3919">
              <w:rPr>
                <w:sz w:val="22"/>
                <w:szCs w:val="22"/>
              </w:rPr>
              <w:t>15</w:t>
            </w:r>
          </w:p>
        </w:tc>
      </w:tr>
      <w:tr w:rsidR="001D05E2" w:rsidRPr="002D3919" w14:paraId="31F26C9E" w14:textId="77777777" w:rsidTr="001D05E2">
        <w:trPr>
          <w:trHeight w:val="204"/>
        </w:trPr>
        <w:tc>
          <w:tcPr>
            <w:tcW w:w="245" w:type="pct"/>
          </w:tcPr>
          <w:p w14:paraId="414B069A" w14:textId="45E89636" w:rsidR="001D05E2" w:rsidRPr="002D3919" w:rsidRDefault="001D05E2" w:rsidP="00CF029D">
            <w:pPr>
              <w:spacing w:before="60" w:after="60"/>
              <w:jc w:val="center"/>
              <w:rPr>
                <w:sz w:val="22"/>
                <w:szCs w:val="22"/>
              </w:rPr>
            </w:pPr>
            <w:r w:rsidRPr="002D3919">
              <w:rPr>
                <w:sz w:val="22"/>
                <w:szCs w:val="22"/>
              </w:rPr>
              <w:t>1.</w:t>
            </w:r>
          </w:p>
        </w:tc>
        <w:tc>
          <w:tcPr>
            <w:tcW w:w="4755" w:type="pct"/>
            <w:gridSpan w:val="14"/>
            <w:tcBorders>
              <w:right w:val="single" w:sz="4" w:space="0" w:color="auto"/>
            </w:tcBorders>
          </w:tcPr>
          <w:p w14:paraId="710A447D" w14:textId="308E3E43" w:rsidR="001D05E2" w:rsidRPr="002D3919" w:rsidRDefault="007D6F5C" w:rsidP="001D05E2">
            <w:pPr>
              <w:spacing w:before="60" w:after="60"/>
              <w:ind w:left="75" w:right="147"/>
              <w:jc w:val="both"/>
              <w:rPr>
                <w:sz w:val="22"/>
                <w:szCs w:val="22"/>
              </w:rPr>
            </w:pPr>
            <w:r>
              <w:rPr>
                <w:rFonts w:eastAsia="Calibri" w:cs="Arial"/>
                <w:sz w:val="24"/>
                <w:szCs w:val="24"/>
                <w:lang w:eastAsia="en-US"/>
              </w:rPr>
              <w:t>Цель «</w:t>
            </w:r>
            <w:r w:rsidR="001D05E2" w:rsidRPr="002D3919">
              <w:rPr>
                <w:rFonts w:eastAsia="Calibri" w:cs="Arial"/>
                <w:sz w:val="24"/>
                <w:szCs w:val="24"/>
                <w:lang w:eastAsia="en-US"/>
              </w:rPr>
              <w:t>Создание условий для поддержания стабильного качества жизни пожилых людей, инвалидов, граждан других категорий путем оказания социальной помощи и социальной поддержки</w:t>
            </w:r>
            <w:r>
              <w:rPr>
                <w:rFonts w:eastAsia="Calibri" w:cs="Arial"/>
                <w:sz w:val="24"/>
                <w:szCs w:val="24"/>
                <w:lang w:eastAsia="en-US"/>
              </w:rPr>
              <w:t>»</w:t>
            </w:r>
          </w:p>
        </w:tc>
      </w:tr>
      <w:tr w:rsidR="001D05E2" w:rsidRPr="002D3919" w14:paraId="72BB8A8B" w14:textId="77777777" w:rsidTr="00CF029D">
        <w:trPr>
          <w:trHeight w:val="204"/>
        </w:trPr>
        <w:tc>
          <w:tcPr>
            <w:tcW w:w="245" w:type="pct"/>
          </w:tcPr>
          <w:p w14:paraId="687D323F" w14:textId="6856B0A6" w:rsidR="001D05E2" w:rsidRPr="002D3919" w:rsidRDefault="001D05E2" w:rsidP="001D05E2">
            <w:pPr>
              <w:spacing w:before="60" w:after="60"/>
              <w:jc w:val="center"/>
              <w:rPr>
                <w:sz w:val="22"/>
                <w:szCs w:val="22"/>
              </w:rPr>
            </w:pPr>
            <w:r w:rsidRPr="002D3919">
              <w:rPr>
                <w:sz w:val="22"/>
                <w:szCs w:val="22"/>
              </w:rPr>
              <w:t>1.1.</w:t>
            </w:r>
          </w:p>
        </w:tc>
        <w:tc>
          <w:tcPr>
            <w:tcW w:w="1244" w:type="pct"/>
          </w:tcPr>
          <w:p w14:paraId="25FD8E94" w14:textId="4882DB4E" w:rsidR="001D05E2" w:rsidRPr="002D3919" w:rsidRDefault="001D05E2" w:rsidP="001D05E2">
            <w:pPr>
              <w:spacing w:before="60" w:after="60"/>
              <w:ind w:left="75" w:right="147"/>
              <w:jc w:val="both"/>
              <w:rPr>
                <w:sz w:val="22"/>
                <w:szCs w:val="22"/>
              </w:rPr>
            </w:pPr>
            <w:r w:rsidRPr="002D3919">
              <w:rPr>
                <w:sz w:val="24"/>
                <w:szCs w:val="24"/>
              </w:rPr>
              <w:t xml:space="preserve">Доля граждан, обеспеченных мерами социальной поддержки, от численности граждан, имеющих право на их получение и обратившихся за их получением, </w:t>
            </w:r>
          </w:p>
        </w:tc>
        <w:tc>
          <w:tcPr>
            <w:tcW w:w="377" w:type="pct"/>
          </w:tcPr>
          <w:p w14:paraId="0B5388A1" w14:textId="5F241A4C" w:rsidR="001D05E2" w:rsidRPr="002D3919" w:rsidRDefault="001D05E2" w:rsidP="001D05E2">
            <w:pPr>
              <w:spacing w:before="60" w:after="60"/>
              <w:jc w:val="center"/>
              <w:rPr>
                <w:sz w:val="22"/>
                <w:szCs w:val="22"/>
              </w:rPr>
            </w:pPr>
            <w:r w:rsidRPr="002D3919">
              <w:rPr>
                <w:sz w:val="24"/>
                <w:szCs w:val="24"/>
              </w:rPr>
              <w:t>процент</w:t>
            </w:r>
          </w:p>
        </w:tc>
        <w:tc>
          <w:tcPr>
            <w:tcW w:w="220" w:type="pct"/>
          </w:tcPr>
          <w:p w14:paraId="1EAD3932" w14:textId="4A38D460" w:rsidR="001D05E2" w:rsidRPr="002D3919" w:rsidRDefault="001D05E2" w:rsidP="001D05E2">
            <w:pPr>
              <w:spacing w:before="60" w:after="60"/>
              <w:jc w:val="center"/>
              <w:rPr>
                <w:sz w:val="22"/>
                <w:szCs w:val="22"/>
              </w:rPr>
            </w:pPr>
            <w:r w:rsidRPr="002D3919">
              <w:rPr>
                <w:sz w:val="22"/>
                <w:szCs w:val="22"/>
              </w:rPr>
              <w:t>-</w:t>
            </w:r>
          </w:p>
        </w:tc>
        <w:tc>
          <w:tcPr>
            <w:tcW w:w="234" w:type="pct"/>
          </w:tcPr>
          <w:p w14:paraId="7677E92F" w14:textId="0D496899" w:rsidR="001D05E2" w:rsidRPr="002D3919" w:rsidRDefault="001D05E2" w:rsidP="001D05E2">
            <w:pPr>
              <w:spacing w:before="60" w:after="60"/>
              <w:jc w:val="center"/>
              <w:rPr>
                <w:sz w:val="22"/>
                <w:szCs w:val="22"/>
              </w:rPr>
            </w:pPr>
            <w:r w:rsidRPr="002D3919">
              <w:rPr>
                <w:sz w:val="22"/>
                <w:szCs w:val="22"/>
              </w:rPr>
              <w:t>-</w:t>
            </w:r>
          </w:p>
        </w:tc>
        <w:tc>
          <w:tcPr>
            <w:tcW w:w="231" w:type="pct"/>
          </w:tcPr>
          <w:p w14:paraId="7139AEDA" w14:textId="7B5A660D" w:rsidR="001D05E2" w:rsidRPr="002D3919" w:rsidRDefault="001D05E2" w:rsidP="001D05E2">
            <w:pPr>
              <w:spacing w:before="60" w:after="60"/>
              <w:jc w:val="center"/>
              <w:rPr>
                <w:sz w:val="22"/>
                <w:szCs w:val="22"/>
              </w:rPr>
            </w:pPr>
            <w:r w:rsidRPr="002D3919">
              <w:rPr>
                <w:sz w:val="22"/>
                <w:szCs w:val="22"/>
              </w:rPr>
              <w:t>100</w:t>
            </w:r>
          </w:p>
        </w:tc>
        <w:tc>
          <w:tcPr>
            <w:tcW w:w="279" w:type="pct"/>
          </w:tcPr>
          <w:p w14:paraId="4CF5C7EC" w14:textId="21D8A053" w:rsidR="001D05E2" w:rsidRPr="002D3919" w:rsidRDefault="001D05E2" w:rsidP="001D05E2">
            <w:pPr>
              <w:spacing w:before="60" w:after="60"/>
              <w:jc w:val="center"/>
              <w:rPr>
                <w:sz w:val="22"/>
                <w:szCs w:val="22"/>
              </w:rPr>
            </w:pPr>
            <w:r w:rsidRPr="002D3919">
              <w:rPr>
                <w:sz w:val="22"/>
                <w:szCs w:val="22"/>
              </w:rPr>
              <w:t>-</w:t>
            </w:r>
          </w:p>
        </w:tc>
        <w:tc>
          <w:tcPr>
            <w:tcW w:w="247" w:type="pct"/>
          </w:tcPr>
          <w:p w14:paraId="0C0383C7" w14:textId="64738087" w:rsidR="001D05E2" w:rsidRPr="002D3919" w:rsidRDefault="001D05E2" w:rsidP="001D05E2">
            <w:pPr>
              <w:spacing w:before="60" w:after="60"/>
              <w:jc w:val="center"/>
              <w:rPr>
                <w:sz w:val="22"/>
                <w:szCs w:val="22"/>
              </w:rPr>
            </w:pPr>
            <w:r w:rsidRPr="002D3919">
              <w:rPr>
                <w:sz w:val="22"/>
                <w:szCs w:val="22"/>
              </w:rPr>
              <w:t>-</w:t>
            </w:r>
          </w:p>
        </w:tc>
        <w:tc>
          <w:tcPr>
            <w:tcW w:w="240" w:type="pct"/>
          </w:tcPr>
          <w:p w14:paraId="7DE31100" w14:textId="7AF5C217" w:rsidR="001D05E2" w:rsidRPr="002D3919" w:rsidRDefault="001D05E2" w:rsidP="001D05E2">
            <w:pPr>
              <w:spacing w:before="60" w:after="60"/>
              <w:jc w:val="center"/>
              <w:rPr>
                <w:sz w:val="22"/>
                <w:szCs w:val="22"/>
              </w:rPr>
            </w:pPr>
            <w:r w:rsidRPr="002D3919">
              <w:rPr>
                <w:sz w:val="22"/>
                <w:szCs w:val="22"/>
              </w:rPr>
              <w:t>100</w:t>
            </w:r>
          </w:p>
        </w:tc>
        <w:tc>
          <w:tcPr>
            <w:tcW w:w="192" w:type="pct"/>
          </w:tcPr>
          <w:p w14:paraId="0B10378C" w14:textId="1EBE05FE" w:rsidR="001D05E2" w:rsidRPr="002D3919" w:rsidRDefault="001D05E2" w:rsidP="001D05E2">
            <w:pPr>
              <w:spacing w:before="60" w:after="60"/>
              <w:jc w:val="center"/>
              <w:rPr>
                <w:sz w:val="22"/>
                <w:szCs w:val="22"/>
              </w:rPr>
            </w:pPr>
            <w:r w:rsidRPr="002D3919">
              <w:rPr>
                <w:sz w:val="22"/>
                <w:szCs w:val="22"/>
              </w:rPr>
              <w:t>-</w:t>
            </w:r>
          </w:p>
        </w:tc>
        <w:tc>
          <w:tcPr>
            <w:tcW w:w="180" w:type="pct"/>
          </w:tcPr>
          <w:p w14:paraId="082FA3CB" w14:textId="0952706A" w:rsidR="001D05E2" w:rsidRPr="002D3919" w:rsidRDefault="001D05E2" w:rsidP="001D05E2">
            <w:pPr>
              <w:spacing w:before="60" w:after="60"/>
              <w:jc w:val="center"/>
              <w:rPr>
                <w:sz w:val="22"/>
                <w:szCs w:val="22"/>
              </w:rPr>
            </w:pPr>
            <w:r w:rsidRPr="002D3919">
              <w:rPr>
                <w:sz w:val="22"/>
                <w:szCs w:val="22"/>
              </w:rPr>
              <w:t>-</w:t>
            </w:r>
          </w:p>
        </w:tc>
        <w:tc>
          <w:tcPr>
            <w:tcW w:w="194" w:type="pct"/>
          </w:tcPr>
          <w:p w14:paraId="26AB637C" w14:textId="0BAD82F5" w:rsidR="001D05E2" w:rsidRPr="002D3919" w:rsidRDefault="001D05E2" w:rsidP="001D05E2">
            <w:pPr>
              <w:spacing w:before="60" w:after="60"/>
              <w:jc w:val="center"/>
              <w:rPr>
                <w:sz w:val="22"/>
                <w:szCs w:val="22"/>
              </w:rPr>
            </w:pPr>
            <w:r w:rsidRPr="002D3919">
              <w:rPr>
                <w:sz w:val="22"/>
                <w:szCs w:val="22"/>
              </w:rPr>
              <w:t>100</w:t>
            </w:r>
          </w:p>
        </w:tc>
        <w:tc>
          <w:tcPr>
            <w:tcW w:w="195" w:type="pct"/>
            <w:tcBorders>
              <w:right w:val="single" w:sz="4" w:space="0" w:color="auto"/>
            </w:tcBorders>
          </w:tcPr>
          <w:p w14:paraId="1814637E" w14:textId="452B13B7" w:rsidR="001D05E2" w:rsidRPr="002D3919" w:rsidRDefault="001D05E2" w:rsidP="001D05E2">
            <w:pPr>
              <w:spacing w:before="60" w:after="60"/>
              <w:jc w:val="center"/>
              <w:rPr>
                <w:sz w:val="22"/>
                <w:szCs w:val="22"/>
              </w:rPr>
            </w:pPr>
            <w:r w:rsidRPr="002D3919">
              <w:rPr>
                <w:sz w:val="22"/>
                <w:szCs w:val="22"/>
              </w:rPr>
              <w:t>-</w:t>
            </w:r>
          </w:p>
        </w:tc>
        <w:tc>
          <w:tcPr>
            <w:tcW w:w="292" w:type="pct"/>
            <w:tcBorders>
              <w:top w:val="single" w:sz="4" w:space="0" w:color="auto"/>
              <w:left w:val="single" w:sz="4" w:space="0" w:color="auto"/>
              <w:bottom w:val="single" w:sz="4" w:space="0" w:color="auto"/>
              <w:right w:val="single" w:sz="4" w:space="0" w:color="auto"/>
            </w:tcBorders>
          </w:tcPr>
          <w:p w14:paraId="61398B46" w14:textId="3263515C" w:rsidR="001D05E2" w:rsidRPr="002D3919" w:rsidRDefault="001D05E2" w:rsidP="001D05E2">
            <w:pPr>
              <w:spacing w:before="60" w:after="60"/>
              <w:jc w:val="center"/>
              <w:rPr>
                <w:sz w:val="22"/>
                <w:szCs w:val="22"/>
              </w:rPr>
            </w:pPr>
            <w:r w:rsidRPr="002D3919">
              <w:rPr>
                <w:sz w:val="22"/>
                <w:szCs w:val="22"/>
              </w:rPr>
              <w:t>-</w:t>
            </w:r>
          </w:p>
        </w:tc>
        <w:tc>
          <w:tcPr>
            <w:tcW w:w="630" w:type="pct"/>
            <w:tcBorders>
              <w:top w:val="single" w:sz="4" w:space="0" w:color="auto"/>
              <w:left w:val="single" w:sz="4" w:space="0" w:color="auto"/>
              <w:bottom w:val="single" w:sz="4" w:space="0" w:color="auto"/>
              <w:right w:val="single" w:sz="4" w:space="0" w:color="auto"/>
            </w:tcBorders>
          </w:tcPr>
          <w:p w14:paraId="77A0E69A" w14:textId="25347DF6" w:rsidR="001D05E2" w:rsidRPr="002D3919" w:rsidRDefault="001D05E2" w:rsidP="001D05E2">
            <w:pPr>
              <w:spacing w:before="60" w:after="60"/>
              <w:jc w:val="center"/>
              <w:rPr>
                <w:sz w:val="22"/>
                <w:szCs w:val="22"/>
              </w:rPr>
            </w:pPr>
            <w:r w:rsidRPr="002D3919">
              <w:rPr>
                <w:sz w:val="22"/>
                <w:szCs w:val="22"/>
              </w:rPr>
              <w:t>100</w:t>
            </w:r>
          </w:p>
        </w:tc>
      </w:tr>
      <w:tr w:rsidR="007D6F5C" w:rsidRPr="002D3919" w14:paraId="6EB6AACD" w14:textId="77777777" w:rsidTr="00CF029D">
        <w:trPr>
          <w:trHeight w:val="204"/>
        </w:trPr>
        <w:tc>
          <w:tcPr>
            <w:tcW w:w="245" w:type="pct"/>
          </w:tcPr>
          <w:p w14:paraId="790A8A06" w14:textId="3FB4A9B5" w:rsidR="007D6F5C" w:rsidRPr="002D3919" w:rsidRDefault="007D6F5C" w:rsidP="007D6F5C">
            <w:pPr>
              <w:spacing w:before="60" w:after="60"/>
              <w:jc w:val="center"/>
              <w:rPr>
                <w:sz w:val="22"/>
                <w:szCs w:val="22"/>
              </w:rPr>
            </w:pPr>
            <w:r>
              <w:rPr>
                <w:sz w:val="22"/>
                <w:szCs w:val="22"/>
              </w:rPr>
              <w:t>1.2.</w:t>
            </w:r>
          </w:p>
        </w:tc>
        <w:tc>
          <w:tcPr>
            <w:tcW w:w="1244" w:type="pct"/>
          </w:tcPr>
          <w:p w14:paraId="245E03BD" w14:textId="52B5A7D5" w:rsidR="007D6F5C" w:rsidRPr="002D3919" w:rsidRDefault="007D6F5C" w:rsidP="007D6F5C">
            <w:pPr>
              <w:spacing w:before="60" w:after="60"/>
              <w:ind w:left="75" w:right="147"/>
              <w:jc w:val="both"/>
              <w:rPr>
                <w:sz w:val="24"/>
                <w:szCs w:val="24"/>
              </w:rPr>
            </w:pPr>
            <w:r w:rsidRPr="007D6F5C">
              <w:rPr>
                <w:rFonts w:eastAsia="Calibri"/>
                <w:sz w:val="22"/>
                <w:szCs w:val="22"/>
                <w:lang w:eastAsia="en-US"/>
              </w:rPr>
              <w:t>Количество граждан, получивших единовременные материальные выплаты к праздничным и знаменательным датам</w:t>
            </w:r>
          </w:p>
        </w:tc>
        <w:tc>
          <w:tcPr>
            <w:tcW w:w="377" w:type="pct"/>
          </w:tcPr>
          <w:p w14:paraId="45C2315E" w14:textId="4A6B359F" w:rsidR="007D6F5C" w:rsidRPr="002D3919" w:rsidRDefault="007D6F5C" w:rsidP="007D6F5C">
            <w:pPr>
              <w:spacing w:before="60" w:after="60"/>
              <w:jc w:val="center"/>
              <w:rPr>
                <w:sz w:val="24"/>
                <w:szCs w:val="24"/>
              </w:rPr>
            </w:pPr>
            <w:r w:rsidRPr="00436A05">
              <w:rPr>
                <w:sz w:val="22"/>
                <w:szCs w:val="22"/>
              </w:rPr>
              <w:t>человек</w:t>
            </w:r>
          </w:p>
        </w:tc>
        <w:tc>
          <w:tcPr>
            <w:tcW w:w="220" w:type="pct"/>
          </w:tcPr>
          <w:p w14:paraId="45ECB678" w14:textId="57969339" w:rsidR="007D6F5C" w:rsidRPr="002D3919" w:rsidRDefault="009B3800" w:rsidP="007D6F5C">
            <w:pPr>
              <w:spacing w:before="60" w:after="60"/>
              <w:jc w:val="center"/>
              <w:rPr>
                <w:sz w:val="22"/>
                <w:szCs w:val="22"/>
              </w:rPr>
            </w:pPr>
            <w:r>
              <w:rPr>
                <w:sz w:val="22"/>
                <w:szCs w:val="22"/>
              </w:rPr>
              <w:t>-</w:t>
            </w:r>
          </w:p>
        </w:tc>
        <w:tc>
          <w:tcPr>
            <w:tcW w:w="234" w:type="pct"/>
          </w:tcPr>
          <w:p w14:paraId="2520F2D6" w14:textId="469ADD74" w:rsidR="007D6F5C" w:rsidRPr="002D3919" w:rsidRDefault="009B3800" w:rsidP="007D6F5C">
            <w:pPr>
              <w:spacing w:before="60" w:after="60"/>
              <w:jc w:val="center"/>
              <w:rPr>
                <w:sz w:val="22"/>
                <w:szCs w:val="22"/>
              </w:rPr>
            </w:pPr>
            <w:r>
              <w:rPr>
                <w:sz w:val="22"/>
                <w:szCs w:val="22"/>
              </w:rPr>
              <w:t>-</w:t>
            </w:r>
          </w:p>
        </w:tc>
        <w:tc>
          <w:tcPr>
            <w:tcW w:w="231" w:type="pct"/>
          </w:tcPr>
          <w:p w14:paraId="7C10BC07" w14:textId="3E2E8C9F" w:rsidR="007D6F5C" w:rsidRPr="002D3919" w:rsidRDefault="009B3800" w:rsidP="007D6F5C">
            <w:pPr>
              <w:spacing w:before="60" w:after="60"/>
              <w:jc w:val="center"/>
              <w:rPr>
                <w:sz w:val="22"/>
                <w:szCs w:val="22"/>
              </w:rPr>
            </w:pPr>
            <w:r>
              <w:rPr>
                <w:sz w:val="22"/>
                <w:szCs w:val="22"/>
              </w:rPr>
              <w:t>-</w:t>
            </w:r>
          </w:p>
        </w:tc>
        <w:tc>
          <w:tcPr>
            <w:tcW w:w="279" w:type="pct"/>
          </w:tcPr>
          <w:p w14:paraId="290A52E7" w14:textId="1AD595AB" w:rsidR="007D6F5C" w:rsidRPr="002D3919" w:rsidRDefault="009B3800" w:rsidP="007D6F5C">
            <w:pPr>
              <w:spacing w:before="60" w:after="60"/>
              <w:jc w:val="center"/>
              <w:rPr>
                <w:sz w:val="22"/>
                <w:szCs w:val="22"/>
              </w:rPr>
            </w:pPr>
            <w:r>
              <w:rPr>
                <w:sz w:val="22"/>
                <w:szCs w:val="22"/>
              </w:rPr>
              <w:t>-</w:t>
            </w:r>
          </w:p>
        </w:tc>
        <w:tc>
          <w:tcPr>
            <w:tcW w:w="247" w:type="pct"/>
          </w:tcPr>
          <w:p w14:paraId="0C1B3339" w14:textId="0EDB75CD" w:rsidR="007D6F5C" w:rsidRPr="002D3919" w:rsidRDefault="009B3800" w:rsidP="007D6F5C">
            <w:pPr>
              <w:spacing w:before="60" w:after="60"/>
              <w:jc w:val="center"/>
              <w:rPr>
                <w:sz w:val="22"/>
                <w:szCs w:val="22"/>
              </w:rPr>
            </w:pPr>
            <w:r>
              <w:rPr>
                <w:sz w:val="22"/>
                <w:szCs w:val="22"/>
              </w:rPr>
              <w:t>-</w:t>
            </w:r>
          </w:p>
        </w:tc>
        <w:tc>
          <w:tcPr>
            <w:tcW w:w="240" w:type="pct"/>
          </w:tcPr>
          <w:p w14:paraId="0A88DA3E" w14:textId="1442E130" w:rsidR="007D6F5C" w:rsidRPr="002D3919" w:rsidRDefault="009B3800" w:rsidP="007D6F5C">
            <w:pPr>
              <w:spacing w:before="60" w:after="60"/>
              <w:jc w:val="center"/>
              <w:rPr>
                <w:sz w:val="22"/>
                <w:szCs w:val="22"/>
              </w:rPr>
            </w:pPr>
            <w:r>
              <w:rPr>
                <w:sz w:val="22"/>
                <w:szCs w:val="22"/>
              </w:rPr>
              <w:t>-</w:t>
            </w:r>
          </w:p>
        </w:tc>
        <w:tc>
          <w:tcPr>
            <w:tcW w:w="192" w:type="pct"/>
          </w:tcPr>
          <w:p w14:paraId="3F292968" w14:textId="64C5AC40" w:rsidR="007D6F5C" w:rsidRPr="002D3919" w:rsidRDefault="009B3800" w:rsidP="007D6F5C">
            <w:pPr>
              <w:spacing w:before="60" w:after="60"/>
              <w:jc w:val="center"/>
              <w:rPr>
                <w:sz w:val="22"/>
                <w:szCs w:val="22"/>
              </w:rPr>
            </w:pPr>
            <w:r>
              <w:rPr>
                <w:sz w:val="22"/>
                <w:szCs w:val="22"/>
              </w:rPr>
              <w:t>-</w:t>
            </w:r>
          </w:p>
        </w:tc>
        <w:tc>
          <w:tcPr>
            <w:tcW w:w="180" w:type="pct"/>
          </w:tcPr>
          <w:p w14:paraId="29264D0E" w14:textId="0E6E0DD6" w:rsidR="007D6F5C" w:rsidRPr="002D3919" w:rsidRDefault="009B3800" w:rsidP="007D6F5C">
            <w:pPr>
              <w:spacing w:before="60" w:after="60"/>
              <w:jc w:val="center"/>
              <w:rPr>
                <w:sz w:val="22"/>
                <w:szCs w:val="22"/>
              </w:rPr>
            </w:pPr>
            <w:r>
              <w:rPr>
                <w:sz w:val="22"/>
                <w:szCs w:val="22"/>
              </w:rPr>
              <w:t>-</w:t>
            </w:r>
          </w:p>
        </w:tc>
        <w:tc>
          <w:tcPr>
            <w:tcW w:w="194" w:type="pct"/>
          </w:tcPr>
          <w:p w14:paraId="3D66D67F" w14:textId="2F158483" w:rsidR="007D6F5C" w:rsidRPr="002D3919" w:rsidRDefault="009B3800" w:rsidP="007D6F5C">
            <w:pPr>
              <w:spacing w:before="60" w:after="60"/>
              <w:jc w:val="center"/>
              <w:rPr>
                <w:sz w:val="22"/>
                <w:szCs w:val="22"/>
              </w:rPr>
            </w:pPr>
            <w:r>
              <w:rPr>
                <w:sz w:val="22"/>
                <w:szCs w:val="22"/>
              </w:rPr>
              <w:t>-</w:t>
            </w:r>
          </w:p>
        </w:tc>
        <w:tc>
          <w:tcPr>
            <w:tcW w:w="195" w:type="pct"/>
            <w:tcBorders>
              <w:right w:val="single" w:sz="4" w:space="0" w:color="auto"/>
            </w:tcBorders>
          </w:tcPr>
          <w:p w14:paraId="2D3F99C2" w14:textId="67897126" w:rsidR="007D6F5C" w:rsidRPr="002D3919" w:rsidRDefault="009B3800" w:rsidP="007D6F5C">
            <w:pPr>
              <w:spacing w:before="60" w:after="60"/>
              <w:jc w:val="center"/>
              <w:rPr>
                <w:sz w:val="22"/>
                <w:szCs w:val="22"/>
              </w:rPr>
            </w:pPr>
            <w:r>
              <w:rPr>
                <w:sz w:val="22"/>
                <w:szCs w:val="22"/>
              </w:rPr>
              <w:t>-</w:t>
            </w:r>
          </w:p>
        </w:tc>
        <w:tc>
          <w:tcPr>
            <w:tcW w:w="292" w:type="pct"/>
            <w:tcBorders>
              <w:top w:val="single" w:sz="4" w:space="0" w:color="auto"/>
              <w:left w:val="single" w:sz="4" w:space="0" w:color="auto"/>
              <w:bottom w:val="single" w:sz="4" w:space="0" w:color="auto"/>
              <w:right w:val="single" w:sz="4" w:space="0" w:color="auto"/>
            </w:tcBorders>
          </w:tcPr>
          <w:p w14:paraId="7BFA7639" w14:textId="1EC6BDA9" w:rsidR="007D6F5C" w:rsidRPr="002D3919" w:rsidRDefault="009B3800" w:rsidP="007D6F5C">
            <w:pPr>
              <w:spacing w:before="60" w:after="60"/>
              <w:jc w:val="center"/>
              <w:rPr>
                <w:sz w:val="22"/>
                <w:szCs w:val="22"/>
              </w:rPr>
            </w:pPr>
            <w:r>
              <w:rPr>
                <w:sz w:val="22"/>
                <w:szCs w:val="22"/>
              </w:rPr>
              <w:t>-</w:t>
            </w:r>
          </w:p>
        </w:tc>
        <w:tc>
          <w:tcPr>
            <w:tcW w:w="630" w:type="pct"/>
            <w:tcBorders>
              <w:top w:val="single" w:sz="4" w:space="0" w:color="auto"/>
              <w:left w:val="single" w:sz="4" w:space="0" w:color="auto"/>
              <w:bottom w:val="single" w:sz="4" w:space="0" w:color="auto"/>
              <w:right w:val="single" w:sz="4" w:space="0" w:color="auto"/>
            </w:tcBorders>
          </w:tcPr>
          <w:p w14:paraId="5296653D" w14:textId="5160E8B0" w:rsidR="007D6F5C" w:rsidRPr="002D3919" w:rsidRDefault="009B3800" w:rsidP="007D6F5C">
            <w:pPr>
              <w:spacing w:before="60" w:after="60"/>
              <w:jc w:val="center"/>
              <w:rPr>
                <w:sz w:val="22"/>
                <w:szCs w:val="22"/>
              </w:rPr>
            </w:pPr>
            <w:r>
              <w:rPr>
                <w:sz w:val="22"/>
                <w:szCs w:val="22"/>
              </w:rPr>
              <w:t>5000</w:t>
            </w:r>
          </w:p>
        </w:tc>
      </w:tr>
      <w:tr w:rsidR="007D6F5C" w:rsidRPr="002D3919" w14:paraId="68A81E06" w14:textId="77777777" w:rsidTr="00CF029D">
        <w:trPr>
          <w:trHeight w:val="204"/>
        </w:trPr>
        <w:tc>
          <w:tcPr>
            <w:tcW w:w="245" w:type="pct"/>
          </w:tcPr>
          <w:p w14:paraId="066562B3" w14:textId="61C0E8A9" w:rsidR="007D6F5C" w:rsidRDefault="007D6F5C" w:rsidP="007D6F5C">
            <w:pPr>
              <w:spacing w:before="60" w:after="60"/>
              <w:jc w:val="center"/>
              <w:rPr>
                <w:sz w:val="22"/>
                <w:szCs w:val="22"/>
              </w:rPr>
            </w:pPr>
            <w:r>
              <w:rPr>
                <w:sz w:val="22"/>
                <w:szCs w:val="22"/>
              </w:rPr>
              <w:t>1.3.</w:t>
            </w:r>
          </w:p>
        </w:tc>
        <w:tc>
          <w:tcPr>
            <w:tcW w:w="1244" w:type="pct"/>
          </w:tcPr>
          <w:p w14:paraId="7A8830AF" w14:textId="1CB76698" w:rsidR="007D6F5C" w:rsidRPr="002D3919" w:rsidRDefault="007D6F5C" w:rsidP="007D6F5C">
            <w:pPr>
              <w:spacing w:before="60" w:after="60"/>
              <w:ind w:left="75" w:right="147"/>
              <w:jc w:val="both"/>
              <w:rPr>
                <w:sz w:val="24"/>
                <w:szCs w:val="24"/>
              </w:rPr>
            </w:pPr>
            <w:r w:rsidRPr="007D6F5C">
              <w:rPr>
                <w:rFonts w:eastAsia="Calibri"/>
                <w:sz w:val="22"/>
                <w:szCs w:val="22"/>
                <w:lang w:eastAsia="en-US"/>
              </w:rPr>
              <w:t>Количество граждан, получивших единовременную материальную помощь в связи с трудной, экстремальной жизненной ситуацией либо чрезвычайной ситуацией</w:t>
            </w:r>
          </w:p>
        </w:tc>
        <w:tc>
          <w:tcPr>
            <w:tcW w:w="377" w:type="pct"/>
          </w:tcPr>
          <w:p w14:paraId="55C0AA9A" w14:textId="0DF4F8A5" w:rsidR="007D6F5C" w:rsidRPr="002D3919" w:rsidRDefault="007D6F5C" w:rsidP="007D6F5C">
            <w:pPr>
              <w:spacing w:before="60" w:after="60"/>
              <w:jc w:val="center"/>
              <w:rPr>
                <w:sz w:val="24"/>
                <w:szCs w:val="24"/>
              </w:rPr>
            </w:pPr>
            <w:r w:rsidRPr="00436A05">
              <w:rPr>
                <w:sz w:val="22"/>
                <w:szCs w:val="22"/>
              </w:rPr>
              <w:t>человек</w:t>
            </w:r>
          </w:p>
        </w:tc>
        <w:tc>
          <w:tcPr>
            <w:tcW w:w="220" w:type="pct"/>
          </w:tcPr>
          <w:p w14:paraId="5B5DA7B1" w14:textId="1F5F399E" w:rsidR="007D6F5C" w:rsidRPr="002D3919" w:rsidRDefault="009B3800" w:rsidP="007D6F5C">
            <w:pPr>
              <w:spacing w:before="60" w:after="60"/>
              <w:jc w:val="center"/>
              <w:rPr>
                <w:sz w:val="22"/>
                <w:szCs w:val="22"/>
              </w:rPr>
            </w:pPr>
            <w:r>
              <w:rPr>
                <w:sz w:val="22"/>
                <w:szCs w:val="22"/>
              </w:rPr>
              <w:t>-</w:t>
            </w:r>
          </w:p>
        </w:tc>
        <w:tc>
          <w:tcPr>
            <w:tcW w:w="234" w:type="pct"/>
          </w:tcPr>
          <w:p w14:paraId="32F711A9" w14:textId="58B0B333" w:rsidR="007D6F5C" w:rsidRPr="002D3919" w:rsidRDefault="00EC7633" w:rsidP="007D6F5C">
            <w:pPr>
              <w:spacing w:before="60" w:after="60"/>
              <w:jc w:val="center"/>
              <w:rPr>
                <w:sz w:val="22"/>
                <w:szCs w:val="22"/>
              </w:rPr>
            </w:pPr>
            <w:r>
              <w:rPr>
                <w:sz w:val="22"/>
                <w:szCs w:val="22"/>
              </w:rPr>
              <w:t>-</w:t>
            </w:r>
          </w:p>
        </w:tc>
        <w:tc>
          <w:tcPr>
            <w:tcW w:w="231" w:type="pct"/>
          </w:tcPr>
          <w:p w14:paraId="4B6D4A80" w14:textId="60512400" w:rsidR="007D6F5C" w:rsidRPr="002D3919" w:rsidRDefault="00EC7633" w:rsidP="007D6F5C">
            <w:pPr>
              <w:spacing w:before="60" w:after="60"/>
              <w:jc w:val="center"/>
              <w:rPr>
                <w:sz w:val="22"/>
                <w:szCs w:val="22"/>
              </w:rPr>
            </w:pPr>
            <w:r>
              <w:rPr>
                <w:sz w:val="22"/>
                <w:szCs w:val="22"/>
              </w:rPr>
              <w:t>4</w:t>
            </w:r>
          </w:p>
        </w:tc>
        <w:tc>
          <w:tcPr>
            <w:tcW w:w="279" w:type="pct"/>
          </w:tcPr>
          <w:p w14:paraId="3ACFDCA1" w14:textId="28FBFA38" w:rsidR="007D6F5C" w:rsidRPr="002D3919" w:rsidRDefault="00EC7633" w:rsidP="007D6F5C">
            <w:pPr>
              <w:spacing w:before="60" w:after="60"/>
              <w:jc w:val="center"/>
              <w:rPr>
                <w:sz w:val="22"/>
                <w:szCs w:val="22"/>
              </w:rPr>
            </w:pPr>
            <w:r>
              <w:rPr>
                <w:sz w:val="22"/>
                <w:szCs w:val="22"/>
              </w:rPr>
              <w:t>-</w:t>
            </w:r>
          </w:p>
        </w:tc>
        <w:tc>
          <w:tcPr>
            <w:tcW w:w="247" w:type="pct"/>
          </w:tcPr>
          <w:p w14:paraId="534FD4F1" w14:textId="65BAEC84" w:rsidR="007D6F5C" w:rsidRPr="002D3919" w:rsidRDefault="00EC7633" w:rsidP="007D6F5C">
            <w:pPr>
              <w:spacing w:before="60" w:after="60"/>
              <w:jc w:val="center"/>
              <w:rPr>
                <w:sz w:val="22"/>
                <w:szCs w:val="22"/>
              </w:rPr>
            </w:pPr>
            <w:r>
              <w:rPr>
                <w:sz w:val="22"/>
                <w:szCs w:val="22"/>
              </w:rPr>
              <w:t>-</w:t>
            </w:r>
          </w:p>
        </w:tc>
        <w:tc>
          <w:tcPr>
            <w:tcW w:w="240" w:type="pct"/>
          </w:tcPr>
          <w:p w14:paraId="38A91431" w14:textId="108710A0" w:rsidR="007D6F5C" w:rsidRPr="002D3919" w:rsidRDefault="00EC7633" w:rsidP="007D6F5C">
            <w:pPr>
              <w:spacing w:before="60" w:after="60"/>
              <w:jc w:val="center"/>
              <w:rPr>
                <w:sz w:val="22"/>
                <w:szCs w:val="22"/>
              </w:rPr>
            </w:pPr>
            <w:r>
              <w:rPr>
                <w:sz w:val="22"/>
                <w:szCs w:val="22"/>
              </w:rPr>
              <w:t>6</w:t>
            </w:r>
          </w:p>
        </w:tc>
        <w:tc>
          <w:tcPr>
            <w:tcW w:w="192" w:type="pct"/>
          </w:tcPr>
          <w:p w14:paraId="49787231" w14:textId="4EEDDEF4" w:rsidR="007D6F5C" w:rsidRPr="002D3919" w:rsidRDefault="00EC7633" w:rsidP="007D6F5C">
            <w:pPr>
              <w:spacing w:before="60" w:after="60"/>
              <w:jc w:val="center"/>
              <w:rPr>
                <w:sz w:val="22"/>
                <w:szCs w:val="22"/>
              </w:rPr>
            </w:pPr>
            <w:r>
              <w:rPr>
                <w:sz w:val="22"/>
                <w:szCs w:val="22"/>
              </w:rPr>
              <w:t>-</w:t>
            </w:r>
          </w:p>
        </w:tc>
        <w:tc>
          <w:tcPr>
            <w:tcW w:w="180" w:type="pct"/>
          </w:tcPr>
          <w:p w14:paraId="2CC1AC33" w14:textId="168F05C5" w:rsidR="007D6F5C" w:rsidRPr="002D3919" w:rsidRDefault="00EC7633" w:rsidP="007D6F5C">
            <w:pPr>
              <w:spacing w:before="60" w:after="60"/>
              <w:jc w:val="center"/>
              <w:rPr>
                <w:sz w:val="22"/>
                <w:szCs w:val="22"/>
              </w:rPr>
            </w:pPr>
            <w:r>
              <w:rPr>
                <w:sz w:val="22"/>
                <w:szCs w:val="22"/>
              </w:rPr>
              <w:t>-</w:t>
            </w:r>
          </w:p>
        </w:tc>
        <w:tc>
          <w:tcPr>
            <w:tcW w:w="194" w:type="pct"/>
          </w:tcPr>
          <w:p w14:paraId="1CF7F7AC" w14:textId="5C80E47E" w:rsidR="007D6F5C" w:rsidRPr="002D3919" w:rsidRDefault="00EC7633" w:rsidP="007D6F5C">
            <w:pPr>
              <w:spacing w:before="60" w:after="60"/>
              <w:jc w:val="center"/>
              <w:rPr>
                <w:sz w:val="22"/>
                <w:szCs w:val="22"/>
              </w:rPr>
            </w:pPr>
            <w:r>
              <w:rPr>
                <w:sz w:val="22"/>
                <w:szCs w:val="22"/>
              </w:rPr>
              <w:t>6</w:t>
            </w:r>
          </w:p>
        </w:tc>
        <w:tc>
          <w:tcPr>
            <w:tcW w:w="195" w:type="pct"/>
            <w:tcBorders>
              <w:right w:val="single" w:sz="4" w:space="0" w:color="auto"/>
            </w:tcBorders>
          </w:tcPr>
          <w:p w14:paraId="6FE53E79" w14:textId="782AEC0F" w:rsidR="007D6F5C" w:rsidRPr="002D3919" w:rsidRDefault="00EC7633" w:rsidP="007D6F5C">
            <w:pPr>
              <w:spacing w:before="60" w:after="60"/>
              <w:jc w:val="center"/>
              <w:rPr>
                <w:sz w:val="22"/>
                <w:szCs w:val="22"/>
              </w:rPr>
            </w:pPr>
            <w:r>
              <w:rPr>
                <w:sz w:val="22"/>
                <w:szCs w:val="22"/>
              </w:rPr>
              <w:t>-</w:t>
            </w:r>
          </w:p>
        </w:tc>
        <w:tc>
          <w:tcPr>
            <w:tcW w:w="292" w:type="pct"/>
            <w:tcBorders>
              <w:top w:val="single" w:sz="4" w:space="0" w:color="auto"/>
              <w:left w:val="single" w:sz="4" w:space="0" w:color="auto"/>
              <w:bottom w:val="single" w:sz="4" w:space="0" w:color="auto"/>
              <w:right w:val="single" w:sz="4" w:space="0" w:color="auto"/>
            </w:tcBorders>
          </w:tcPr>
          <w:p w14:paraId="489AA29D" w14:textId="21AEEE04" w:rsidR="007D6F5C" w:rsidRPr="002D3919" w:rsidRDefault="00EC7633" w:rsidP="007D6F5C">
            <w:pPr>
              <w:spacing w:before="60" w:after="60"/>
              <w:jc w:val="center"/>
              <w:rPr>
                <w:sz w:val="22"/>
                <w:szCs w:val="22"/>
              </w:rPr>
            </w:pPr>
            <w:r>
              <w:rPr>
                <w:sz w:val="22"/>
                <w:szCs w:val="22"/>
              </w:rPr>
              <w:t>-</w:t>
            </w:r>
          </w:p>
        </w:tc>
        <w:tc>
          <w:tcPr>
            <w:tcW w:w="630" w:type="pct"/>
            <w:tcBorders>
              <w:top w:val="single" w:sz="4" w:space="0" w:color="auto"/>
              <w:left w:val="single" w:sz="4" w:space="0" w:color="auto"/>
              <w:bottom w:val="single" w:sz="4" w:space="0" w:color="auto"/>
              <w:right w:val="single" w:sz="4" w:space="0" w:color="auto"/>
            </w:tcBorders>
          </w:tcPr>
          <w:p w14:paraId="6F5D4835" w14:textId="5FC9175F" w:rsidR="007D6F5C" w:rsidRPr="002D3919" w:rsidRDefault="009B3800" w:rsidP="007D6F5C">
            <w:pPr>
              <w:spacing w:before="60" w:after="60"/>
              <w:jc w:val="center"/>
              <w:rPr>
                <w:sz w:val="22"/>
                <w:szCs w:val="22"/>
              </w:rPr>
            </w:pPr>
            <w:r>
              <w:rPr>
                <w:sz w:val="22"/>
                <w:szCs w:val="22"/>
              </w:rPr>
              <w:t>25</w:t>
            </w:r>
          </w:p>
        </w:tc>
      </w:tr>
      <w:tr w:rsidR="007D6F5C" w:rsidRPr="002D3919" w14:paraId="63597C15" w14:textId="77777777" w:rsidTr="00CF029D">
        <w:trPr>
          <w:trHeight w:val="204"/>
        </w:trPr>
        <w:tc>
          <w:tcPr>
            <w:tcW w:w="245" w:type="pct"/>
          </w:tcPr>
          <w:p w14:paraId="611A02C6" w14:textId="236B2BFA" w:rsidR="007D6F5C" w:rsidRDefault="007D6F5C" w:rsidP="007D6F5C">
            <w:pPr>
              <w:spacing w:before="60" w:after="60"/>
              <w:jc w:val="center"/>
              <w:rPr>
                <w:sz w:val="22"/>
                <w:szCs w:val="22"/>
              </w:rPr>
            </w:pPr>
            <w:r>
              <w:rPr>
                <w:sz w:val="22"/>
                <w:szCs w:val="22"/>
              </w:rPr>
              <w:t>1.4.</w:t>
            </w:r>
          </w:p>
        </w:tc>
        <w:tc>
          <w:tcPr>
            <w:tcW w:w="1244" w:type="pct"/>
          </w:tcPr>
          <w:p w14:paraId="3DE95351" w14:textId="49EBF289" w:rsidR="007D6F5C" w:rsidRPr="002D3919" w:rsidRDefault="007D6F5C" w:rsidP="007D6F5C">
            <w:pPr>
              <w:spacing w:before="60" w:after="60"/>
              <w:ind w:left="75" w:right="147"/>
              <w:jc w:val="both"/>
              <w:rPr>
                <w:sz w:val="24"/>
                <w:szCs w:val="24"/>
              </w:rPr>
            </w:pPr>
            <w:r w:rsidRPr="007D6F5C">
              <w:rPr>
                <w:rFonts w:eastAsia="Calibri"/>
                <w:sz w:val="22"/>
                <w:szCs w:val="22"/>
                <w:lang w:eastAsia="en-US"/>
              </w:rPr>
              <w:t>Количество неработающих пенсионеров, отработавших 10 и более лет на территории района, не включенных в федеральный и региональный регистры получателей мер социальной поддержки, получивших санаторно-курортные путевки</w:t>
            </w:r>
          </w:p>
        </w:tc>
        <w:tc>
          <w:tcPr>
            <w:tcW w:w="377" w:type="pct"/>
          </w:tcPr>
          <w:p w14:paraId="3B2E1C79" w14:textId="09F38A4B" w:rsidR="007D6F5C" w:rsidRPr="002D3919" w:rsidRDefault="007D6F5C" w:rsidP="007D6F5C">
            <w:pPr>
              <w:spacing w:before="60" w:after="60"/>
              <w:jc w:val="center"/>
              <w:rPr>
                <w:sz w:val="24"/>
                <w:szCs w:val="24"/>
              </w:rPr>
            </w:pPr>
            <w:r w:rsidRPr="00436A05">
              <w:rPr>
                <w:sz w:val="22"/>
                <w:szCs w:val="22"/>
              </w:rPr>
              <w:t>человек</w:t>
            </w:r>
          </w:p>
        </w:tc>
        <w:tc>
          <w:tcPr>
            <w:tcW w:w="220" w:type="pct"/>
          </w:tcPr>
          <w:p w14:paraId="730723D2" w14:textId="48594E35" w:rsidR="007D6F5C" w:rsidRPr="002D3919" w:rsidRDefault="005369E2" w:rsidP="007D6F5C">
            <w:pPr>
              <w:spacing w:before="60" w:after="60"/>
              <w:jc w:val="center"/>
              <w:rPr>
                <w:sz w:val="22"/>
                <w:szCs w:val="22"/>
              </w:rPr>
            </w:pPr>
            <w:r>
              <w:rPr>
                <w:sz w:val="22"/>
                <w:szCs w:val="22"/>
              </w:rPr>
              <w:t>-</w:t>
            </w:r>
          </w:p>
        </w:tc>
        <w:tc>
          <w:tcPr>
            <w:tcW w:w="234" w:type="pct"/>
          </w:tcPr>
          <w:p w14:paraId="73F635A2" w14:textId="251A225E" w:rsidR="007D6F5C" w:rsidRPr="002D3919" w:rsidRDefault="005369E2" w:rsidP="007D6F5C">
            <w:pPr>
              <w:spacing w:before="60" w:after="60"/>
              <w:jc w:val="center"/>
              <w:rPr>
                <w:sz w:val="22"/>
                <w:szCs w:val="22"/>
              </w:rPr>
            </w:pPr>
            <w:r>
              <w:rPr>
                <w:sz w:val="22"/>
                <w:szCs w:val="22"/>
              </w:rPr>
              <w:t>-</w:t>
            </w:r>
          </w:p>
        </w:tc>
        <w:tc>
          <w:tcPr>
            <w:tcW w:w="231" w:type="pct"/>
          </w:tcPr>
          <w:p w14:paraId="47747BEA" w14:textId="76A54530" w:rsidR="007D6F5C" w:rsidRPr="002D3919" w:rsidRDefault="005369E2" w:rsidP="007D6F5C">
            <w:pPr>
              <w:spacing w:before="60" w:after="60"/>
              <w:jc w:val="center"/>
              <w:rPr>
                <w:sz w:val="22"/>
                <w:szCs w:val="22"/>
              </w:rPr>
            </w:pPr>
            <w:r>
              <w:rPr>
                <w:sz w:val="22"/>
                <w:szCs w:val="22"/>
              </w:rPr>
              <w:t>-</w:t>
            </w:r>
          </w:p>
        </w:tc>
        <w:tc>
          <w:tcPr>
            <w:tcW w:w="279" w:type="pct"/>
          </w:tcPr>
          <w:p w14:paraId="5AC2A7C8" w14:textId="3D5C48DC" w:rsidR="007D6F5C" w:rsidRPr="002D3919" w:rsidRDefault="005369E2" w:rsidP="007D6F5C">
            <w:pPr>
              <w:spacing w:before="60" w:after="60"/>
              <w:jc w:val="center"/>
              <w:rPr>
                <w:sz w:val="22"/>
                <w:szCs w:val="22"/>
              </w:rPr>
            </w:pPr>
            <w:r>
              <w:rPr>
                <w:sz w:val="22"/>
                <w:szCs w:val="22"/>
              </w:rPr>
              <w:t>-</w:t>
            </w:r>
          </w:p>
        </w:tc>
        <w:tc>
          <w:tcPr>
            <w:tcW w:w="247" w:type="pct"/>
          </w:tcPr>
          <w:p w14:paraId="78AB9372" w14:textId="1863F4AB" w:rsidR="007D6F5C" w:rsidRPr="002D3919" w:rsidRDefault="005369E2" w:rsidP="007D6F5C">
            <w:pPr>
              <w:spacing w:before="60" w:after="60"/>
              <w:jc w:val="center"/>
              <w:rPr>
                <w:sz w:val="22"/>
                <w:szCs w:val="22"/>
              </w:rPr>
            </w:pPr>
            <w:r>
              <w:rPr>
                <w:sz w:val="22"/>
                <w:szCs w:val="22"/>
              </w:rPr>
              <w:t>-</w:t>
            </w:r>
          </w:p>
        </w:tc>
        <w:tc>
          <w:tcPr>
            <w:tcW w:w="240" w:type="pct"/>
          </w:tcPr>
          <w:p w14:paraId="69447CEA" w14:textId="4DAE084E" w:rsidR="007D6F5C" w:rsidRPr="002D3919" w:rsidRDefault="005369E2" w:rsidP="007D6F5C">
            <w:pPr>
              <w:spacing w:before="60" w:after="60"/>
              <w:jc w:val="center"/>
              <w:rPr>
                <w:sz w:val="22"/>
                <w:szCs w:val="22"/>
              </w:rPr>
            </w:pPr>
            <w:r>
              <w:rPr>
                <w:sz w:val="22"/>
                <w:szCs w:val="22"/>
              </w:rPr>
              <w:t>-</w:t>
            </w:r>
          </w:p>
        </w:tc>
        <w:tc>
          <w:tcPr>
            <w:tcW w:w="192" w:type="pct"/>
          </w:tcPr>
          <w:p w14:paraId="03790AA2" w14:textId="28817D6A" w:rsidR="007D6F5C" w:rsidRPr="002D3919" w:rsidRDefault="005369E2" w:rsidP="007D6F5C">
            <w:pPr>
              <w:spacing w:before="60" w:after="60"/>
              <w:jc w:val="center"/>
              <w:rPr>
                <w:sz w:val="22"/>
                <w:szCs w:val="22"/>
              </w:rPr>
            </w:pPr>
            <w:r>
              <w:rPr>
                <w:sz w:val="22"/>
                <w:szCs w:val="22"/>
              </w:rPr>
              <w:t>-</w:t>
            </w:r>
          </w:p>
        </w:tc>
        <w:tc>
          <w:tcPr>
            <w:tcW w:w="180" w:type="pct"/>
          </w:tcPr>
          <w:p w14:paraId="5599925C" w14:textId="0AB526A0" w:rsidR="007D6F5C" w:rsidRPr="002D3919" w:rsidRDefault="005369E2" w:rsidP="007D6F5C">
            <w:pPr>
              <w:spacing w:before="60" w:after="60"/>
              <w:jc w:val="center"/>
              <w:rPr>
                <w:sz w:val="22"/>
                <w:szCs w:val="22"/>
              </w:rPr>
            </w:pPr>
            <w:r>
              <w:rPr>
                <w:sz w:val="22"/>
                <w:szCs w:val="22"/>
              </w:rPr>
              <w:t>-</w:t>
            </w:r>
          </w:p>
        </w:tc>
        <w:tc>
          <w:tcPr>
            <w:tcW w:w="194" w:type="pct"/>
          </w:tcPr>
          <w:p w14:paraId="7F90C562" w14:textId="629776CE" w:rsidR="007D6F5C" w:rsidRPr="002D3919" w:rsidRDefault="005369E2" w:rsidP="007D6F5C">
            <w:pPr>
              <w:spacing w:before="60" w:after="60"/>
              <w:jc w:val="center"/>
              <w:rPr>
                <w:sz w:val="22"/>
                <w:szCs w:val="22"/>
              </w:rPr>
            </w:pPr>
            <w:r>
              <w:rPr>
                <w:sz w:val="22"/>
                <w:szCs w:val="22"/>
              </w:rPr>
              <w:t>-</w:t>
            </w:r>
          </w:p>
        </w:tc>
        <w:tc>
          <w:tcPr>
            <w:tcW w:w="195" w:type="pct"/>
            <w:tcBorders>
              <w:right w:val="single" w:sz="4" w:space="0" w:color="auto"/>
            </w:tcBorders>
          </w:tcPr>
          <w:p w14:paraId="6FF14B5E" w14:textId="67B59CE4" w:rsidR="007D6F5C" w:rsidRPr="002D3919" w:rsidRDefault="005369E2" w:rsidP="007D6F5C">
            <w:pPr>
              <w:spacing w:before="60" w:after="60"/>
              <w:jc w:val="center"/>
              <w:rPr>
                <w:sz w:val="22"/>
                <w:szCs w:val="22"/>
              </w:rPr>
            </w:pPr>
            <w:r>
              <w:rPr>
                <w:sz w:val="22"/>
                <w:szCs w:val="22"/>
              </w:rPr>
              <w:t>-</w:t>
            </w:r>
          </w:p>
        </w:tc>
        <w:tc>
          <w:tcPr>
            <w:tcW w:w="292" w:type="pct"/>
            <w:tcBorders>
              <w:top w:val="single" w:sz="4" w:space="0" w:color="auto"/>
              <w:left w:val="single" w:sz="4" w:space="0" w:color="auto"/>
              <w:bottom w:val="single" w:sz="4" w:space="0" w:color="auto"/>
              <w:right w:val="single" w:sz="4" w:space="0" w:color="auto"/>
            </w:tcBorders>
          </w:tcPr>
          <w:p w14:paraId="16E53E47" w14:textId="3D50D1C9" w:rsidR="007D6F5C" w:rsidRPr="002D3919" w:rsidRDefault="005369E2" w:rsidP="007D6F5C">
            <w:pPr>
              <w:spacing w:before="60" w:after="60"/>
              <w:jc w:val="center"/>
              <w:rPr>
                <w:sz w:val="22"/>
                <w:szCs w:val="22"/>
              </w:rPr>
            </w:pPr>
            <w:r>
              <w:rPr>
                <w:sz w:val="22"/>
                <w:szCs w:val="22"/>
              </w:rPr>
              <w:t>-</w:t>
            </w:r>
          </w:p>
        </w:tc>
        <w:tc>
          <w:tcPr>
            <w:tcW w:w="630" w:type="pct"/>
            <w:tcBorders>
              <w:top w:val="single" w:sz="4" w:space="0" w:color="auto"/>
              <w:left w:val="single" w:sz="4" w:space="0" w:color="auto"/>
              <w:bottom w:val="single" w:sz="4" w:space="0" w:color="auto"/>
              <w:right w:val="single" w:sz="4" w:space="0" w:color="auto"/>
            </w:tcBorders>
          </w:tcPr>
          <w:p w14:paraId="7392D746" w14:textId="18C555D0" w:rsidR="007D6F5C" w:rsidRPr="002D3919" w:rsidRDefault="005369E2" w:rsidP="007D6F5C">
            <w:pPr>
              <w:spacing w:before="60" w:after="60"/>
              <w:jc w:val="center"/>
              <w:rPr>
                <w:sz w:val="22"/>
                <w:szCs w:val="22"/>
              </w:rPr>
            </w:pPr>
            <w:r>
              <w:rPr>
                <w:sz w:val="22"/>
                <w:szCs w:val="22"/>
              </w:rPr>
              <w:t>20</w:t>
            </w:r>
          </w:p>
        </w:tc>
      </w:tr>
      <w:tr w:rsidR="005F4D02" w:rsidRPr="002D3919" w14:paraId="26CABA91" w14:textId="77777777" w:rsidTr="00CF029D">
        <w:trPr>
          <w:trHeight w:val="204"/>
        </w:trPr>
        <w:tc>
          <w:tcPr>
            <w:tcW w:w="245" w:type="pct"/>
          </w:tcPr>
          <w:p w14:paraId="130ACCA2" w14:textId="33EF4E12" w:rsidR="005F4D02" w:rsidRDefault="005F4D02" w:rsidP="005F4D02">
            <w:pPr>
              <w:spacing w:before="60" w:after="60"/>
              <w:jc w:val="center"/>
              <w:rPr>
                <w:sz w:val="22"/>
                <w:szCs w:val="22"/>
              </w:rPr>
            </w:pPr>
            <w:r>
              <w:rPr>
                <w:sz w:val="22"/>
                <w:szCs w:val="22"/>
              </w:rPr>
              <w:t>1.5.</w:t>
            </w:r>
          </w:p>
        </w:tc>
        <w:tc>
          <w:tcPr>
            <w:tcW w:w="1244" w:type="pct"/>
          </w:tcPr>
          <w:p w14:paraId="20591E7F" w14:textId="105461A7" w:rsidR="005F4D02" w:rsidRPr="002D3919" w:rsidRDefault="005F4D02" w:rsidP="005F4D02">
            <w:pPr>
              <w:spacing w:before="60" w:after="60"/>
              <w:ind w:left="75" w:right="147"/>
              <w:jc w:val="both"/>
              <w:rPr>
                <w:sz w:val="24"/>
                <w:szCs w:val="24"/>
              </w:rPr>
            </w:pPr>
            <w:r w:rsidRPr="007D6F5C">
              <w:rPr>
                <w:rFonts w:eastAsia="Calibri"/>
                <w:sz w:val="22"/>
                <w:szCs w:val="22"/>
                <w:lang w:eastAsia="en-US"/>
              </w:rPr>
              <w:t xml:space="preserve">Количество отдельных категорий граждан района, получивших социальную поддержку из бюджета </w:t>
            </w:r>
            <w:r w:rsidRPr="007D6F5C">
              <w:rPr>
                <w:rFonts w:eastAsia="Calibri"/>
                <w:sz w:val="22"/>
                <w:szCs w:val="22"/>
                <w:lang w:eastAsia="en-US"/>
              </w:rPr>
              <w:lastRenderedPageBreak/>
              <w:t>района в виде бесплатной подписки на районную газету «Новости Приобья»</w:t>
            </w:r>
          </w:p>
        </w:tc>
        <w:tc>
          <w:tcPr>
            <w:tcW w:w="377" w:type="pct"/>
          </w:tcPr>
          <w:p w14:paraId="15F3B818" w14:textId="0993433E" w:rsidR="005F4D02" w:rsidRPr="002D3919" w:rsidRDefault="005F4D02" w:rsidP="005F4D02">
            <w:pPr>
              <w:spacing w:before="60" w:after="60"/>
              <w:jc w:val="center"/>
              <w:rPr>
                <w:sz w:val="24"/>
                <w:szCs w:val="24"/>
              </w:rPr>
            </w:pPr>
            <w:r w:rsidRPr="007E1167">
              <w:rPr>
                <w:sz w:val="22"/>
                <w:szCs w:val="22"/>
              </w:rPr>
              <w:lastRenderedPageBreak/>
              <w:t>человек</w:t>
            </w:r>
          </w:p>
        </w:tc>
        <w:tc>
          <w:tcPr>
            <w:tcW w:w="220" w:type="pct"/>
          </w:tcPr>
          <w:p w14:paraId="41EA2EE9" w14:textId="06053F9E" w:rsidR="005F4D02" w:rsidRPr="002D3919" w:rsidRDefault="005F4D02" w:rsidP="005F4D02">
            <w:pPr>
              <w:spacing w:before="60" w:after="60"/>
              <w:jc w:val="center"/>
              <w:rPr>
                <w:sz w:val="22"/>
                <w:szCs w:val="22"/>
              </w:rPr>
            </w:pPr>
            <w:r>
              <w:rPr>
                <w:sz w:val="22"/>
                <w:szCs w:val="22"/>
              </w:rPr>
              <w:t>-</w:t>
            </w:r>
          </w:p>
        </w:tc>
        <w:tc>
          <w:tcPr>
            <w:tcW w:w="234" w:type="pct"/>
          </w:tcPr>
          <w:p w14:paraId="50167157" w14:textId="12664B72" w:rsidR="005F4D02" w:rsidRPr="002D3919" w:rsidRDefault="005F4D02" w:rsidP="005F4D02">
            <w:pPr>
              <w:spacing w:before="60" w:after="60"/>
              <w:jc w:val="center"/>
              <w:rPr>
                <w:sz w:val="22"/>
                <w:szCs w:val="22"/>
              </w:rPr>
            </w:pPr>
            <w:r>
              <w:rPr>
                <w:sz w:val="22"/>
                <w:szCs w:val="22"/>
              </w:rPr>
              <w:t>-</w:t>
            </w:r>
          </w:p>
        </w:tc>
        <w:tc>
          <w:tcPr>
            <w:tcW w:w="231" w:type="pct"/>
          </w:tcPr>
          <w:p w14:paraId="08070880" w14:textId="27D0DC18" w:rsidR="005F4D02" w:rsidRPr="002D3919" w:rsidRDefault="00026BA0" w:rsidP="005F4D02">
            <w:pPr>
              <w:spacing w:before="60" w:after="60"/>
              <w:jc w:val="center"/>
              <w:rPr>
                <w:sz w:val="22"/>
                <w:szCs w:val="22"/>
              </w:rPr>
            </w:pPr>
            <w:r>
              <w:rPr>
                <w:sz w:val="22"/>
                <w:szCs w:val="22"/>
              </w:rPr>
              <w:t>-</w:t>
            </w:r>
          </w:p>
        </w:tc>
        <w:tc>
          <w:tcPr>
            <w:tcW w:w="279" w:type="pct"/>
          </w:tcPr>
          <w:p w14:paraId="10DDCD93" w14:textId="31DADE1E" w:rsidR="005F4D02" w:rsidRPr="002D3919" w:rsidRDefault="005F4D02" w:rsidP="005F4D02">
            <w:pPr>
              <w:spacing w:before="60" w:after="60"/>
              <w:jc w:val="center"/>
              <w:rPr>
                <w:sz w:val="22"/>
                <w:szCs w:val="22"/>
              </w:rPr>
            </w:pPr>
            <w:r>
              <w:rPr>
                <w:sz w:val="22"/>
                <w:szCs w:val="22"/>
              </w:rPr>
              <w:t>-</w:t>
            </w:r>
          </w:p>
        </w:tc>
        <w:tc>
          <w:tcPr>
            <w:tcW w:w="247" w:type="pct"/>
          </w:tcPr>
          <w:p w14:paraId="28244749" w14:textId="348802A2" w:rsidR="005F4D02" w:rsidRPr="002D3919" w:rsidRDefault="005F4D02" w:rsidP="005F4D02">
            <w:pPr>
              <w:spacing w:before="60" w:after="60"/>
              <w:jc w:val="center"/>
              <w:rPr>
                <w:sz w:val="22"/>
                <w:szCs w:val="22"/>
              </w:rPr>
            </w:pPr>
            <w:r>
              <w:rPr>
                <w:sz w:val="22"/>
                <w:szCs w:val="22"/>
              </w:rPr>
              <w:t>-</w:t>
            </w:r>
          </w:p>
        </w:tc>
        <w:tc>
          <w:tcPr>
            <w:tcW w:w="240" w:type="pct"/>
          </w:tcPr>
          <w:p w14:paraId="12CF8EEB" w14:textId="77A1C5F3" w:rsidR="005F4D02" w:rsidRPr="002D3919" w:rsidRDefault="00026BA0" w:rsidP="005F4D02">
            <w:pPr>
              <w:spacing w:before="60" w:after="60"/>
              <w:jc w:val="center"/>
              <w:rPr>
                <w:sz w:val="22"/>
                <w:szCs w:val="22"/>
              </w:rPr>
            </w:pPr>
            <w:r>
              <w:rPr>
                <w:sz w:val="22"/>
                <w:szCs w:val="22"/>
              </w:rPr>
              <w:t>-</w:t>
            </w:r>
          </w:p>
        </w:tc>
        <w:tc>
          <w:tcPr>
            <w:tcW w:w="192" w:type="pct"/>
          </w:tcPr>
          <w:p w14:paraId="3FAA8737" w14:textId="0CBBEC5D" w:rsidR="005F4D02" w:rsidRPr="002D3919" w:rsidRDefault="005F4D02" w:rsidP="005F4D02">
            <w:pPr>
              <w:spacing w:before="60" w:after="60"/>
              <w:jc w:val="center"/>
              <w:rPr>
                <w:sz w:val="22"/>
                <w:szCs w:val="22"/>
              </w:rPr>
            </w:pPr>
            <w:r>
              <w:rPr>
                <w:sz w:val="22"/>
                <w:szCs w:val="22"/>
              </w:rPr>
              <w:t>-</w:t>
            </w:r>
          </w:p>
        </w:tc>
        <w:tc>
          <w:tcPr>
            <w:tcW w:w="180" w:type="pct"/>
          </w:tcPr>
          <w:p w14:paraId="0C122B84" w14:textId="20675D64" w:rsidR="005F4D02" w:rsidRPr="002D3919" w:rsidRDefault="005F4D02" w:rsidP="005F4D02">
            <w:pPr>
              <w:spacing w:before="60" w:after="60"/>
              <w:jc w:val="center"/>
              <w:rPr>
                <w:sz w:val="22"/>
                <w:szCs w:val="22"/>
              </w:rPr>
            </w:pPr>
            <w:r>
              <w:rPr>
                <w:sz w:val="22"/>
                <w:szCs w:val="22"/>
              </w:rPr>
              <w:t>-</w:t>
            </w:r>
          </w:p>
        </w:tc>
        <w:tc>
          <w:tcPr>
            <w:tcW w:w="194" w:type="pct"/>
          </w:tcPr>
          <w:p w14:paraId="301C14F6" w14:textId="285D79C7" w:rsidR="005F4D02" w:rsidRPr="002D3919" w:rsidRDefault="00026BA0" w:rsidP="005F4D02">
            <w:pPr>
              <w:spacing w:before="60" w:after="60"/>
              <w:jc w:val="center"/>
              <w:rPr>
                <w:sz w:val="22"/>
                <w:szCs w:val="22"/>
              </w:rPr>
            </w:pPr>
            <w:r>
              <w:rPr>
                <w:sz w:val="22"/>
                <w:szCs w:val="22"/>
              </w:rPr>
              <w:t>-</w:t>
            </w:r>
          </w:p>
        </w:tc>
        <w:tc>
          <w:tcPr>
            <w:tcW w:w="195" w:type="pct"/>
            <w:tcBorders>
              <w:right w:val="single" w:sz="4" w:space="0" w:color="auto"/>
            </w:tcBorders>
          </w:tcPr>
          <w:p w14:paraId="405CE913" w14:textId="301A01EE" w:rsidR="005F4D02" w:rsidRPr="002D3919" w:rsidRDefault="005F4D02" w:rsidP="005F4D02">
            <w:pPr>
              <w:spacing w:before="60" w:after="60"/>
              <w:jc w:val="center"/>
              <w:rPr>
                <w:sz w:val="22"/>
                <w:szCs w:val="22"/>
              </w:rPr>
            </w:pPr>
            <w:r>
              <w:rPr>
                <w:sz w:val="22"/>
                <w:szCs w:val="22"/>
              </w:rPr>
              <w:t>-</w:t>
            </w:r>
          </w:p>
        </w:tc>
        <w:tc>
          <w:tcPr>
            <w:tcW w:w="292" w:type="pct"/>
            <w:tcBorders>
              <w:top w:val="single" w:sz="4" w:space="0" w:color="auto"/>
              <w:left w:val="single" w:sz="4" w:space="0" w:color="auto"/>
              <w:bottom w:val="single" w:sz="4" w:space="0" w:color="auto"/>
              <w:right w:val="single" w:sz="4" w:space="0" w:color="auto"/>
            </w:tcBorders>
          </w:tcPr>
          <w:p w14:paraId="47665139" w14:textId="70C8C7D2" w:rsidR="005F4D02" w:rsidRPr="002D3919" w:rsidRDefault="005F4D02" w:rsidP="005F4D02">
            <w:pPr>
              <w:spacing w:before="60" w:after="60"/>
              <w:jc w:val="center"/>
              <w:rPr>
                <w:sz w:val="22"/>
                <w:szCs w:val="22"/>
              </w:rPr>
            </w:pPr>
            <w:r>
              <w:rPr>
                <w:sz w:val="22"/>
                <w:szCs w:val="22"/>
              </w:rPr>
              <w:t>-</w:t>
            </w:r>
          </w:p>
        </w:tc>
        <w:tc>
          <w:tcPr>
            <w:tcW w:w="630" w:type="pct"/>
            <w:tcBorders>
              <w:top w:val="single" w:sz="4" w:space="0" w:color="auto"/>
              <w:left w:val="single" w:sz="4" w:space="0" w:color="auto"/>
              <w:bottom w:val="single" w:sz="4" w:space="0" w:color="auto"/>
              <w:right w:val="single" w:sz="4" w:space="0" w:color="auto"/>
            </w:tcBorders>
          </w:tcPr>
          <w:p w14:paraId="3B46D0F2" w14:textId="61A6C49D" w:rsidR="005F4D02" w:rsidRPr="002D3919" w:rsidRDefault="005F4D02" w:rsidP="005F4D02">
            <w:pPr>
              <w:spacing w:before="60" w:after="60"/>
              <w:jc w:val="center"/>
              <w:rPr>
                <w:sz w:val="22"/>
                <w:szCs w:val="22"/>
              </w:rPr>
            </w:pPr>
            <w:r>
              <w:rPr>
                <w:sz w:val="22"/>
                <w:szCs w:val="22"/>
              </w:rPr>
              <w:t>3233</w:t>
            </w:r>
          </w:p>
        </w:tc>
      </w:tr>
      <w:tr w:rsidR="005F4D02" w:rsidRPr="002D3919" w14:paraId="2C41940F" w14:textId="77777777" w:rsidTr="00CF029D">
        <w:trPr>
          <w:trHeight w:val="204"/>
        </w:trPr>
        <w:tc>
          <w:tcPr>
            <w:tcW w:w="245" w:type="pct"/>
          </w:tcPr>
          <w:p w14:paraId="4A6420AC" w14:textId="76FDAD2E" w:rsidR="005F4D02" w:rsidRDefault="005F4D02" w:rsidP="005F4D02">
            <w:pPr>
              <w:spacing w:before="60" w:after="60"/>
              <w:jc w:val="center"/>
              <w:rPr>
                <w:sz w:val="22"/>
                <w:szCs w:val="22"/>
              </w:rPr>
            </w:pPr>
            <w:r>
              <w:rPr>
                <w:sz w:val="22"/>
                <w:szCs w:val="22"/>
              </w:rPr>
              <w:t>1.6.</w:t>
            </w:r>
          </w:p>
        </w:tc>
        <w:tc>
          <w:tcPr>
            <w:tcW w:w="1244" w:type="pct"/>
          </w:tcPr>
          <w:p w14:paraId="7E4631B5" w14:textId="33743DB4" w:rsidR="005F4D02" w:rsidRPr="002D3919" w:rsidRDefault="005F4D02" w:rsidP="005F4D02">
            <w:pPr>
              <w:spacing w:before="60" w:after="60"/>
              <w:ind w:left="75" w:right="147"/>
              <w:jc w:val="both"/>
              <w:rPr>
                <w:sz w:val="24"/>
                <w:szCs w:val="24"/>
              </w:rPr>
            </w:pPr>
            <w:r w:rsidRPr="007D6F5C">
              <w:rPr>
                <w:rFonts w:eastAsia="Calibri"/>
                <w:sz w:val="22"/>
                <w:szCs w:val="22"/>
                <w:lang w:eastAsia="en-US"/>
              </w:rPr>
              <w:t>Количество граждан, принявших участие в культурно-досуговых и физкультурно-оздоровительных мероприятиях</w:t>
            </w:r>
          </w:p>
        </w:tc>
        <w:tc>
          <w:tcPr>
            <w:tcW w:w="377" w:type="pct"/>
          </w:tcPr>
          <w:p w14:paraId="65EDFB0A" w14:textId="71876302" w:rsidR="005F4D02" w:rsidRPr="002D3919" w:rsidRDefault="005F4D02" w:rsidP="005F4D02">
            <w:pPr>
              <w:spacing w:before="60" w:after="60"/>
              <w:jc w:val="center"/>
              <w:rPr>
                <w:sz w:val="24"/>
                <w:szCs w:val="24"/>
              </w:rPr>
            </w:pPr>
            <w:r w:rsidRPr="007E1167">
              <w:rPr>
                <w:sz w:val="22"/>
                <w:szCs w:val="22"/>
              </w:rPr>
              <w:t>человек</w:t>
            </w:r>
          </w:p>
        </w:tc>
        <w:tc>
          <w:tcPr>
            <w:tcW w:w="220" w:type="pct"/>
          </w:tcPr>
          <w:p w14:paraId="75C4AC6F" w14:textId="6E692C16" w:rsidR="005F4D02" w:rsidRPr="002D3919" w:rsidRDefault="00464AEF" w:rsidP="005F4D02">
            <w:pPr>
              <w:spacing w:before="60" w:after="60"/>
              <w:jc w:val="center"/>
              <w:rPr>
                <w:sz w:val="22"/>
                <w:szCs w:val="22"/>
              </w:rPr>
            </w:pPr>
            <w:r>
              <w:rPr>
                <w:sz w:val="22"/>
                <w:szCs w:val="22"/>
              </w:rPr>
              <w:t>-</w:t>
            </w:r>
          </w:p>
        </w:tc>
        <w:tc>
          <w:tcPr>
            <w:tcW w:w="234" w:type="pct"/>
          </w:tcPr>
          <w:p w14:paraId="15181D8E" w14:textId="53CD402D" w:rsidR="005F4D02" w:rsidRPr="002D3919" w:rsidRDefault="00464AEF" w:rsidP="005F4D02">
            <w:pPr>
              <w:spacing w:before="60" w:after="60"/>
              <w:jc w:val="center"/>
              <w:rPr>
                <w:sz w:val="22"/>
                <w:szCs w:val="22"/>
              </w:rPr>
            </w:pPr>
            <w:r>
              <w:rPr>
                <w:sz w:val="22"/>
                <w:szCs w:val="22"/>
              </w:rPr>
              <w:t>-</w:t>
            </w:r>
          </w:p>
        </w:tc>
        <w:tc>
          <w:tcPr>
            <w:tcW w:w="231" w:type="pct"/>
          </w:tcPr>
          <w:p w14:paraId="5932948B" w14:textId="34AD6C2D" w:rsidR="005F4D02" w:rsidRPr="002D3919" w:rsidRDefault="00464AEF" w:rsidP="005F4D02">
            <w:pPr>
              <w:spacing w:before="60" w:after="60"/>
              <w:jc w:val="center"/>
              <w:rPr>
                <w:sz w:val="22"/>
                <w:szCs w:val="22"/>
              </w:rPr>
            </w:pPr>
            <w:r>
              <w:rPr>
                <w:sz w:val="22"/>
                <w:szCs w:val="22"/>
              </w:rPr>
              <w:t>200</w:t>
            </w:r>
          </w:p>
        </w:tc>
        <w:tc>
          <w:tcPr>
            <w:tcW w:w="279" w:type="pct"/>
          </w:tcPr>
          <w:p w14:paraId="04798F09" w14:textId="7C1BCE7D" w:rsidR="005F4D02" w:rsidRPr="002D3919" w:rsidRDefault="00464AEF" w:rsidP="005F4D02">
            <w:pPr>
              <w:spacing w:before="60" w:after="60"/>
              <w:jc w:val="center"/>
              <w:rPr>
                <w:sz w:val="22"/>
                <w:szCs w:val="22"/>
              </w:rPr>
            </w:pPr>
            <w:r>
              <w:rPr>
                <w:sz w:val="22"/>
                <w:szCs w:val="22"/>
              </w:rPr>
              <w:t>-</w:t>
            </w:r>
          </w:p>
        </w:tc>
        <w:tc>
          <w:tcPr>
            <w:tcW w:w="247" w:type="pct"/>
          </w:tcPr>
          <w:p w14:paraId="46710D62" w14:textId="51CD90F0" w:rsidR="005F4D02" w:rsidRPr="002D3919" w:rsidRDefault="00464AEF" w:rsidP="005F4D02">
            <w:pPr>
              <w:spacing w:before="60" w:after="60"/>
              <w:jc w:val="center"/>
              <w:rPr>
                <w:sz w:val="22"/>
                <w:szCs w:val="22"/>
              </w:rPr>
            </w:pPr>
            <w:r>
              <w:rPr>
                <w:sz w:val="22"/>
                <w:szCs w:val="22"/>
              </w:rPr>
              <w:t>-</w:t>
            </w:r>
          </w:p>
        </w:tc>
        <w:tc>
          <w:tcPr>
            <w:tcW w:w="240" w:type="pct"/>
          </w:tcPr>
          <w:p w14:paraId="7A1B3C85" w14:textId="2838BDA0" w:rsidR="005F4D02" w:rsidRPr="002D3919" w:rsidRDefault="00464AEF" w:rsidP="005F4D02">
            <w:pPr>
              <w:spacing w:before="60" w:after="60"/>
              <w:jc w:val="center"/>
              <w:rPr>
                <w:sz w:val="22"/>
                <w:szCs w:val="22"/>
              </w:rPr>
            </w:pPr>
            <w:r>
              <w:rPr>
                <w:sz w:val="22"/>
                <w:szCs w:val="22"/>
              </w:rPr>
              <w:t>900</w:t>
            </w:r>
          </w:p>
        </w:tc>
        <w:tc>
          <w:tcPr>
            <w:tcW w:w="192" w:type="pct"/>
          </w:tcPr>
          <w:p w14:paraId="01EDA4F2" w14:textId="23CF68F6" w:rsidR="005F4D02" w:rsidRPr="002D3919" w:rsidRDefault="00464AEF" w:rsidP="005F4D02">
            <w:pPr>
              <w:spacing w:before="60" w:after="60"/>
              <w:jc w:val="center"/>
              <w:rPr>
                <w:sz w:val="22"/>
                <w:szCs w:val="22"/>
              </w:rPr>
            </w:pPr>
            <w:r>
              <w:rPr>
                <w:sz w:val="22"/>
                <w:szCs w:val="22"/>
              </w:rPr>
              <w:t>-</w:t>
            </w:r>
          </w:p>
        </w:tc>
        <w:tc>
          <w:tcPr>
            <w:tcW w:w="180" w:type="pct"/>
          </w:tcPr>
          <w:p w14:paraId="14DD7750" w14:textId="66FA63EE" w:rsidR="005F4D02" w:rsidRPr="002D3919" w:rsidRDefault="00464AEF" w:rsidP="005F4D02">
            <w:pPr>
              <w:spacing w:before="60" w:after="60"/>
              <w:jc w:val="center"/>
              <w:rPr>
                <w:sz w:val="22"/>
                <w:szCs w:val="22"/>
              </w:rPr>
            </w:pPr>
            <w:r>
              <w:rPr>
                <w:sz w:val="22"/>
                <w:szCs w:val="22"/>
              </w:rPr>
              <w:t>-</w:t>
            </w:r>
          </w:p>
        </w:tc>
        <w:tc>
          <w:tcPr>
            <w:tcW w:w="194" w:type="pct"/>
          </w:tcPr>
          <w:p w14:paraId="0F36EFAA" w14:textId="224D8321" w:rsidR="005F4D02" w:rsidRPr="002D3919" w:rsidRDefault="00464AEF" w:rsidP="005F4D02">
            <w:pPr>
              <w:spacing w:before="60" w:after="60"/>
              <w:jc w:val="center"/>
              <w:rPr>
                <w:sz w:val="22"/>
                <w:szCs w:val="22"/>
              </w:rPr>
            </w:pPr>
            <w:r>
              <w:rPr>
                <w:sz w:val="22"/>
                <w:szCs w:val="22"/>
              </w:rPr>
              <w:t>300</w:t>
            </w:r>
          </w:p>
        </w:tc>
        <w:tc>
          <w:tcPr>
            <w:tcW w:w="195" w:type="pct"/>
            <w:tcBorders>
              <w:right w:val="single" w:sz="4" w:space="0" w:color="auto"/>
            </w:tcBorders>
          </w:tcPr>
          <w:p w14:paraId="49950EB2" w14:textId="12AC4C34" w:rsidR="005F4D02" w:rsidRPr="002D3919" w:rsidRDefault="00464AEF" w:rsidP="005F4D02">
            <w:pPr>
              <w:spacing w:before="60" w:after="60"/>
              <w:jc w:val="center"/>
              <w:rPr>
                <w:sz w:val="22"/>
                <w:szCs w:val="22"/>
              </w:rPr>
            </w:pPr>
            <w:r>
              <w:rPr>
                <w:sz w:val="22"/>
                <w:szCs w:val="22"/>
              </w:rPr>
              <w:t>-</w:t>
            </w:r>
          </w:p>
        </w:tc>
        <w:tc>
          <w:tcPr>
            <w:tcW w:w="292" w:type="pct"/>
            <w:tcBorders>
              <w:top w:val="single" w:sz="4" w:space="0" w:color="auto"/>
              <w:left w:val="single" w:sz="4" w:space="0" w:color="auto"/>
              <w:bottom w:val="single" w:sz="4" w:space="0" w:color="auto"/>
              <w:right w:val="single" w:sz="4" w:space="0" w:color="auto"/>
            </w:tcBorders>
          </w:tcPr>
          <w:p w14:paraId="76619681" w14:textId="76F417BE" w:rsidR="005F4D02" w:rsidRPr="002D3919" w:rsidRDefault="00464AEF" w:rsidP="005F4D02">
            <w:pPr>
              <w:spacing w:before="60" w:after="60"/>
              <w:jc w:val="center"/>
              <w:rPr>
                <w:sz w:val="22"/>
                <w:szCs w:val="22"/>
              </w:rPr>
            </w:pPr>
            <w:r>
              <w:rPr>
                <w:sz w:val="22"/>
                <w:szCs w:val="22"/>
              </w:rPr>
              <w:t>-</w:t>
            </w:r>
          </w:p>
        </w:tc>
        <w:tc>
          <w:tcPr>
            <w:tcW w:w="630" w:type="pct"/>
            <w:tcBorders>
              <w:top w:val="single" w:sz="4" w:space="0" w:color="auto"/>
              <w:left w:val="single" w:sz="4" w:space="0" w:color="auto"/>
              <w:bottom w:val="single" w:sz="4" w:space="0" w:color="auto"/>
              <w:right w:val="single" w:sz="4" w:space="0" w:color="auto"/>
            </w:tcBorders>
          </w:tcPr>
          <w:p w14:paraId="18D7DCE2" w14:textId="45429F6A" w:rsidR="005F4D02" w:rsidRPr="002D3919" w:rsidRDefault="00464AEF" w:rsidP="005F4D02">
            <w:pPr>
              <w:spacing w:before="60" w:after="60"/>
              <w:jc w:val="center"/>
              <w:rPr>
                <w:sz w:val="22"/>
                <w:szCs w:val="22"/>
              </w:rPr>
            </w:pPr>
            <w:r>
              <w:rPr>
                <w:sz w:val="22"/>
                <w:szCs w:val="22"/>
              </w:rPr>
              <w:t>1800</w:t>
            </w:r>
          </w:p>
        </w:tc>
      </w:tr>
      <w:tr w:rsidR="005F4D02" w:rsidRPr="002D3919" w14:paraId="52544EC2" w14:textId="77777777" w:rsidTr="001D05E2">
        <w:trPr>
          <w:trHeight w:val="204"/>
        </w:trPr>
        <w:tc>
          <w:tcPr>
            <w:tcW w:w="245" w:type="pct"/>
          </w:tcPr>
          <w:p w14:paraId="79594FB0" w14:textId="4DDF203B" w:rsidR="005F4D02" w:rsidRPr="002D3919" w:rsidRDefault="005F4D02" w:rsidP="005F4D02">
            <w:pPr>
              <w:spacing w:before="60" w:after="60"/>
              <w:jc w:val="center"/>
              <w:rPr>
                <w:sz w:val="22"/>
                <w:szCs w:val="22"/>
              </w:rPr>
            </w:pPr>
            <w:r w:rsidRPr="002D3919">
              <w:rPr>
                <w:sz w:val="22"/>
                <w:szCs w:val="22"/>
              </w:rPr>
              <w:t>2.</w:t>
            </w:r>
          </w:p>
        </w:tc>
        <w:tc>
          <w:tcPr>
            <w:tcW w:w="4755" w:type="pct"/>
            <w:gridSpan w:val="14"/>
            <w:tcBorders>
              <w:right w:val="single" w:sz="4" w:space="0" w:color="auto"/>
            </w:tcBorders>
          </w:tcPr>
          <w:p w14:paraId="2825EF26" w14:textId="17BB43BE" w:rsidR="005F4D02" w:rsidRPr="002D3919" w:rsidRDefault="005F4D02" w:rsidP="005F4D02">
            <w:pPr>
              <w:spacing w:before="60" w:after="60"/>
              <w:ind w:left="75"/>
              <w:jc w:val="both"/>
              <w:rPr>
                <w:sz w:val="22"/>
                <w:szCs w:val="22"/>
              </w:rPr>
            </w:pPr>
            <w:r w:rsidRPr="002D3919">
              <w:rPr>
                <w:rFonts w:eastAsia="Calibri" w:cs="Arial"/>
                <w:sz w:val="24"/>
                <w:szCs w:val="24"/>
                <w:lang w:eastAsia="en-US"/>
              </w:rPr>
              <w:t>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tc>
      </w:tr>
      <w:tr w:rsidR="005F4D02" w:rsidRPr="002D3919" w14:paraId="03AB1FA3" w14:textId="77777777" w:rsidTr="00CF029D">
        <w:trPr>
          <w:trHeight w:val="204"/>
        </w:trPr>
        <w:tc>
          <w:tcPr>
            <w:tcW w:w="245" w:type="pct"/>
          </w:tcPr>
          <w:p w14:paraId="1292B16B" w14:textId="242D95CD" w:rsidR="005F4D02" w:rsidRPr="002D3919" w:rsidRDefault="005F4D02" w:rsidP="005F4D02">
            <w:pPr>
              <w:spacing w:before="60" w:after="60"/>
              <w:jc w:val="center"/>
              <w:rPr>
                <w:sz w:val="22"/>
                <w:szCs w:val="22"/>
              </w:rPr>
            </w:pPr>
            <w:r w:rsidRPr="002D3919">
              <w:rPr>
                <w:sz w:val="22"/>
                <w:szCs w:val="22"/>
              </w:rPr>
              <w:t>2.1.</w:t>
            </w:r>
          </w:p>
        </w:tc>
        <w:tc>
          <w:tcPr>
            <w:tcW w:w="1244" w:type="pct"/>
          </w:tcPr>
          <w:p w14:paraId="20AD00A8" w14:textId="33B3B35C" w:rsidR="005F4D02" w:rsidRPr="002D3919" w:rsidRDefault="00661E72" w:rsidP="005F4D02">
            <w:pPr>
              <w:spacing w:before="60" w:after="60"/>
              <w:ind w:left="75" w:right="147"/>
              <w:jc w:val="both"/>
              <w:rPr>
                <w:sz w:val="22"/>
                <w:szCs w:val="22"/>
              </w:rPr>
            </w:pPr>
            <w:r w:rsidRPr="00FD5960">
              <w:rPr>
                <w:rFonts w:eastAsia="Calibri"/>
                <w:sz w:val="24"/>
                <w:szCs w:val="24"/>
                <w:lang w:eastAsia="en-US"/>
              </w:rPr>
              <w:t>Д</w:t>
            </w:r>
            <w:r w:rsidR="005F4D02" w:rsidRPr="00FD5960">
              <w:rPr>
                <w:rFonts w:eastAsia="Calibri"/>
                <w:sz w:val="24"/>
                <w:szCs w:val="24"/>
                <w:lang w:eastAsia="en-US"/>
              </w:rPr>
              <w:t>ол</w:t>
            </w:r>
            <w:r w:rsidRPr="00FD5960">
              <w:rPr>
                <w:rFonts w:eastAsia="Calibri"/>
                <w:sz w:val="24"/>
                <w:szCs w:val="24"/>
                <w:lang w:eastAsia="en-US"/>
              </w:rPr>
              <w:t>я</w:t>
            </w:r>
            <w:r w:rsidR="005F4D02" w:rsidRPr="00FD5960">
              <w:rPr>
                <w:rFonts w:eastAsia="Calibri"/>
                <w:sz w:val="24"/>
                <w:szCs w:val="24"/>
                <w:lang w:eastAsia="en-US"/>
              </w:rPr>
              <w:t xml:space="preserve"> </w:t>
            </w:r>
            <w:r w:rsidR="005F4D02" w:rsidRPr="002D3919">
              <w:rPr>
                <w:rFonts w:eastAsia="Calibri"/>
                <w:sz w:val="24"/>
                <w:szCs w:val="24"/>
                <w:lang w:eastAsia="en-US"/>
              </w:rPr>
              <w:t xml:space="preserve">объектов учреждений образования, культуры, физической культуры и спорта района, обеспеченных условиями доступа услуг для инвалидов и других маломобильных групп населения, </w:t>
            </w:r>
          </w:p>
        </w:tc>
        <w:tc>
          <w:tcPr>
            <w:tcW w:w="377" w:type="pct"/>
          </w:tcPr>
          <w:p w14:paraId="27FEFC02" w14:textId="4934F29D" w:rsidR="005F4D02" w:rsidRPr="002D3919" w:rsidRDefault="005F4D02" w:rsidP="005F4D02">
            <w:pPr>
              <w:spacing w:before="60" w:after="60"/>
              <w:jc w:val="center"/>
              <w:rPr>
                <w:sz w:val="22"/>
                <w:szCs w:val="22"/>
              </w:rPr>
            </w:pPr>
            <w:r w:rsidRPr="002D3919">
              <w:rPr>
                <w:sz w:val="24"/>
                <w:szCs w:val="24"/>
              </w:rPr>
              <w:t>процент</w:t>
            </w:r>
          </w:p>
        </w:tc>
        <w:tc>
          <w:tcPr>
            <w:tcW w:w="220" w:type="pct"/>
          </w:tcPr>
          <w:p w14:paraId="7C169D6F" w14:textId="61606C1E" w:rsidR="005F4D02" w:rsidRPr="00F9672A" w:rsidRDefault="005F4D02" w:rsidP="005F4D02">
            <w:pPr>
              <w:spacing w:before="60" w:after="60"/>
              <w:jc w:val="center"/>
              <w:rPr>
                <w:sz w:val="22"/>
                <w:szCs w:val="22"/>
              </w:rPr>
            </w:pPr>
            <w:r w:rsidRPr="00F9672A">
              <w:rPr>
                <w:sz w:val="22"/>
                <w:szCs w:val="22"/>
              </w:rPr>
              <w:t>-</w:t>
            </w:r>
          </w:p>
        </w:tc>
        <w:tc>
          <w:tcPr>
            <w:tcW w:w="234" w:type="pct"/>
          </w:tcPr>
          <w:p w14:paraId="0AA29AD2" w14:textId="3DD9D29B" w:rsidR="005F4D02" w:rsidRPr="00F9672A" w:rsidRDefault="005F4D02" w:rsidP="005F4D02">
            <w:pPr>
              <w:spacing w:before="60" w:after="60"/>
              <w:jc w:val="center"/>
              <w:rPr>
                <w:sz w:val="22"/>
                <w:szCs w:val="22"/>
              </w:rPr>
            </w:pPr>
            <w:r w:rsidRPr="00F9672A">
              <w:rPr>
                <w:sz w:val="22"/>
                <w:szCs w:val="22"/>
              </w:rPr>
              <w:t>-</w:t>
            </w:r>
          </w:p>
        </w:tc>
        <w:tc>
          <w:tcPr>
            <w:tcW w:w="231" w:type="pct"/>
          </w:tcPr>
          <w:p w14:paraId="1B1A288F" w14:textId="735F5145" w:rsidR="005F4D02" w:rsidRPr="00F9672A" w:rsidRDefault="005F4D02" w:rsidP="005F4D02">
            <w:pPr>
              <w:spacing w:before="60" w:after="60"/>
              <w:jc w:val="center"/>
              <w:rPr>
                <w:sz w:val="22"/>
                <w:szCs w:val="22"/>
              </w:rPr>
            </w:pPr>
            <w:r>
              <w:rPr>
                <w:sz w:val="22"/>
                <w:szCs w:val="22"/>
              </w:rPr>
              <w:t>-</w:t>
            </w:r>
          </w:p>
        </w:tc>
        <w:tc>
          <w:tcPr>
            <w:tcW w:w="279" w:type="pct"/>
          </w:tcPr>
          <w:p w14:paraId="5592A740" w14:textId="19731DFE" w:rsidR="005F4D02" w:rsidRPr="00F9672A" w:rsidRDefault="005F4D02" w:rsidP="005F4D02">
            <w:pPr>
              <w:spacing w:before="60" w:after="60"/>
              <w:jc w:val="center"/>
              <w:rPr>
                <w:sz w:val="22"/>
                <w:szCs w:val="22"/>
              </w:rPr>
            </w:pPr>
            <w:r w:rsidRPr="00F9672A">
              <w:rPr>
                <w:sz w:val="22"/>
                <w:szCs w:val="22"/>
              </w:rPr>
              <w:t>-</w:t>
            </w:r>
          </w:p>
        </w:tc>
        <w:tc>
          <w:tcPr>
            <w:tcW w:w="247" w:type="pct"/>
          </w:tcPr>
          <w:p w14:paraId="76273004" w14:textId="22AA38A7" w:rsidR="005F4D02" w:rsidRPr="00F9672A" w:rsidRDefault="005F4D02" w:rsidP="005F4D02">
            <w:pPr>
              <w:spacing w:before="60" w:after="60"/>
              <w:jc w:val="center"/>
              <w:rPr>
                <w:sz w:val="22"/>
                <w:szCs w:val="22"/>
              </w:rPr>
            </w:pPr>
            <w:r w:rsidRPr="00F9672A">
              <w:rPr>
                <w:sz w:val="22"/>
                <w:szCs w:val="22"/>
              </w:rPr>
              <w:t>-</w:t>
            </w:r>
          </w:p>
        </w:tc>
        <w:tc>
          <w:tcPr>
            <w:tcW w:w="240" w:type="pct"/>
          </w:tcPr>
          <w:p w14:paraId="586A0DA0" w14:textId="55F446C0" w:rsidR="005F4D02" w:rsidRPr="00F9672A" w:rsidRDefault="005F4D02" w:rsidP="005F4D02">
            <w:pPr>
              <w:spacing w:before="60" w:after="60"/>
              <w:jc w:val="center"/>
              <w:rPr>
                <w:sz w:val="22"/>
                <w:szCs w:val="22"/>
              </w:rPr>
            </w:pPr>
            <w:r>
              <w:rPr>
                <w:sz w:val="22"/>
                <w:szCs w:val="22"/>
              </w:rPr>
              <w:t>-</w:t>
            </w:r>
          </w:p>
        </w:tc>
        <w:tc>
          <w:tcPr>
            <w:tcW w:w="192" w:type="pct"/>
          </w:tcPr>
          <w:p w14:paraId="77999CD9" w14:textId="32BAC6B9" w:rsidR="005F4D02" w:rsidRPr="00F9672A" w:rsidRDefault="005F4D02" w:rsidP="005F4D02">
            <w:pPr>
              <w:spacing w:before="60" w:after="60"/>
              <w:jc w:val="center"/>
              <w:rPr>
                <w:sz w:val="22"/>
                <w:szCs w:val="22"/>
              </w:rPr>
            </w:pPr>
            <w:r w:rsidRPr="00F9672A">
              <w:rPr>
                <w:sz w:val="22"/>
                <w:szCs w:val="22"/>
              </w:rPr>
              <w:t>-</w:t>
            </w:r>
          </w:p>
        </w:tc>
        <w:tc>
          <w:tcPr>
            <w:tcW w:w="180" w:type="pct"/>
          </w:tcPr>
          <w:p w14:paraId="5B2315FC" w14:textId="6E60BE56" w:rsidR="005F4D02" w:rsidRPr="00F9672A" w:rsidRDefault="005F4D02" w:rsidP="005F4D02">
            <w:pPr>
              <w:spacing w:before="60" w:after="60"/>
              <w:jc w:val="center"/>
              <w:rPr>
                <w:sz w:val="22"/>
                <w:szCs w:val="22"/>
              </w:rPr>
            </w:pPr>
            <w:r w:rsidRPr="00F9672A">
              <w:rPr>
                <w:sz w:val="22"/>
                <w:szCs w:val="22"/>
              </w:rPr>
              <w:t>-</w:t>
            </w:r>
          </w:p>
        </w:tc>
        <w:tc>
          <w:tcPr>
            <w:tcW w:w="194" w:type="pct"/>
          </w:tcPr>
          <w:p w14:paraId="6C0F46C7" w14:textId="4592ED27" w:rsidR="005F4D02" w:rsidRPr="00F9672A" w:rsidRDefault="005F4D02" w:rsidP="005F4D02">
            <w:pPr>
              <w:spacing w:before="60" w:after="60"/>
              <w:jc w:val="center"/>
              <w:rPr>
                <w:sz w:val="22"/>
                <w:szCs w:val="22"/>
              </w:rPr>
            </w:pPr>
            <w:r>
              <w:rPr>
                <w:sz w:val="22"/>
                <w:szCs w:val="22"/>
              </w:rPr>
              <w:t>-</w:t>
            </w:r>
          </w:p>
        </w:tc>
        <w:tc>
          <w:tcPr>
            <w:tcW w:w="195" w:type="pct"/>
            <w:tcBorders>
              <w:right w:val="single" w:sz="4" w:space="0" w:color="auto"/>
            </w:tcBorders>
          </w:tcPr>
          <w:p w14:paraId="211B1F28" w14:textId="49E9D1C2" w:rsidR="005F4D02" w:rsidRPr="00F9672A" w:rsidRDefault="005F4D02" w:rsidP="005F4D02">
            <w:pPr>
              <w:spacing w:before="60" w:after="60"/>
              <w:jc w:val="center"/>
              <w:rPr>
                <w:sz w:val="22"/>
                <w:szCs w:val="22"/>
              </w:rPr>
            </w:pPr>
            <w:r w:rsidRPr="00F9672A">
              <w:rPr>
                <w:sz w:val="22"/>
                <w:szCs w:val="22"/>
              </w:rPr>
              <w:t>-</w:t>
            </w:r>
          </w:p>
        </w:tc>
        <w:tc>
          <w:tcPr>
            <w:tcW w:w="292" w:type="pct"/>
            <w:tcBorders>
              <w:top w:val="single" w:sz="4" w:space="0" w:color="auto"/>
              <w:left w:val="single" w:sz="4" w:space="0" w:color="auto"/>
              <w:bottom w:val="single" w:sz="4" w:space="0" w:color="auto"/>
              <w:right w:val="single" w:sz="4" w:space="0" w:color="auto"/>
            </w:tcBorders>
          </w:tcPr>
          <w:p w14:paraId="2886F383" w14:textId="4ACA7840" w:rsidR="005F4D02" w:rsidRPr="00F9672A" w:rsidRDefault="005F4D02" w:rsidP="005F4D02">
            <w:pPr>
              <w:spacing w:before="60" w:after="60"/>
              <w:jc w:val="center"/>
              <w:rPr>
                <w:sz w:val="22"/>
                <w:szCs w:val="22"/>
              </w:rPr>
            </w:pPr>
            <w:r w:rsidRPr="00F9672A">
              <w:rPr>
                <w:sz w:val="22"/>
                <w:szCs w:val="22"/>
              </w:rPr>
              <w:t>-</w:t>
            </w:r>
          </w:p>
        </w:tc>
        <w:tc>
          <w:tcPr>
            <w:tcW w:w="630" w:type="pct"/>
            <w:tcBorders>
              <w:top w:val="single" w:sz="4" w:space="0" w:color="auto"/>
              <w:left w:val="single" w:sz="4" w:space="0" w:color="auto"/>
              <w:bottom w:val="single" w:sz="4" w:space="0" w:color="auto"/>
              <w:right w:val="single" w:sz="4" w:space="0" w:color="auto"/>
            </w:tcBorders>
          </w:tcPr>
          <w:p w14:paraId="5C38A1FC" w14:textId="16760E90" w:rsidR="005F4D02" w:rsidRPr="00F9672A" w:rsidRDefault="005F4D02" w:rsidP="005F4D02">
            <w:pPr>
              <w:spacing w:before="60" w:after="60"/>
              <w:jc w:val="center"/>
              <w:rPr>
                <w:sz w:val="22"/>
                <w:szCs w:val="22"/>
              </w:rPr>
            </w:pPr>
            <w:r>
              <w:rPr>
                <w:sz w:val="22"/>
                <w:szCs w:val="22"/>
              </w:rPr>
              <w:t>99</w:t>
            </w:r>
          </w:p>
        </w:tc>
      </w:tr>
    </w:tbl>
    <w:p w14:paraId="79D2F30D" w14:textId="07926B57" w:rsidR="001D05E2" w:rsidRPr="002D3919" w:rsidRDefault="001D05E2" w:rsidP="00005D9D">
      <w:pPr>
        <w:tabs>
          <w:tab w:val="left" w:pos="0"/>
          <w:tab w:val="left" w:pos="8627"/>
        </w:tabs>
        <w:jc w:val="both"/>
        <w:rPr>
          <w:rFonts w:eastAsia="Calibri"/>
          <w:lang w:eastAsia="en-US"/>
        </w:rPr>
      </w:pPr>
    </w:p>
    <w:p w14:paraId="37FB2099" w14:textId="77777777" w:rsidR="00661E72" w:rsidRDefault="00661E72" w:rsidP="001D05E2">
      <w:pPr>
        <w:jc w:val="center"/>
        <w:rPr>
          <w:sz w:val="24"/>
          <w:szCs w:val="24"/>
        </w:rPr>
      </w:pPr>
    </w:p>
    <w:p w14:paraId="178C6AEC" w14:textId="0FF4A8C4" w:rsidR="001D05E2" w:rsidRPr="002D3919" w:rsidRDefault="001D05E2" w:rsidP="001D05E2">
      <w:pPr>
        <w:jc w:val="center"/>
        <w:rPr>
          <w:sz w:val="24"/>
          <w:szCs w:val="24"/>
        </w:rPr>
      </w:pPr>
      <w:r w:rsidRPr="002D3919">
        <w:rPr>
          <w:sz w:val="24"/>
          <w:szCs w:val="24"/>
        </w:rPr>
        <w:t xml:space="preserve">4. Структура муниципальной программы </w:t>
      </w:r>
    </w:p>
    <w:p w14:paraId="00EEABB7" w14:textId="77777777" w:rsidR="001D05E2" w:rsidRPr="002D3919" w:rsidRDefault="001D05E2" w:rsidP="001D05E2">
      <w:pPr>
        <w:autoSpaceDE w:val="0"/>
        <w:autoSpaceDN w:val="0"/>
        <w:adjustRightInd w:val="0"/>
        <w:ind w:firstLine="709"/>
        <w:jc w:val="right"/>
        <w:rPr>
          <w:rFonts w:eastAsia="Calibri"/>
        </w:rPr>
      </w:pP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7"/>
        <w:gridCol w:w="5729"/>
        <w:gridCol w:w="4333"/>
        <w:gridCol w:w="4611"/>
      </w:tblGrid>
      <w:tr w:rsidR="00A97A21" w:rsidRPr="002D3919" w14:paraId="4DE6AA33" w14:textId="77777777" w:rsidTr="00B92FE9">
        <w:trPr>
          <w:trHeight w:val="491"/>
        </w:trPr>
        <w:tc>
          <w:tcPr>
            <w:tcW w:w="1057" w:type="dxa"/>
          </w:tcPr>
          <w:p w14:paraId="6CD60AF8" w14:textId="77777777" w:rsidR="00A97A21" w:rsidRPr="004600D4" w:rsidRDefault="001D05E2" w:rsidP="00CF029D">
            <w:pPr>
              <w:jc w:val="center"/>
              <w:rPr>
                <w:sz w:val="24"/>
                <w:szCs w:val="24"/>
              </w:rPr>
            </w:pPr>
            <w:r w:rsidRPr="004600D4">
              <w:rPr>
                <w:sz w:val="24"/>
                <w:szCs w:val="24"/>
              </w:rPr>
              <w:t xml:space="preserve">№ </w:t>
            </w:r>
          </w:p>
          <w:p w14:paraId="5F3E45FF" w14:textId="760D0718" w:rsidR="001D05E2" w:rsidRPr="004600D4" w:rsidRDefault="001D05E2" w:rsidP="00CF029D">
            <w:pPr>
              <w:jc w:val="center"/>
              <w:rPr>
                <w:sz w:val="24"/>
                <w:szCs w:val="24"/>
              </w:rPr>
            </w:pPr>
            <w:r w:rsidRPr="004600D4">
              <w:rPr>
                <w:sz w:val="24"/>
                <w:szCs w:val="24"/>
              </w:rPr>
              <w:t>п/п</w:t>
            </w:r>
          </w:p>
        </w:tc>
        <w:tc>
          <w:tcPr>
            <w:tcW w:w="5729" w:type="dxa"/>
          </w:tcPr>
          <w:p w14:paraId="73104284" w14:textId="77777777" w:rsidR="001D05E2" w:rsidRPr="006A54A1" w:rsidRDefault="001D05E2" w:rsidP="00CF029D">
            <w:pPr>
              <w:jc w:val="center"/>
              <w:rPr>
                <w:sz w:val="24"/>
                <w:szCs w:val="24"/>
              </w:rPr>
            </w:pPr>
            <w:r w:rsidRPr="006A54A1">
              <w:rPr>
                <w:sz w:val="24"/>
                <w:szCs w:val="24"/>
              </w:rPr>
              <w:t>Задачи структурного элемента</w:t>
            </w:r>
          </w:p>
        </w:tc>
        <w:tc>
          <w:tcPr>
            <w:tcW w:w="4333" w:type="dxa"/>
          </w:tcPr>
          <w:p w14:paraId="51D4C96C" w14:textId="77777777" w:rsidR="001D05E2" w:rsidRPr="006A54A1" w:rsidRDefault="001D05E2" w:rsidP="00CF029D">
            <w:pPr>
              <w:jc w:val="center"/>
              <w:rPr>
                <w:sz w:val="24"/>
                <w:szCs w:val="24"/>
              </w:rPr>
            </w:pPr>
            <w:r w:rsidRPr="006A54A1">
              <w:rPr>
                <w:sz w:val="24"/>
                <w:szCs w:val="24"/>
              </w:rPr>
              <w:t>Краткое описание ожидаемых эффектов от реализации задачи структурного элемента</w:t>
            </w:r>
          </w:p>
        </w:tc>
        <w:tc>
          <w:tcPr>
            <w:tcW w:w="4611" w:type="dxa"/>
          </w:tcPr>
          <w:p w14:paraId="6B401DA8" w14:textId="77777777" w:rsidR="001D05E2" w:rsidRPr="006A54A1" w:rsidRDefault="001D05E2" w:rsidP="00CF029D">
            <w:pPr>
              <w:jc w:val="center"/>
              <w:rPr>
                <w:sz w:val="24"/>
                <w:szCs w:val="24"/>
              </w:rPr>
            </w:pPr>
            <w:r w:rsidRPr="006A54A1">
              <w:rPr>
                <w:sz w:val="24"/>
                <w:szCs w:val="24"/>
              </w:rPr>
              <w:t>Связь</w:t>
            </w:r>
          </w:p>
          <w:p w14:paraId="15BEA5AD" w14:textId="77777777" w:rsidR="001D05E2" w:rsidRPr="006A54A1" w:rsidRDefault="001D05E2" w:rsidP="00CF029D">
            <w:pPr>
              <w:jc w:val="center"/>
              <w:rPr>
                <w:sz w:val="24"/>
                <w:szCs w:val="24"/>
              </w:rPr>
            </w:pPr>
            <w:r w:rsidRPr="006A54A1">
              <w:rPr>
                <w:sz w:val="24"/>
                <w:szCs w:val="24"/>
              </w:rPr>
              <w:t>с показателями</w:t>
            </w:r>
          </w:p>
        </w:tc>
      </w:tr>
      <w:tr w:rsidR="00A97A21" w:rsidRPr="002D3919" w14:paraId="0C9237DC" w14:textId="77777777" w:rsidTr="00B92FE9">
        <w:trPr>
          <w:trHeight w:val="271"/>
        </w:trPr>
        <w:tc>
          <w:tcPr>
            <w:tcW w:w="1057" w:type="dxa"/>
          </w:tcPr>
          <w:p w14:paraId="251C43E4" w14:textId="77777777" w:rsidR="001D05E2" w:rsidRPr="004600D4" w:rsidRDefault="001D05E2" w:rsidP="00CF029D">
            <w:pPr>
              <w:jc w:val="center"/>
              <w:rPr>
                <w:sz w:val="24"/>
                <w:szCs w:val="24"/>
              </w:rPr>
            </w:pPr>
            <w:r w:rsidRPr="004600D4">
              <w:rPr>
                <w:sz w:val="24"/>
                <w:szCs w:val="24"/>
              </w:rPr>
              <w:t>1</w:t>
            </w:r>
          </w:p>
        </w:tc>
        <w:tc>
          <w:tcPr>
            <w:tcW w:w="5729" w:type="dxa"/>
          </w:tcPr>
          <w:p w14:paraId="486541BE" w14:textId="77777777" w:rsidR="001D05E2" w:rsidRPr="006A54A1" w:rsidRDefault="001D05E2" w:rsidP="00CF029D">
            <w:pPr>
              <w:jc w:val="center"/>
              <w:rPr>
                <w:sz w:val="24"/>
                <w:szCs w:val="24"/>
              </w:rPr>
            </w:pPr>
            <w:r w:rsidRPr="006A54A1">
              <w:rPr>
                <w:sz w:val="24"/>
                <w:szCs w:val="24"/>
              </w:rPr>
              <w:t>2</w:t>
            </w:r>
          </w:p>
        </w:tc>
        <w:tc>
          <w:tcPr>
            <w:tcW w:w="4333" w:type="dxa"/>
          </w:tcPr>
          <w:p w14:paraId="6F97ED89" w14:textId="77777777" w:rsidR="001D05E2" w:rsidRPr="006A54A1" w:rsidRDefault="001D05E2" w:rsidP="00CF029D">
            <w:pPr>
              <w:jc w:val="center"/>
              <w:rPr>
                <w:sz w:val="24"/>
                <w:szCs w:val="24"/>
              </w:rPr>
            </w:pPr>
            <w:r w:rsidRPr="006A54A1">
              <w:rPr>
                <w:sz w:val="24"/>
                <w:szCs w:val="24"/>
              </w:rPr>
              <w:t>3</w:t>
            </w:r>
          </w:p>
        </w:tc>
        <w:tc>
          <w:tcPr>
            <w:tcW w:w="4611" w:type="dxa"/>
          </w:tcPr>
          <w:p w14:paraId="3280A6F8" w14:textId="77777777" w:rsidR="001D05E2" w:rsidRPr="006A54A1" w:rsidRDefault="001D05E2" w:rsidP="00CF029D">
            <w:pPr>
              <w:jc w:val="center"/>
              <w:rPr>
                <w:sz w:val="24"/>
                <w:szCs w:val="24"/>
              </w:rPr>
            </w:pPr>
            <w:r w:rsidRPr="006A54A1">
              <w:rPr>
                <w:sz w:val="24"/>
                <w:szCs w:val="24"/>
              </w:rPr>
              <w:t>4</w:t>
            </w:r>
          </w:p>
        </w:tc>
      </w:tr>
      <w:tr w:rsidR="00A97A21" w:rsidRPr="00A424CC" w14:paraId="42870EB4" w14:textId="77777777" w:rsidTr="00B92FE9">
        <w:trPr>
          <w:trHeight w:val="271"/>
        </w:trPr>
        <w:tc>
          <w:tcPr>
            <w:tcW w:w="1057" w:type="dxa"/>
          </w:tcPr>
          <w:p w14:paraId="3BDB4FA3" w14:textId="2B858D47" w:rsidR="001D05E2" w:rsidRPr="004600D4" w:rsidRDefault="001D05E2" w:rsidP="001D05E2">
            <w:pPr>
              <w:jc w:val="center"/>
              <w:rPr>
                <w:b/>
                <w:bCs/>
                <w:sz w:val="24"/>
                <w:szCs w:val="24"/>
              </w:rPr>
            </w:pPr>
            <w:r w:rsidRPr="004600D4">
              <w:rPr>
                <w:b/>
                <w:bCs/>
                <w:sz w:val="24"/>
                <w:szCs w:val="24"/>
              </w:rPr>
              <w:t>1.</w:t>
            </w:r>
          </w:p>
        </w:tc>
        <w:tc>
          <w:tcPr>
            <w:tcW w:w="14673" w:type="dxa"/>
            <w:gridSpan w:val="3"/>
          </w:tcPr>
          <w:p w14:paraId="53D58CCA" w14:textId="455A3B49" w:rsidR="001D05E2" w:rsidRPr="007D6F5C" w:rsidRDefault="001D05E2" w:rsidP="001D05E2">
            <w:pPr>
              <w:jc w:val="center"/>
              <w:rPr>
                <w:bCs/>
                <w:sz w:val="24"/>
                <w:szCs w:val="24"/>
              </w:rPr>
            </w:pPr>
            <w:r w:rsidRPr="007D6F5C">
              <w:rPr>
                <w:rFonts w:eastAsia="Calibri" w:cs="Arial"/>
                <w:bCs/>
                <w:sz w:val="24"/>
                <w:szCs w:val="24"/>
                <w:lang w:eastAsia="en-US"/>
              </w:rPr>
              <w:t>Подпрограмма «Социальная поддержка жителей Нижневартовского района»</w:t>
            </w:r>
          </w:p>
        </w:tc>
      </w:tr>
      <w:tr w:rsidR="00A97A21" w:rsidRPr="002D3919" w14:paraId="18C3B3E9" w14:textId="77777777" w:rsidTr="00B92FE9">
        <w:trPr>
          <w:trHeight w:val="271"/>
        </w:trPr>
        <w:tc>
          <w:tcPr>
            <w:tcW w:w="1057" w:type="dxa"/>
          </w:tcPr>
          <w:p w14:paraId="08DBEE34" w14:textId="541ED380" w:rsidR="001D05E2" w:rsidRPr="004600D4" w:rsidRDefault="001D05E2" w:rsidP="001D05E2">
            <w:pPr>
              <w:jc w:val="center"/>
              <w:rPr>
                <w:sz w:val="24"/>
                <w:szCs w:val="24"/>
              </w:rPr>
            </w:pPr>
            <w:r w:rsidRPr="004600D4">
              <w:rPr>
                <w:sz w:val="24"/>
                <w:szCs w:val="24"/>
              </w:rPr>
              <w:t>1.1.</w:t>
            </w:r>
          </w:p>
        </w:tc>
        <w:tc>
          <w:tcPr>
            <w:tcW w:w="14673" w:type="dxa"/>
            <w:gridSpan w:val="3"/>
          </w:tcPr>
          <w:p w14:paraId="3B572218" w14:textId="2AA3184B" w:rsidR="001D05E2" w:rsidRPr="006A54A1" w:rsidRDefault="001D05E2" w:rsidP="00F13110">
            <w:pPr>
              <w:rPr>
                <w:sz w:val="24"/>
                <w:szCs w:val="24"/>
              </w:rPr>
            </w:pPr>
            <w:r w:rsidRPr="006A54A1">
              <w:rPr>
                <w:sz w:val="24"/>
                <w:szCs w:val="24"/>
              </w:rPr>
              <w:t>Комплекс процесс</w:t>
            </w:r>
            <w:r w:rsidR="00F13110">
              <w:rPr>
                <w:sz w:val="24"/>
                <w:szCs w:val="24"/>
              </w:rPr>
              <w:t>ных</w:t>
            </w:r>
            <w:r w:rsidRPr="006A54A1">
              <w:rPr>
                <w:sz w:val="24"/>
                <w:szCs w:val="24"/>
              </w:rPr>
              <w:t xml:space="preserve"> мероприятий «</w:t>
            </w:r>
            <w:r w:rsidR="00E064F7" w:rsidRPr="006A54A1">
              <w:rPr>
                <w:rFonts w:cs="Arial"/>
                <w:sz w:val="24"/>
                <w:szCs w:val="24"/>
              </w:rPr>
              <w:t>Оказание единовременной материальной выплаты отдельным категориям граждан к памятным и праздничным датам»</w:t>
            </w:r>
          </w:p>
        </w:tc>
      </w:tr>
      <w:tr w:rsidR="00A97A21" w:rsidRPr="002D3919" w14:paraId="45FDEBC3" w14:textId="77777777" w:rsidTr="00B92FE9">
        <w:trPr>
          <w:trHeight w:val="271"/>
        </w:trPr>
        <w:tc>
          <w:tcPr>
            <w:tcW w:w="1057" w:type="dxa"/>
          </w:tcPr>
          <w:p w14:paraId="59BC6524" w14:textId="77777777" w:rsidR="00E064F7" w:rsidRPr="004600D4" w:rsidRDefault="00E064F7" w:rsidP="001D05E2">
            <w:pPr>
              <w:jc w:val="center"/>
              <w:rPr>
                <w:sz w:val="24"/>
                <w:szCs w:val="24"/>
              </w:rPr>
            </w:pPr>
          </w:p>
        </w:tc>
        <w:tc>
          <w:tcPr>
            <w:tcW w:w="5729" w:type="dxa"/>
          </w:tcPr>
          <w:p w14:paraId="2B8104D3" w14:textId="4717C08B" w:rsidR="00E064F7" w:rsidRPr="006A54A1" w:rsidRDefault="00E064F7" w:rsidP="00E064F7">
            <w:pPr>
              <w:jc w:val="both"/>
              <w:rPr>
                <w:rFonts w:cs="Arial"/>
                <w:sz w:val="24"/>
                <w:szCs w:val="24"/>
              </w:rPr>
            </w:pPr>
            <w:r w:rsidRPr="006A54A1">
              <w:rPr>
                <w:rFonts w:cs="Arial"/>
                <w:sz w:val="24"/>
                <w:szCs w:val="24"/>
              </w:rPr>
              <w:t>Ответственный за реализацию - управление общественных связей и информационной политики администрации района</w:t>
            </w:r>
          </w:p>
        </w:tc>
        <w:tc>
          <w:tcPr>
            <w:tcW w:w="8944" w:type="dxa"/>
            <w:gridSpan w:val="2"/>
          </w:tcPr>
          <w:p w14:paraId="7543D2E1" w14:textId="74BB9C28" w:rsidR="00E064F7" w:rsidRPr="006A54A1" w:rsidRDefault="00E064F7" w:rsidP="00E064F7">
            <w:pPr>
              <w:jc w:val="both"/>
              <w:rPr>
                <w:sz w:val="24"/>
                <w:szCs w:val="24"/>
              </w:rPr>
            </w:pPr>
            <w:r w:rsidRPr="006A54A1">
              <w:rPr>
                <w:sz w:val="24"/>
                <w:szCs w:val="24"/>
              </w:rPr>
              <w:t>-</w:t>
            </w:r>
          </w:p>
        </w:tc>
      </w:tr>
      <w:tr w:rsidR="00A97A21" w:rsidRPr="002D3919" w14:paraId="71A5641E" w14:textId="77777777" w:rsidTr="00B92FE9">
        <w:trPr>
          <w:trHeight w:val="271"/>
        </w:trPr>
        <w:tc>
          <w:tcPr>
            <w:tcW w:w="1057" w:type="dxa"/>
          </w:tcPr>
          <w:p w14:paraId="7D82B19D" w14:textId="7DC7B7E4" w:rsidR="00A97A21" w:rsidRPr="004600D4" w:rsidRDefault="00A97A21" w:rsidP="00CC35CE">
            <w:pPr>
              <w:jc w:val="center"/>
              <w:rPr>
                <w:sz w:val="24"/>
                <w:szCs w:val="24"/>
              </w:rPr>
            </w:pPr>
            <w:r w:rsidRPr="004600D4">
              <w:rPr>
                <w:sz w:val="24"/>
                <w:szCs w:val="24"/>
              </w:rPr>
              <w:t>1.1.1</w:t>
            </w:r>
          </w:p>
        </w:tc>
        <w:tc>
          <w:tcPr>
            <w:tcW w:w="5729" w:type="dxa"/>
            <w:shd w:val="clear" w:color="auto" w:fill="auto"/>
          </w:tcPr>
          <w:p w14:paraId="19E4DAAF" w14:textId="1813DFBB" w:rsidR="00A97A21" w:rsidRPr="006A54A1" w:rsidRDefault="00E00D4C" w:rsidP="00CC35CE">
            <w:pPr>
              <w:jc w:val="both"/>
              <w:rPr>
                <w:sz w:val="24"/>
                <w:szCs w:val="24"/>
              </w:rPr>
            </w:pPr>
            <w:r w:rsidRPr="006A54A1">
              <w:rPr>
                <w:rFonts w:eastAsia="Calibri"/>
                <w:sz w:val="24"/>
                <w:szCs w:val="24"/>
                <w:lang w:eastAsia="en-US"/>
              </w:rPr>
              <w:t>Усиление социальной защиты уязвимых групп населения путем предоставления адресной социальной помощи</w:t>
            </w:r>
          </w:p>
        </w:tc>
        <w:tc>
          <w:tcPr>
            <w:tcW w:w="4333" w:type="dxa"/>
          </w:tcPr>
          <w:p w14:paraId="64179D54" w14:textId="0F2B1831" w:rsidR="005931E2" w:rsidRPr="006A54A1" w:rsidRDefault="007D6F5C" w:rsidP="000D6A36">
            <w:pPr>
              <w:jc w:val="both"/>
              <w:rPr>
                <w:rFonts w:eastAsia="Calibri"/>
                <w:sz w:val="24"/>
                <w:szCs w:val="24"/>
                <w:lang w:eastAsia="en-US"/>
              </w:rPr>
            </w:pPr>
            <w:r>
              <w:rPr>
                <w:rFonts w:eastAsia="Calibri"/>
                <w:sz w:val="24"/>
                <w:szCs w:val="24"/>
                <w:lang w:eastAsia="en-US"/>
              </w:rPr>
              <w:t>П</w:t>
            </w:r>
            <w:r w:rsidR="000D6A36" w:rsidRPr="006A54A1">
              <w:rPr>
                <w:rFonts w:eastAsia="Calibri"/>
                <w:sz w:val="24"/>
                <w:szCs w:val="24"/>
                <w:lang w:eastAsia="en-US"/>
              </w:rPr>
              <w:t>редоставлены</w:t>
            </w:r>
            <w:r w:rsidR="00E00D4C" w:rsidRPr="006A54A1">
              <w:rPr>
                <w:rFonts w:eastAsia="Calibri"/>
                <w:sz w:val="24"/>
                <w:szCs w:val="24"/>
                <w:lang w:eastAsia="en-US"/>
              </w:rPr>
              <w:t xml:space="preserve"> </w:t>
            </w:r>
            <w:r w:rsidR="000D6A36" w:rsidRPr="006A54A1">
              <w:rPr>
                <w:rFonts w:eastAsia="Calibri"/>
                <w:sz w:val="24"/>
                <w:szCs w:val="24"/>
                <w:lang w:eastAsia="en-US"/>
              </w:rPr>
              <w:t>единовременные материальные выплаты отдельным категориям граждан к памятным и праздничным датам</w:t>
            </w:r>
          </w:p>
          <w:p w14:paraId="1EB4C69B" w14:textId="1833F530" w:rsidR="005931E2" w:rsidRPr="006A54A1" w:rsidRDefault="005931E2" w:rsidP="001161BD">
            <w:pPr>
              <w:jc w:val="both"/>
              <w:rPr>
                <w:rFonts w:eastAsia="Calibri"/>
                <w:strike/>
                <w:sz w:val="24"/>
                <w:szCs w:val="24"/>
                <w:lang w:eastAsia="en-US"/>
              </w:rPr>
            </w:pPr>
          </w:p>
          <w:p w14:paraId="7BA62EC8" w14:textId="69894F52" w:rsidR="00A97A21" w:rsidRPr="006A54A1" w:rsidRDefault="00A97A21" w:rsidP="00182CC3">
            <w:pPr>
              <w:jc w:val="both"/>
              <w:rPr>
                <w:sz w:val="24"/>
                <w:szCs w:val="24"/>
              </w:rPr>
            </w:pPr>
          </w:p>
        </w:tc>
        <w:tc>
          <w:tcPr>
            <w:tcW w:w="4611" w:type="dxa"/>
          </w:tcPr>
          <w:p w14:paraId="612F13BC" w14:textId="02E817D8" w:rsidR="00A97A21" w:rsidRPr="006A54A1" w:rsidRDefault="009E2C8B" w:rsidP="001161BD">
            <w:pPr>
              <w:jc w:val="both"/>
              <w:rPr>
                <w:sz w:val="24"/>
                <w:szCs w:val="24"/>
              </w:rPr>
            </w:pPr>
            <w:r w:rsidRPr="006A54A1">
              <w:rPr>
                <w:sz w:val="24"/>
                <w:szCs w:val="24"/>
              </w:rPr>
              <w:lastRenderedPageBreak/>
              <w:t>д</w:t>
            </w:r>
            <w:r w:rsidR="00C330E6" w:rsidRPr="006A54A1">
              <w:rPr>
                <w:sz w:val="24"/>
                <w:szCs w:val="24"/>
              </w:rPr>
              <w:t>оля граждан, обеспеченных мерами социальной поддержки, от численности граждан, имеющих право на их получение и обратившихся за их получением</w:t>
            </w:r>
            <w:r w:rsidR="00F9672A">
              <w:rPr>
                <w:sz w:val="24"/>
                <w:szCs w:val="24"/>
              </w:rPr>
              <w:t>,</w:t>
            </w:r>
          </w:p>
          <w:p w14:paraId="315DAC3D" w14:textId="7D014B0F" w:rsidR="00A728BE" w:rsidRPr="006A54A1" w:rsidRDefault="009E2C8B" w:rsidP="000D6A36">
            <w:pPr>
              <w:jc w:val="both"/>
              <w:rPr>
                <w:sz w:val="24"/>
                <w:szCs w:val="24"/>
              </w:rPr>
            </w:pPr>
            <w:r w:rsidRPr="006A54A1">
              <w:rPr>
                <w:rFonts w:eastAsia="Calibri"/>
                <w:sz w:val="24"/>
                <w:szCs w:val="24"/>
                <w:lang w:eastAsia="en-US"/>
              </w:rPr>
              <w:lastRenderedPageBreak/>
              <w:t>к</w:t>
            </w:r>
            <w:r w:rsidR="00C330E6" w:rsidRPr="006A54A1">
              <w:rPr>
                <w:rFonts w:eastAsia="Calibri"/>
                <w:sz w:val="24"/>
                <w:szCs w:val="24"/>
                <w:lang w:eastAsia="en-US"/>
              </w:rPr>
              <w:t>оличество граждан, получивших единовременные материальные выплаты к праздничным и знаменательным датам</w:t>
            </w:r>
          </w:p>
        </w:tc>
      </w:tr>
      <w:tr w:rsidR="00A97A21" w:rsidRPr="002D3919" w14:paraId="17528BFA" w14:textId="77777777" w:rsidTr="00B92FE9">
        <w:trPr>
          <w:trHeight w:val="271"/>
        </w:trPr>
        <w:tc>
          <w:tcPr>
            <w:tcW w:w="1057" w:type="dxa"/>
          </w:tcPr>
          <w:p w14:paraId="08E84B2A" w14:textId="4C192301" w:rsidR="00CC35CE" w:rsidRPr="004600D4" w:rsidRDefault="00CF029D" w:rsidP="00CC35CE">
            <w:pPr>
              <w:jc w:val="center"/>
              <w:rPr>
                <w:sz w:val="24"/>
                <w:szCs w:val="24"/>
              </w:rPr>
            </w:pPr>
            <w:r w:rsidRPr="004600D4">
              <w:rPr>
                <w:sz w:val="24"/>
                <w:szCs w:val="24"/>
              </w:rPr>
              <w:lastRenderedPageBreak/>
              <w:t>1.2.</w:t>
            </w:r>
          </w:p>
        </w:tc>
        <w:tc>
          <w:tcPr>
            <w:tcW w:w="14673" w:type="dxa"/>
            <w:gridSpan w:val="3"/>
          </w:tcPr>
          <w:p w14:paraId="4F8AB51A" w14:textId="47BCECFB" w:rsidR="00CC35CE" w:rsidRPr="006A54A1" w:rsidRDefault="00F13110" w:rsidP="005931E2">
            <w:pPr>
              <w:rPr>
                <w:sz w:val="24"/>
                <w:szCs w:val="24"/>
              </w:rPr>
            </w:pPr>
            <w:r w:rsidRPr="006A54A1">
              <w:rPr>
                <w:sz w:val="24"/>
                <w:szCs w:val="24"/>
              </w:rPr>
              <w:t>Комплекс процесс</w:t>
            </w:r>
            <w:r>
              <w:rPr>
                <w:sz w:val="24"/>
                <w:szCs w:val="24"/>
              </w:rPr>
              <w:t>ных</w:t>
            </w:r>
            <w:r w:rsidRPr="006A54A1">
              <w:rPr>
                <w:sz w:val="24"/>
                <w:szCs w:val="24"/>
              </w:rPr>
              <w:t xml:space="preserve"> мероприятий </w:t>
            </w:r>
            <w:r w:rsidR="00CC35CE" w:rsidRPr="006A54A1">
              <w:rPr>
                <w:sz w:val="24"/>
                <w:szCs w:val="24"/>
              </w:rPr>
              <w:t>«</w:t>
            </w:r>
            <w:r w:rsidR="00CF029D" w:rsidRPr="006A54A1">
              <w:rPr>
                <w:rFonts w:eastAsia="Calibri" w:cs="Arial"/>
                <w:sz w:val="24"/>
                <w:szCs w:val="24"/>
              </w:rPr>
              <w:t>Обеспечение адресного подхода к определению права на социальную помощь и социальную поддержку</w:t>
            </w:r>
            <w:r w:rsidR="00CC35CE" w:rsidRPr="006A54A1">
              <w:rPr>
                <w:sz w:val="24"/>
                <w:szCs w:val="24"/>
              </w:rPr>
              <w:t>»</w:t>
            </w:r>
          </w:p>
        </w:tc>
      </w:tr>
      <w:tr w:rsidR="00A97A21" w:rsidRPr="002D3919" w14:paraId="1E4303D0" w14:textId="77777777" w:rsidTr="00B92FE9">
        <w:trPr>
          <w:trHeight w:val="271"/>
        </w:trPr>
        <w:tc>
          <w:tcPr>
            <w:tcW w:w="1057" w:type="dxa"/>
          </w:tcPr>
          <w:p w14:paraId="430167A2" w14:textId="4EF902CE" w:rsidR="00CC35CE" w:rsidRPr="004600D4" w:rsidRDefault="00CC35CE" w:rsidP="00B92FE9">
            <w:pPr>
              <w:jc w:val="center"/>
              <w:rPr>
                <w:sz w:val="24"/>
                <w:szCs w:val="24"/>
              </w:rPr>
            </w:pPr>
          </w:p>
        </w:tc>
        <w:tc>
          <w:tcPr>
            <w:tcW w:w="5729" w:type="dxa"/>
          </w:tcPr>
          <w:p w14:paraId="3557B9A9" w14:textId="77777777" w:rsidR="00CF029D" w:rsidRPr="006A54A1" w:rsidRDefault="00CC35CE" w:rsidP="00CF029D">
            <w:pPr>
              <w:jc w:val="both"/>
              <w:rPr>
                <w:rFonts w:cs="Arial"/>
                <w:sz w:val="24"/>
                <w:szCs w:val="24"/>
              </w:rPr>
            </w:pPr>
            <w:r w:rsidRPr="006A54A1">
              <w:rPr>
                <w:rFonts w:cs="Arial"/>
                <w:sz w:val="24"/>
                <w:szCs w:val="24"/>
              </w:rPr>
              <w:t>Ответственные за реализацию</w:t>
            </w:r>
            <w:r w:rsidR="00CF029D" w:rsidRPr="006A54A1">
              <w:rPr>
                <w:rFonts w:cs="Arial"/>
                <w:sz w:val="24"/>
                <w:szCs w:val="24"/>
              </w:rPr>
              <w:t>:</w:t>
            </w:r>
          </w:p>
          <w:p w14:paraId="11FA07AA" w14:textId="37D6ED88" w:rsidR="00CF029D" w:rsidRPr="006A54A1" w:rsidRDefault="00CC35CE" w:rsidP="00CF029D">
            <w:pPr>
              <w:jc w:val="both"/>
              <w:rPr>
                <w:rFonts w:cs="Arial"/>
                <w:sz w:val="24"/>
                <w:szCs w:val="24"/>
              </w:rPr>
            </w:pPr>
            <w:r w:rsidRPr="006A54A1">
              <w:rPr>
                <w:rFonts w:cs="Arial"/>
                <w:sz w:val="24"/>
                <w:szCs w:val="24"/>
              </w:rPr>
              <w:t>управление общественных связей и информационной политики администра</w:t>
            </w:r>
            <w:r w:rsidR="00CF029D" w:rsidRPr="006A54A1">
              <w:rPr>
                <w:rFonts w:cs="Arial"/>
                <w:sz w:val="24"/>
                <w:szCs w:val="24"/>
              </w:rPr>
              <w:t>ции района;</w:t>
            </w:r>
          </w:p>
          <w:p w14:paraId="763FE901" w14:textId="77777777" w:rsidR="00CF029D" w:rsidRPr="006A54A1" w:rsidRDefault="00CC35CE" w:rsidP="00CF029D">
            <w:pPr>
              <w:jc w:val="both"/>
              <w:rPr>
                <w:rFonts w:cs="Arial"/>
                <w:sz w:val="24"/>
                <w:szCs w:val="24"/>
              </w:rPr>
            </w:pPr>
            <w:r w:rsidRPr="006A54A1">
              <w:rPr>
                <w:rFonts w:cs="Arial"/>
                <w:sz w:val="24"/>
                <w:szCs w:val="24"/>
              </w:rPr>
              <w:t>управление образования и молодежной политики администрации района</w:t>
            </w:r>
            <w:r w:rsidR="00CF029D" w:rsidRPr="006A54A1">
              <w:rPr>
                <w:rFonts w:cs="Arial"/>
                <w:sz w:val="24"/>
                <w:szCs w:val="24"/>
              </w:rPr>
              <w:t>;</w:t>
            </w:r>
          </w:p>
          <w:p w14:paraId="27F18DCA" w14:textId="6F5AACAE" w:rsidR="001D7FA2" w:rsidRPr="006A54A1" w:rsidRDefault="00CC35CE" w:rsidP="00CF029D">
            <w:pPr>
              <w:jc w:val="both"/>
              <w:rPr>
                <w:rFonts w:cs="Arial"/>
                <w:sz w:val="24"/>
                <w:szCs w:val="24"/>
              </w:rPr>
            </w:pPr>
            <w:r w:rsidRPr="006A54A1">
              <w:rPr>
                <w:rFonts w:cs="Arial"/>
                <w:sz w:val="24"/>
                <w:szCs w:val="24"/>
              </w:rPr>
              <w:t>муниципальное казенное учреждение «</w:t>
            </w:r>
            <w:r w:rsidRPr="006A54A1">
              <w:rPr>
                <w:rFonts w:eastAsia="Calibri" w:cs="Arial"/>
                <w:sz w:val="24"/>
                <w:szCs w:val="24"/>
              </w:rPr>
              <w:t>Редакция районной газеты «Новости Приобья»</w:t>
            </w:r>
          </w:p>
        </w:tc>
        <w:tc>
          <w:tcPr>
            <w:tcW w:w="8944" w:type="dxa"/>
            <w:gridSpan w:val="2"/>
          </w:tcPr>
          <w:p w14:paraId="445F7CC9" w14:textId="505FC9FA" w:rsidR="00CC35CE" w:rsidRPr="006A54A1" w:rsidRDefault="00CC35CE" w:rsidP="00CC35CE">
            <w:pPr>
              <w:jc w:val="both"/>
              <w:rPr>
                <w:sz w:val="24"/>
                <w:szCs w:val="24"/>
              </w:rPr>
            </w:pPr>
            <w:r w:rsidRPr="006A54A1">
              <w:rPr>
                <w:sz w:val="24"/>
                <w:szCs w:val="24"/>
              </w:rPr>
              <w:t>-</w:t>
            </w:r>
          </w:p>
        </w:tc>
      </w:tr>
      <w:tr w:rsidR="00C54A1D" w:rsidRPr="002D3919" w14:paraId="0F8AC8C0" w14:textId="77777777" w:rsidTr="000D7EE4">
        <w:trPr>
          <w:trHeight w:val="271"/>
        </w:trPr>
        <w:tc>
          <w:tcPr>
            <w:tcW w:w="1057" w:type="dxa"/>
          </w:tcPr>
          <w:p w14:paraId="2C897325" w14:textId="69E68122" w:rsidR="00C54A1D" w:rsidRPr="004600D4" w:rsidRDefault="00C54A1D" w:rsidP="00C54A1D">
            <w:pPr>
              <w:jc w:val="center"/>
              <w:rPr>
                <w:sz w:val="24"/>
                <w:szCs w:val="24"/>
              </w:rPr>
            </w:pPr>
            <w:r w:rsidRPr="004600D4">
              <w:rPr>
                <w:sz w:val="24"/>
                <w:szCs w:val="24"/>
              </w:rPr>
              <w:t>1.2.1.</w:t>
            </w:r>
          </w:p>
        </w:tc>
        <w:tc>
          <w:tcPr>
            <w:tcW w:w="5729" w:type="dxa"/>
            <w:shd w:val="clear" w:color="auto" w:fill="auto"/>
          </w:tcPr>
          <w:p w14:paraId="30131A73" w14:textId="4E20B9D2" w:rsidR="00C54A1D" w:rsidRPr="006A54A1" w:rsidRDefault="00C54A1D" w:rsidP="00C54A1D">
            <w:pPr>
              <w:jc w:val="both"/>
              <w:rPr>
                <w:sz w:val="24"/>
                <w:szCs w:val="24"/>
              </w:rPr>
            </w:pPr>
            <w:r w:rsidRPr="006A54A1">
              <w:rPr>
                <w:rFonts w:eastAsia="Calibri"/>
                <w:sz w:val="24"/>
                <w:szCs w:val="24"/>
                <w:lang w:eastAsia="en-US"/>
              </w:rPr>
              <w:t>Усиление социальной защиты уязвимых групп населения путем предоставления адресной социальной помощи</w:t>
            </w:r>
          </w:p>
        </w:tc>
        <w:tc>
          <w:tcPr>
            <w:tcW w:w="4333" w:type="dxa"/>
            <w:shd w:val="clear" w:color="auto" w:fill="auto"/>
          </w:tcPr>
          <w:p w14:paraId="182F0C0F" w14:textId="39A9E84D" w:rsidR="005259DF" w:rsidRPr="00F13110" w:rsidRDefault="00F9672A" w:rsidP="00182CC3">
            <w:pPr>
              <w:jc w:val="both"/>
              <w:rPr>
                <w:sz w:val="24"/>
                <w:szCs w:val="24"/>
              </w:rPr>
            </w:pPr>
            <w:r w:rsidRPr="00F13110">
              <w:rPr>
                <w:sz w:val="24"/>
                <w:szCs w:val="24"/>
              </w:rPr>
              <w:t>П</w:t>
            </w:r>
            <w:r w:rsidR="005259DF" w:rsidRPr="00F13110">
              <w:rPr>
                <w:sz w:val="24"/>
                <w:szCs w:val="24"/>
              </w:rPr>
              <w:t>риобретены санаторно-курортные путевки неработающим пенсионерам;</w:t>
            </w:r>
          </w:p>
          <w:p w14:paraId="1C0F919A" w14:textId="20950C74" w:rsidR="005259DF" w:rsidRPr="00F13110" w:rsidRDefault="001D70A1" w:rsidP="00182CC3">
            <w:pPr>
              <w:jc w:val="both"/>
              <w:rPr>
                <w:sz w:val="24"/>
                <w:szCs w:val="24"/>
              </w:rPr>
            </w:pPr>
            <w:r w:rsidRPr="00F13110">
              <w:rPr>
                <w:rFonts w:eastAsia="Calibri"/>
                <w:sz w:val="24"/>
                <w:szCs w:val="24"/>
                <w:lang w:eastAsia="en-US"/>
              </w:rPr>
              <w:t xml:space="preserve">оказана поддержка </w:t>
            </w:r>
            <w:r w:rsidR="005259DF" w:rsidRPr="00F13110">
              <w:rPr>
                <w:sz w:val="24"/>
                <w:szCs w:val="24"/>
              </w:rPr>
              <w:t>отдельным категориям граждан в виде бесплатной подписки на годовой комплект районной газеты «Новости Приобья»;</w:t>
            </w:r>
          </w:p>
          <w:p w14:paraId="1A7EE5E5" w14:textId="7F33789B" w:rsidR="00962241" w:rsidRPr="00F13110" w:rsidRDefault="00F9672A" w:rsidP="00182CC3">
            <w:pPr>
              <w:jc w:val="both"/>
              <w:rPr>
                <w:rFonts w:eastAsia="Calibri"/>
                <w:sz w:val="24"/>
                <w:szCs w:val="24"/>
                <w:lang w:eastAsia="en-US"/>
              </w:rPr>
            </w:pPr>
            <w:r w:rsidRPr="00F13110">
              <w:rPr>
                <w:rFonts w:eastAsia="Calibri"/>
                <w:sz w:val="24"/>
                <w:szCs w:val="24"/>
                <w:lang w:eastAsia="en-US"/>
              </w:rPr>
              <w:t xml:space="preserve">предоставлены </w:t>
            </w:r>
            <w:r w:rsidR="00AD43C9" w:rsidRPr="00F13110">
              <w:rPr>
                <w:rFonts w:eastAsia="Calibri"/>
                <w:sz w:val="24"/>
                <w:szCs w:val="24"/>
                <w:lang w:eastAsia="en-US"/>
              </w:rPr>
              <w:t>единовременные материальные выплаты гражданам</w:t>
            </w:r>
            <w:r w:rsidR="00AD43C9" w:rsidRPr="00F13110">
              <w:rPr>
                <w:rFonts w:eastAsia="Calibri" w:cs="Arial"/>
                <w:sz w:val="24"/>
                <w:szCs w:val="24"/>
                <w:lang w:eastAsia="en-US"/>
              </w:rPr>
              <w:t>, находящимся в трудной</w:t>
            </w:r>
            <w:r w:rsidR="001D70A1" w:rsidRPr="00F13110">
              <w:rPr>
                <w:rFonts w:eastAsia="Calibri" w:cs="Arial"/>
                <w:sz w:val="24"/>
                <w:szCs w:val="24"/>
                <w:lang w:eastAsia="en-US"/>
              </w:rPr>
              <w:t xml:space="preserve">, </w:t>
            </w:r>
            <w:r w:rsidR="001D70A1" w:rsidRPr="00F13110">
              <w:rPr>
                <w:rFonts w:eastAsia="Calibri"/>
                <w:sz w:val="24"/>
                <w:szCs w:val="24"/>
              </w:rPr>
              <w:t>экстремальной жизненной ситуации либо в чрезвычайной ситуации</w:t>
            </w:r>
            <w:r w:rsidR="00AD43C9" w:rsidRPr="00F13110">
              <w:rPr>
                <w:rFonts w:eastAsia="Calibri" w:cs="Arial"/>
                <w:sz w:val="24"/>
                <w:szCs w:val="24"/>
                <w:lang w:eastAsia="en-US"/>
              </w:rPr>
              <w:t>;</w:t>
            </w:r>
          </w:p>
          <w:p w14:paraId="4733283F" w14:textId="27C530E2" w:rsidR="00805AB9" w:rsidRPr="00F13110" w:rsidRDefault="00805AB9" w:rsidP="00805AB9">
            <w:pPr>
              <w:jc w:val="both"/>
              <w:rPr>
                <w:rFonts w:cs="Arial"/>
                <w:sz w:val="24"/>
                <w:szCs w:val="24"/>
              </w:rPr>
            </w:pPr>
            <w:r w:rsidRPr="00F13110">
              <w:rPr>
                <w:rFonts w:cs="Arial"/>
                <w:sz w:val="24"/>
                <w:szCs w:val="24"/>
              </w:rPr>
              <w:t xml:space="preserve">оказана социальная поддержка инвалидам </w:t>
            </w:r>
            <w:r w:rsidR="00920699" w:rsidRPr="00F13110">
              <w:rPr>
                <w:sz w:val="24"/>
                <w:szCs w:val="24"/>
              </w:rPr>
              <w:t>в виде единовременной материальной помощи, в виде приобретения компьютерной, бытовой техники и технических средств реабилитации, в рамках проведения районной акции милосердия «Душевное богатство»</w:t>
            </w:r>
            <w:r w:rsidRPr="00F13110">
              <w:rPr>
                <w:rFonts w:cs="Arial"/>
                <w:sz w:val="24"/>
                <w:szCs w:val="24"/>
              </w:rPr>
              <w:t>;</w:t>
            </w:r>
          </w:p>
          <w:p w14:paraId="57CC03F0" w14:textId="4130DC28" w:rsidR="005259DF" w:rsidRPr="00F13110" w:rsidRDefault="00BE0A3D" w:rsidP="00182CC3">
            <w:pPr>
              <w:jc w:val="both"/>
              <w:rPr>
                <w:sz w:val="24"/>
                <w:szCs w:val="24"/>
              </w:rPr>
            </w:pPr>
            <w:r w:rsidRPr="00F13110">
              <w:rPr>
                <w:sz w:val="24"/>
                <w:szCs w:val="24"/>
              </w:rPr>
              <w:t>предоставлены меры социальной поддержки гражданам, которым присвоено звание «Почетный гражданин Нижневартовского района»;</w:t>
            </w:r>
          </w:p>
          <w:p w14:paraId="67EA769B" w14:textId="4A3A35A1" w:rsidR="00C54A1D" w:rsidRPr="00F13110" w:rsidRDefault="00BE0A3D" w:rsidP="00C54A1D">
            <w:pPr>
              <w:jc w:val="both"/>
              <w:rPr>
                <w:rFonts w:eastAsia="Calibri"/>
                <w:sz w:val="24"/>
                <w:szCs w:val="24"/>
                <w:lang w:eastAsia="en-US"/>
              </w:rPr>
            </w:pPr>
            <w:r w:rsidRPr="00F13110">
              <w:rPr>
                <w:rFonts w:cs="Arial"/>
                <w:sz w:val="24"/>
                <w:szCs w:val="24"/>
              </w:rPr>
              <w:lastRenderedPageBreak/>
              <w:t>приобретены новогодние подарки для детей из числа отдельных категорий граждан.</w:t>
            </w:r>
          </w:p>
        </w:tc>
        <w:tc>
          <w:tcPr>
            <w:tcW w:w="4611" w:type="dxa"/>
            <w:shd w:val="clear" w:color="auto" w:fill="auto"/>
          </w:tcPr>
          <w:p w14:paraId="02FBD333" w14:textId="5913AAF7" w:rsidR="00C54A1D" w:rsidRPr="00F13110" w:rsidRDefault="009E2C8B" w:rsidP="00C54A1D">
            <w:pPr>
              <w:jc w:val="both"/>
              <w:rPr>
                <w:rFonts w:eastAsia="Calibri"/>
                <w:sz w:val="24"/>
                <w:szCs w:val="24"/>
                <w:lang w:eastAsia="en-US"/>
              </w:rPr>
            </w:pPr>
            <w:r w:rsidRPr="00F13110">
              <w:rPr>
                <w:rFonts w:eastAsia="Calibri"/>
                <w:sz w:val="24"/>
                <w:szCs w:val="24"/>
                <w:lang w:eastAsia="en-US"/>
              </w:rPr>
              <w:lastRenderedPageBreak/>
              <w:t>к</w:t>
            </w:r>
            <w:r w:rsidR="00C54A1D" w:rsidRPr="00F13110">
              <w:rPr>
                <w:rFonts w:eastAsia="Calibri"/>
                <w:sz w:val="24"/>
                <w:szCs w:val="24"/>
                <w:lang w:eastAsia="en-US"/>
              </w:rPr>
              <w:t>оличество неработающих пенсионеров, отработавших 10 и более лет на территории района, не включенных в федеральный и региональный регистры получателей мер социальной поддержки, получивших санаторно-курортные путевки;</w:t>
            </w:r>
          </w:p>
          <w:p w14:paraId="04AEB234" w14:textId="31BACAC7" w:rsidR="00C54A1D" w:rsidRPr="00F13110" w:rsidRDefault="009E2C8B" w:rsidP="00C54A1D">
            <w:pPr>
              <w:jc w:val="both"/>
              <w:rPr>
                <w:rFonts w:eastAsia="Calibri"/>
                <w:sz w:val="24"/>
                <w:szCs w:val="24"/>
                <w:lang w:eastAsia="en-US"/>
              </w:rPr>
            </w:pPr>
            <w:r w:rsidRPr="00F13110">
              <w:rPr>
                <w:rFonts w:eastAsia="Calibri"/>
                <w:sz w:val="24"/>
                <w:szCs w:val="24"/>
                <w:lang w:eastAsia="en-US"/>
              </w:rPr>
              <w:t>к</w:t>
            </w:r>
            <w:r w:rsidR="00C54A1D" w:rsidRPr="00F13110">
              <w:rPr>
                <w:rFonts w:eastAsia="Calibri"/>
                <w:sz w:val="24"/>
                <w:szCs w:val="24"/>
                <w:lang w:eastAsia="en-US"/>
              </w:rPr>
              <w:t>оличество отдельных категорий граждан района, получивших социальную поддержку из бюджета района в виде бесплатной подписки на районную газету «Новости Приобья»;</w:t>
            </w:r>
          </w:p>
          <w:p w14:paraId="28D5076E" w14:textId="5FD57F09" w:rsidR="00C54A1D" w:rsidRPr="00F13110" w:rsidRDefault="009E2C8B" w:rsidP="00C54A1D">
            <w:pPr>
              <w:jc w:val="both"/>
              <w:rPr>
                <w:rFonts w:eastAsia="Calibri"/>
                <w:sz w:val="24"/>
                <w:szCs w:val="24"/>
                <w:lang w:eastAsia="en-US"/>
              </w:rPr>
            </w:pPr>
            <w:r w:rsidRPr="00F13110">
              <w:rPr>
                <w:rFonts w:eastAsia="Calibri"/>
                <w:sz w:val="24"/>
                <w:szCs w:val="24"/>
                <w:lang w:eastAsia="en-US"/>
              </w:rPr>
              <w:t>к</w:t>
            </w:r>
            <w:r w:rsidR="00C54A1D" w:rsidRPr="00F13110">
              <w:rPr>
                <w:rFonts w:eastAsia="Calibri"/>
                <w:sz w:val="24"/>
                <w:szCs w:val="24"/>
                <w:lang w:eastAsia="en-US"/>
              </w:rPr>
              <w:t>оличество граждан, получивших единовременную материальную помощь в связи с трудной, экстремальной жизненной ситуацией либо чрезвычайной ситуацией.</w:t>
            </w:r>
          </w:p>
        </w:tc>
      </w:tr>
      <w:tr w:rsidR="00C54A1D" w:rsidRPr="002D3919" w14:paraId="6DB225C5" w14:textId="77777777" w:rsidTr="00B92FE9">
        <w:trPr>
          <w:trHeight w:val="271"/>
        </w:trPr>
        <w:tc>
          <w:tcPr>
            <w:tcW w:w="1057" w:type="dxa"/>
          </w:tcPr>
          <w:p w14:paraId="532EA5EB" w14:textId="4828F465" w:rsidR="00C54A1D" w:rsidRPr="004600D4" w:rsidRDefault="00C54A1D" w:rsidP="00C54A1D">
            <w:pPr>
              <w:jc w:val="center"/>
              <w:rPr>
                <w:sz w:val="24"/>
                <w:szCs w:val="24"/>
              </w:rPr>
            </w:pPr>
            <w:r w:rsidRPr="004600D4">
              <w:rPr>
                <w:sz w:val="24"/>
                <w:szCs w:val="24"/>
              </w:rPr>
              <w:t>1.3.</w:t>
            </w:r>
          </w:p>
        </w:tc>
        <w:tc>
          <w:tcPr>
            <w:tcW w:w="14673" w:type="dxa"/>
            <w:gridSpan w:val="3"/>
          </w:tcPr>
          <w:p w14:paraId="10321DE9" w14:textId="4CB10CEC" w:rsidR="00C54A1D" w:rsidRPr="006A54A1" w:rsidRDefault="00F13110" w:rsidP="00C54A1D">
            <w:pPr>
              <w:rPr>
                <w:sz w:val="24"/>
                <w:szCs w:val="24"/>
              </w:rPr>
            </w:pPr>
            <w:r w:rsidRPr="006A54A1">
              <w:rPr>
                <w:sz w:val="24"/>
                <w:szCs w:val="24"/>
              </w:rPr>
              <w:t>Комплекс процесс</w:t>
            </w:r>
            <w:r>
              <w:rPr>
                <w:sz w:val="24"/>
                <w:szCs w:val="24"/>
              </w:rPr>
              <w:t>ных</w:t>
            </w:r>
            <w:r w:rsidRPr="006A54A1">
              <w:rPr>
                <w:sz w:val="24"/>
                <w:szCs w:val="24"/>
              </w:rPr>
              <w:t xml:space="preserve"> мероприятий </w:t>
            </w:r>
            <w:r w:rsidR="00C54A1D" w:rsidRPr="006A54A1">
              <w:rPr>
                <w:sz w:val="24"/>
                <w:szCs w:val="24"/>
              </w:rPr>
              <w:t>«</w:t>
            </w:r>
            <w:r w:rsidR="00C54A1D" w:rsidRPr="006A54A1">
              <w:rPr>
                <w:rFonts w:cs="Arial"/>
                <w:sz w:val="24"/>
                <w:szCs w:val="24"/>
              </w:rPr>
              <w:t>Организация и проведение культурно-массовых мероприятий для отдельных категорий граждан</w:t>
            </w:r>
            <w:r w:rsidR="00C54A1D" w:rsidRPr="006A54A1">
              <w:rPr>
                <w:sz w:val="24"/>
                <w:szCs w:val="24"/>
              </w:rPr>
              <w:t>»</w:t>
            </w:r>
          </w:p>
        </w:tc>
      </w:tr>
      <w:tr w:rsidR="00C54A1D" w:rsidRPr="002D3919" w14:paraId="39C8E70F" w14:textId="77777777" w:rsidTr="00B92FE9">
        <w:trPr>
          <w:trHeight w:val="271"/>
        </w:trPr>
        <w:tc>
          <w:tcPr>
            <w:tcW w:w="1057" w:type="dxa"/>
          </w:tcPr>
          <w:p w14:paraId="1F426C42" w14:textId="7EFE5B75" w:rsidR="00C54A1D" w:rsidRPr="004600D4" w:rsidRDefault="00C54A1D" w:rsidP="00C54A1D">
            <w:pPr>
              <w:jc w:val="center"/>
              <w:rPr>
                <w:sz w:val="24"/>
                <w:szCs w:val="24"/>
              </w:rPr>
            </w:pPr>
          </w:p>
        </w:tc>
        <w:tc>
          <w:tcPr>
            <w:tcW w:w="5729" w:type="dxa"/>
            <w:shd w:val="clear" w:color="auto" w:fill="auto"/>
          </w:tcPr>
          <w:p w14:paraId="13DC703C" w14:textId="77777777" w:rsidR="00C54A1D" w:rsidRPr="006A54A1" w:rsidRDefault="00C54A1D" w:rsidP="00C54A1D">
            <w:pPr>
              <w:jc w:val="both"/>
              <w:rPr>
                <w:rFonts w:cs="Arial"/>
                <w:sz w:val="24"/>
                <w:szCs w:val="24"/>
              </w:rPr>
            </w:pPr>
            <w:r w:rsidRPr="006A54A1">
              <w:rPr>
                <w:rFonts w:cs="Arial"/>
                <w:sz w:val="24"/>
                <w:szCs w:val="24"/>
              </w:rPr>
              <w:t>Ответственные за реализацию:</w:t>
            </w:r>
          </w:p>
          <w:p w14:paraId="090EAF31" w14:textId="77777777" w:rsidR="00C54A1D" w:rsidRPr="006A54A1" w:rsidRDefault="00C54A1D" w:rsidP="00C54A1D">
            <w:pPr>
              <w:jc w:val="both"/>
              <w:rPr>
                <w:rFonts w:cs="Arial"/>
                <w:sz w:val="24"/>
                <w:szCs w:val="24"/>
              </w:rPr>
            </w:pPr>
            <w:r w:rsidRPr="006A54A1">
              <w:rPr>
                <w:rFonts w:cs="Arial"/>
                <w:sz w:val="24"/>
                <w:szCs w:val="24"/>
              </w:rPr>
              <w:t>управление общественных связей и информационной политики администрации района;</w:t>
            </w:r>
          </w:p>
          <w:p w14:paraId="139F9844" w14:textId="0FD94203" w:rsidR="00C54A1D" w:rsidRPr="006A54A1" w:rsidRDefault="00C54A1D" w:rsidP="00C54A1D">
            <w:pPr>
              <w:jc w:val="both"/>
              <w:rPr>
                <w:rFonts w:cs="Arial"/>
                <w:sz w:val="24"/>
                <w:szCs w:val="24"/>
              </w:rPr>
            </w:pPr>
            <w:r w:rsidRPr="006A54A1">
              <w:rPr>
                <w:rFonts w:cs="Arial"/>
                <w:sz w:val="24"/>
                <w:szCs w:val="24"/>
              </w:rPr>
              <w:t>управление культуры и спорта администрации района;</w:t>
            </w:r>
          </w:p>
          <w:p w14:paraId="2B6C0D28" w14:textId="5996D61D" w:rsidR="00C54A1D" w:rsidRPr="006A54A1" w:rsidRDefault="00C54A1D" w:rsidP="00C54A1D">
            <w:pPr>
              <w:jc w:val="both"/>
              <w:rPr>
                <w:rFonts w:cs="Arial"/>
                <w:sz w:val="24"/>
                <w:szCs w:val="24"/>
              </w:rPr>
            </w:pPr>
            <w:r w:rsidRPr="006A54A1">
              <w:rPr>
                <w:rFonts w:cs="Arial"/>
                <w:sz w:val="24"/>
                <w:szCs w:val="24"/>
              </w:rPr>
              <w:t>управление образования и молодежной политики администрации района;</w:t>
            </w:r>
          </w:p>
          <w:p w14:paraId="523FE8F5" w14:textId="7D881B08" w:rsidR="00C54A1D" w:rsidRPr="006A54A1" w:rsidRDefault="00C54A1D" w:rsidP="00C54A1D">
            <w:pPr>
              <w:jc w:val="both"/>
              <w:rPr>
                <w:sz w:val="24"/>
                <w:szCs w:val="24"/>
              </w:rPr>
            </w:pPr>
            <w:r w:rsidRPr="006A54A1">
              <w:rPr>
                <w:rFonts w:cs="Arial"/>
                <w:sz w:val="24"/>
                <w:szCs w:val="24"/>
              </w:rPr>
              <w:t>муниципальное казенное учреждение «</w:t>
            </w:r>
            <w:r w:rsidRPr="006A54A1">
              <w:rPr>
                <w:rFonts w:eastAsia="Calibri" w:cs="Arial"/>
                <w:sz w:val="24"/>
                <w:szCs w:val="24"/>
              </w:rPr>
              <w:t>Редакция районной газеты «Новости Приобья»</w:t>
            </w:r>
          </w:p>
        </w:tc>
        <w:tc>
          <w:tcPr>
            <w:tcW w:w="8944" w:type="dxa"/>
            <w:gridSpan w:val="2"/>
          </w:tcPr>
          <w:p w14:paraId="318AED93" w14:textId="7F0EE7F3" w:rsidR="00C54A1D" w:rsidRPr="006A54A1" w:rsidRDefault="00766DE3" w:rsidP="00766DE3">
            <w:pPr>
              <w:rPr>
                <w:sz w:val="24"/>
                <w:szCs w:val="24"/>
              </w:rPr>
            </w:pPr>
            <w:r>
              <w:rPr>
                <w:sz w:val="24"/>
                <w:szCs w:val="24"/>
              </w:rPr>
              <w:t>-</w:t>
            </w:r>
          </w:p>
        </w:tc>
      </w:tr>
      <w:tr w:rsidR="009B17C7" w:rsidRPr="002D3919" w14:paraId="0AE64021" w14:textId="77777777" w:rsidTr="000D7EE4">
        <w:trPr>
          <w:trHeight w:val="271"/>
        </w:trPr>
        <w:tc>
          <w:tcPr>
            <w:tcW w:w="1057" w:type="dxa"/>
          </w:tcPr>
          <w:p w14:paraId="18FEFE95" w14:textId="051A61CF" w:rsidR="009B17C7" w:rsidRPr="004600D4" w:rsidRDefault="009B17C7" w:rsidP="009B17C7">
            <w:pPr>
              <w:jc w:val="center"/>
              <w:rPr>
                <w:sz w:val="24"/>
                <w:szCs w:val="24"/>
              </w:rPr>
            </w:pPr>
            <w:r w:rsidRPr="004600D4">
              <w:rPr>
                <w:sz w:val="24"/>
                <w:szCs w:val="24"/>
              </w:rPr>
              <w:t>1.3.1</w:t>
            </w:r>
            <w:r w:rsidR="005A6550" w:rsidRPr="004600D4">
              <w:rPr>
                <w:sz w:val="24"/>
                <w:szCs w:val="24"/>
              </w:rPr>
              <w:t>.</w:t>
            </w:r>
          </w:p>
        </w:tc>
        <w:tc>
          <w:tcPr>
            <w:tcW w:w="5729" w:type="dxa"/>
          </w:tcPr>
          <w:p w14:paraId="09794AD6" w14:textId="0A86AD32" w:rsidR="009B17C7" w:rsidRPr="00FD5960" w:rsidRDefault="00260188" w:rsidP="00FD5960">
            <w:pPr>
              <w:jc w:val="both"/>
              <w:rPr>
                <w:sz w:val="24"/>
                <w:szCs w:val="24"/>
              </w:rPr>
            </w:pPr>
            <w:r w:rsidRPr="00FD5960">
              <w:rPr>
                <w:sz w:val="24"/>
                <w:szCs w:val="24"/>
              </w:rPr>
              <w:t>Организация</w:t>
            </w:r>
            <w:r w:rsidR="00FD5960" w:rsidRPr="00FD5960">
              <w:rPr>
                <w:sz w:val="24"/>
                <w:szCs w:val="24"/>
              </w:rPr>
              <w:t xml:space="preserve"> </w:t>
            </w:r>
            <w:r w:rsidRPr="00FD5960">
              <w:rPr>
                <w:sz w:val="24"/>
                <w:szCs w:val="24"/>
              </w:rPr>
              <w:t>проведения социально значимых мероприятий</w:t>
            </w:r>
          </w:p>
        </w:tc>
        <w:tc>
          <w:tcPr>
            <w:tcW w:w="4333" w:type="dxa"/>
            <w:shd w:val="clear" w:color="auto" w:fill="auto"/>
          </w:tcPr>
          <w:p w14:paraId="06E99615" w14:textId="2E07740F" w:rsidR="009B17C7" w:rsidRPr="00FD5960" w:rsidRDefault="00785739" w:rsidP="009B17C7">
            <w:pPr>
              <w:jc w:val="both"/>
              <w:rPr>
                <w:rFonts w:cs="Arial"/>
                <w:sz w:val="24"/>
                <w:szCs w:val="24"/>
              </w:rPr>
            </w:pPr>
            <w:r w:rsidRPr="00FD5960">
              <w:rPr>
                <w:sz w:val="24"/>
                <w:szCs w:val="24"/>
              </w:rPr>
              <w:t>Организ</w:t>
            </w:r>
            <w:r w:rsidR="00260188" w:rsidRPr="00FD5960">
              <w:rPr>
                <w:sz w:val="24"/>
                <w:szCs w:val="24"/>
              </w:rPr>
              <w:t xml:space="preserve">ованы и </w:t>
            </w:r>
            <w:r w:rsidRPr="00FD5960">
              <w:rPr>
                <w:sz w:val="24"/>
                <w:szCs w:val="24"/>
              </w:rPr>
              <w:t>п</w:t>
            </w:r>
            <w:r w:rsidR="00F9672A" w:rsidRPr="00FD5960">
              <w:rPr>
                <w:sz w:val="24"/>
                <w:szCs w:val="24"/>
              </w:rPr>
              <w:t>роведен</w:t>
            </w:r>
            <w:r w:rsidR="00260188" w:rsidRPr="00FD5960">
              <w:rPr>
                <w:sz w:val="24"/>
                <w:szCs w:val="24"/>
              </w:rPr>
              <w:t>ы</w:t>
            </w:r>
            <w:r w:rsidR="00F9672A" w:rsidRPr="00FD5960">
              <w:rPr>
                <w:sz w:val="24"/>
                <w:szCs w:val="24"/>
              </w:rPr>
              <w:t xml:space="preserve"> социально значимы</w:t>
            </w:r>
            <w:r w:rsidR="00260188" w:rsidRPr="00FD5960">
              <w:rPr>
                <w:sz w:val="24"/>
                <w:szCs w:val="24"/>
              </w:rPr>
              <w:t>е</w:t>
            </w:r>
            <w:r w:rsidR="00F9672A" w:rsidRPr="00FD5960">
              <w:rPr>
                <w:sz w:val="24"/>
                <w:szCs w:val="24"/>
              </w:rPr>
              <w:t xml:space="preserve"> мероприяти</w:t>
            </w:r>
            <w:r w:rsidR="00260188" w:rsidRPr="00FD5960">
              <w:rPr>
                <w:sz w:val="24"/>
                <w:szCs w:val="24"/>
              </w:rPr>
              <w:t>я</w:t>
            </w:r>
            <w:r w:rsidR="00F9672A" w:rsidRPr="00FD5960">
              <w:rPr>
                <w:sz w:val="24"/>
                <w:szCs w:val="24"/>
              </w:rPr>
              <w:t>, посвященны</w:t>
            </w:r>
            <w:r w:rsidR="00260188" w:rsidRPr="00FD5960">
              <w:rPr>
                <w:sz w:val="24"/>
                <w:szCs w:val="24"/>
              </w:rPr>
              <w:t>е</w:t>
            </w:r>
            <w:r w:rsidR="00F9672A" w:rsidRPr="00FD5960">
              <w:rPr>
                <w:sz w:val="24"/>
                <w:szCs w:val="24"/>
              </w:rPr>
              <w:t xml:space="preserve"> памятным и праздничным датам</w:t>
            </w:r>
            <w:r w:rsidR="00F9672A" w:rsidRPr="00FD5960">
              <w:rPr>
                <w:rFonts w:cs="Arial"/>
                <w:sz w:val="24"/>
                <w:szCs w:val="24"/>
              </w:rPr>
              <w:t xml:space="preserve"> </w:t>
            </w:r>
            <w:r w:rsidR="00D34353" w:rsidRPr="00FD5960">
              <w:rPr>
                <w:rFonts w:cs="Arial"/>
                <w:sz w:val="24"/>
                <w:szCs w:val="24"/>
              </w:rPr>
              <w:t>для отдельных категорий граждан</w:t>
            </w:r>
            <w:r w:rsidRPr="00FD5960">
              <w:rPr>
                <w:rFonts w:cs="Arial"/>
                <w:sz w:val="24"/>
                <w:szCs w:val="24"/>
              </w:rPr>
              <w:t xml:space="preserve">, </w:t>
            </w:r>
          </w:p>
          <w:p w14:paraId="0D38A9C5" w14:textId="35AF4911" w:rsidR="009B17C7" w:rsidRPr="00FD5960" w:rsidRDefault="00F9672A" w:rsidP="00F9672A">
            <w:pPr>
              <w:jc w:val="both"/>
              <w:rPr>
                <w:sz w:val="24"/>
                <w:szCs w:val="24"/>
              </w:rPr>
            </w:pPr>
            <w:r w:rsidRPr="00FD5960">
              <w:rPr>
                <w:rFonts w:cs="Arial"/>
                <w:sz w:val="24"/>
                <w:szCs w:val="24"/>
              </w:rPr>
              <w:t>о</w:t>
            </w:r>
            <w:r w:rsidR="003F6AF1" w:rsidRPr="00FD5960">
              <w:rPr>
                <w:rFonts w:cs="Arial"/>
                <w:sz w:val="24"/>
                <w:szCs w:val="24"/>
              </w:rPr>
              <w:t>рганиз</w:t>
            </w:r>
            <w:r w:rsidR="00260188" w:rsidRPr="00FD5960">
              <w:rPr>
                <w:rFonts w:cs="Arial"/>
                <w:sz w:val="24"/>
                <w:szCs w:val="24"/>
              </w:rPr>
              <w:t>ованы</w:t>
            </w:r>
            <w:r w:rsidR="009B17C7" w:rsidRPr="00FD5960">
              <w:rPr>
                <w:rFonts w:cs="Arial"/>
                <w:sz w:val="24"/>
                <w:szCs w:val="24"/>
              </w:rPr>
              <w:t xml:space="preserve"> экскурсионны</w:t>
            </w:r>
            <w:r w:rsidR="00260188" w:rsidRPr="00FD5960">
              <w:rPr>
                <w:rFonts w:cs="Arial"/>
                <w:sz w:val="24"/>
                <w:szCs w:val="24"/>
              </w:rPr>
              <w:t>е</w:t>
            </w:r>
            <w:r w:rsidRPr="00FD5960">
              <w:rPr>
                <w:rFonts w:cs="Arial"/>
                <w:sz w:val="24"/>
                <w:szCs w:val="24"/>
              </w:rPr>
              <w:t xml:space="preserve"> </w:t>
            </w:r>
            <w:r w:rsidR="009B17C7" w:rsidRPr="00FD5960">
              <w:rPr>
                <w:rFonts w:cs="Arial"/>
                <w:sz w:val="24"/>
                <w:szCs w:val="24"/>
              </w:rPr>
              <w:t>тур</w:t>
            </w:r>
            <w:r w:rsidR="00260188" w:rsidRPr="00FD5960">
              <w:rPr>
                <w:rFonts w:cs="Arial"/>
                <w:sz w:val="24"/>
                <w:szCs w:val="24"/>
              </w:rPr>
              <w:t>ы</w:t>
            </w:r>
            <w:r w:rsidR="009B17C7" w:rsidRPr="00FD5960">
              <w:rPr>
                <w:rFonts w:cs="Arial"/>
                <w:sz w:val="24"/>
                <w:szCs w:val="24"/>
              </w:rPr>
              <w:t xml:space="preserve"> для пенсионеров района</w:t>
            </w:r>
            <w:r w:rsidR="009B17C7" w:rsidRPr="00FD5960">
              <w:rPr>
                <w:rFonts w:eastAsia="Calibri" w:cs="Arial"/>
                <w:sz w:val="24"/>
                <w:szCs w:val="24"/>
                <w:lang w:eastAsia="en-US"/>
              </w:rPr>
              <w:t xml:space="preserve"> с привлечением общественных организаций района</w:t>
            </w:r>
            <w:r w:rsidR="00D34353" w:rsidRPr="00FD5960">
              <w:rPr>
                <w:rFonts w:eastAsia="Calibri" w:cs="Arial"/>
                <w:sz w:val="24"/>
                <w:szCs w:val="24"/>
                <w:lang w:eastAsia="en-US"/>
              </w:rPr>
              <w:t>.</w:t>
            </w:r>
          </w:p>
        </w:tc>
        <w:tc>
          <w:tcPr>
            <w:tcW w:w="4611" w:type="dxa"/>
            <w:shd w:val="clear" w:color="auto" w:fill="auto"/>
          </w:tcPr>
          <w:p w14:paraId="51D59C9E" w14:textId="3823AC2F" w:rsidR="009B17C7" w:rsidRPr="006A54A1" w:rsidRDefault="009E2C8B" w:rsidP="009B17C7">
            <w:pPr>
              <w:jc w:val="both"/>
              <w:rPr>
                <w:sz w:val="24"/>
                <w:szCs w:val="24"/>
                <w:highlight w:val="yellow"/>
              </w:rPr>
            </w:pPr>
            <w:r w:rsidRPr="006A54A1">
              <w:rPr>
                <w:rFonts w:eastAsia="Calibri"/>
                <w:sz w:val="24"/>
                <w:szCs w:val="24"/>
                <w:lang w:eastAsia="en-US"/>
              </w:rPr>
              <w:t>к</w:t>
            </w:r>
            <w:r w:rsidR="009B17C7" w:rsidRPr="006A54A1">
              <w:rPr>
                <w:rFonts w:eastAsia="Calibri"/>
                <w:sz w:val="24"/>
                <w:szCs w:val="24"/>
                <w:lang w:eastAsia="en-US"/>
              </w:rPr>
              <w:t>оличество граждан, принявших участие в культурно-досуговых и физкультурно-оздоровительных мероприятиях.</w:t>
            </w:r>
          </w:p>
        </w:tc>
      </w:tr>
      <w:tr w:rsidR="009B17C7" w:rsidRPr="00A424CC" w14:paraId="04F63D56" w14:textId="77777777" w:rsidTr="00B92FE9">
        <w:trPr>
          <w:trHeight w:val="271"/>
        </w:trPr>
        <w:tc>
          <w:tcPr>
            <w:tcW w:w="1057" w:type="dxa"/>
          </w:tcPr>
          <w:p w14:paraId="3BB20B6A" w14:textId="268D09D7" w:rsidR="009B17C7" w:rsidRPr="00F9672A" w:rsidRDefault="009B17C7" w:rsidP="009B17C7">
            <w:pPr>
              <w:jc w:val="center"/>
              <w:rPr>
                <w:bCs/>
                <w:sz w:val="24"/>
                <w:szCs w:val="24"/>
              </w:rPr>
            </w:pPr>
            <w:r w:rsidRPr="00F9672A">
              <w:rPr>
                <w:bCs/>
                <w:sz w:val="24"/>
                <w:szCs w:val="24"/>
              </w:rPr>
              <w:t>2.</w:t>
            </w:r>
          </w:p>
        </w:tc>
        <w:tc>
          <w:tcPr>
            <w:tcW w:w="14673" w:type="dxa"/>
            <w:gridSpan w:val="3"/>
            <w:shd w:val="clear" w:color="auto" w:fill="auto"/>
          </w:tcPr>
          <w:p w14:paraId="0D90BED9" w14:textId="42777020" w:rsidR="009B17C7" w:rsidRPr="00F9672A" w:rsidRDefault="009B17C7" w:rsidP="009B17C7">
            <w:pPr>
              <w:jc w:val="center"/>
              <w:rPr>
                <w:bCs/>
                <w:sz w:val="24"/>
                <w:szCs w:val="24"/>
              </w:rPr>
            </w:pPr>
            <w:r w:rsidRPr="00F9672A">
              <w:rPr>
                <w:rFonts w:eastAsia="Calibri" w:cs="Arial"/>
                <w:bCs/>
                <w:sz w:val="24"/>
                <w:szCs w:val="24"/>
                <w:lang w:eastAsia="en-US"/>
              </w:rPr>
              <w:t>Подпрограмма «Доступная среда в Нижневартовском районе»</w:t>
            </w:r>
          </w:p>
        </w:tc>
      </w:tr>
      <w:tr w:rsidR="009B17C7" w:rsidRPr="002D3919" w14:paraId="1257FEE6" w14:textId="77777777" w:rsidTr="00B92FE9">
        <w:trPr>
          <w:trHeight w:val="271"/>
        </w:trPr>
        <w:tc>
          <w:tcPr>
            <w:tcW w:w="1057" w:type="dxa"/>
          </w:tcPr>
          <w:p w14:paraId="12CA159E" w14:textId="62523083" w:rsidR="009B17C7" w:rsidRPr="004600D4" w:rsidRDefault="009B17C7" w:rsidP="009B17C7">
            <w:pPr>
              <w:jc w:val="center"/>
              <w:rPr>
                <w:sz w:val="24"/>
                <w:szCs w:val="24"/>
              </w:rPr>
            </w:pPr>
            <w:r w:rsidRPr="004600D4">
              <w:rPr>
                <w:sz w:val="24"/>
                <w:szCs w:val="24"/>
              </w:rPr>
              <w:t>2.1.</w:t>
            </w:r>
          </w:p>
        </w:tc>
        <w:tc>
          <w:tcPr>
            <w:tcW w:w="14673" w:type="dxa"/>
            <w:gridSpan w:val="3"/>
            <w:shd w:val="clear" w:color="auto" w:fill="auto"/>
          </w:tcPr>
          <w:p w14:paraId="60540530" w14:textId="01E2AF3C" w:rsidR="009B17C7" w:rsidRPr="00F13110" w:rsidRDefault="00F13110" w:rsidP="007C1BD0">
            <w:pPr>
              <w:rPr>
                <w:rFonts w:cs="Arial"/>
                <w:sz w:val="24"/>
                <w:szCs w:val="24"/>
              </w:rPr>
            </w:pPr>
            <w:r>
              <w:rPr>
                <w:sz w:val="24"/>
                <w:szCs w:val="24"/>
              </w:rPr>
              <w:t xml:space="preserve">Комплекс </w:t>
            </w:r>
            <w:r w:rsidR="009B17C7" w:rsidRPr="00F13110">
              <w:rPr>
                <w:sz w:val="24"/>
                <w:szCs w:val="24"/>
              </w:rPr>
              <w:t>процесс</w:t>
            </w:r>
            <w:r>
              <w:rPr>
                <w:sz w:val="24"/>
                <w:szCs w:val="24"/>
              </w:rPr>
              <w:t>ных</w:t>
            </w:r>
            <w:r w:rsidR="009B17C7" w:rsidRPr="00F13110">
              <w:rPr>
                <w:sz w:val="24"/>
                <w:szCs w:val="24"/>
              </w:rPr>
              <w:t xml:space="preserve"> мероприятий «</w:t>
            </w:r>
            <w:r w:rsidR="009B17C7" w:rsidRPr="00F13110">
              <w:rPr>
                <w:rFonts w:cs="Arial"/>
                <w:sz w:val="24"/>
                <w:szCs w:val="24"/>
              </w:rPr>
              <w:t>Повышение уровня доступности объектов и услуг в приоритетных сферах жизнедеятельности инвалидов и маломобильных групп населения</w:t>
            </w:r>
            <w:r w:rsidR="009B17C7" w:rsidRPr="00F13110">
              <w:rPr>
                <w:sz w:val="24"/>
                <w:szCs w:val="24"/>
              </w:rPr>
              <w:t>»</w:t>
            </w:r>
          </w:p>
        </w:tc>
      </w:tr>
      <w:tr w:rsidR="009B17C7" w:rsidRPr="002D3919" w14:paraId="21E65012" w14:textId="77777777" w:rsidTr="00B92FE9">
        <w:trPr>
          <w:trHeight w:val="271"/>
        </w:trPr>
        <w:tc>
          <w:tcPr>
            <w:tcW w:w="1057" w:type="dxa"/>
          </w:tcPr>
          <w:p w14:paraId="248FD4B5" w14:textId="77777777" w:rsidR="009B17C7" w:rsidRPr="004600D4" w:rsidRDefault="009B17C7" w:rsidP="009B17C7">
            <w:pPr>
              <w:jc w:val="center"/>
              <w:rPr>
                <w:sz w:val="24"/>
                <w:szCs w:val="24"/>
              </w:rPr>
            </w:pPr>
          </w:p>
        </w:tc>
        <w:tc>
          <w:tcPr>
            <w:tcW w:w="5729" w:type="dxa"/>
            <w:shd w:val="clear" w:color="auto" w:fill="auto"/>
            <w:vAlign w:val="center"/>
          </w:tcPr>
          <w:p w14:paraId="5582E7FA" w14:textId="77777777" w:rsidR="009B17C7" w:rsidRPr="00F13110" w:rsidRDefault="009B17C7" w:rsidP="009B17C7">
            <w:pPr>
              <w:jc w:val="both"/>
              <w:rPr>
                <w:rFonts w:cs="Arial"/>
                <w:sz w:val="24"/>
                <w:szCs w:val="24"/>
              </w:rPr>
            </w:pPr>
            <w:r w:rsidRPr="00F13110">
              <w:rPr>
                <w:rFonts w:cs="Arial"/>
                <w:sz w:val="24"/>
                <w:szCs w:val="24"/>
              </w:rPr>
              <w:t>Ответственные за реализацию:</w:t>
            </w:r>
          </w:p>
          <w:p w14:paraId="733674CB" w14:textId="61F5EDA3" w:rsidR="009B17C7" w:rsidRPr="00F13110" w:rsidRDefault="009B17C7" w:rsidP="009B17C7">
            <w:pPr>
              <w:jc w:val="both"/>
              <w:rPr>
                <w:rFonts w:cs="Arial"/>
                <w:sz w:val="24"/>
                <w:szCs w:val="24"/>
              </w:rPr>
            </w:pPr>
            <w:r w:rsidRPr="00F13110">
              <w:rPr>
                <w:rFonts w:cs="Arial"/>
                <w:sz w:val="24"/>
                <w:szCs w:val="24"/>
              </w:rPr>
              <w:t>управление общественных связей и информационной политики администрации района;</w:t>
            </w:r>
          </w:p>
          <w:p w14:paraId="1C12BD32" w14:textId="79500A4C" w:rsidR="009B17C7" w:rsidRPr="00F13110" w:rsidRDefault="009B17C7" w:rsidP="009B17C7">
            <w:pPr>
              <w:jc w:val="both"/>
              <w:rPr>
                <w:rFonts w:cs="Arial"/>
                <w:sz w:val="24"/>
                <w:szCs w:val="24"/>
              </w:rPr>
            </w:pPr>
            <w:r w:rsidRPr="00F13110">
              <w:rPr>
                <w:rFonts w:cs="Arial"/>
                <w:sz w:val="24"/>
                <w:szCs w:val="24"/>
              </w:rPr>
              <w:t>управление образования и молодежной политики администрации района;</w:t>
            </w:r>
          </w:p>
          <w:p w14:paraId="3CDFEBFC" w14:textId="4C652E1B" w:rsidR="009B17C7" w:rsidRPr="00F13110" w:rsidRDefault="009B17C7" w:rsidP="009B17C7">
            <w:pPr>
              <w:jc w:val="both"/>
              <w:rPr>
                <w:sz w:val="24"/>
                <w:szCs w:val="24"/>
              </w:rPr>
            </w:pPr>
            <w:r w:rsidRPr="00F13110">
              <w:rPr>
                <w:rFonts w:cs="Arial"/>
                <w:sz w:val="24"/>
                <w:szCs w:val="24"/>
              </w:rPr>
              <w:t>управление культуры и спорта администрации района</w:t>
            </w:r>
          </w:p>
        </w:tc>
        <w:tc>
          <w:tcPr>
            <w:tcW w:w="8944" w:type="dxa"/>
            <w:gridSpan w:val="2"/>
          </w:tcPr>
          <w:p w14:paraId="71B0ACE9" w14:textId="5F7D7345" w:rsidR="009B17C7" w:rsidRPr="006A54A1" w:rsidRDefault="009B17C7" w:rsidP="009B17C7">
            <w:pPr>
              <w:jc w:val="both"/>
              <w:rPr>
                <w:sz w:val="24"/>
                <w:szCs w:val="24"/>
              </w:rPr>
            </w:pPr>
            <w:r w:rsidRPr="006A54A1">
              <w:rPr>
                <w:sz w:val="24"/>
                <w:szCs w:val="24"/>
              </w:rPr>
              <w:t>-</w:t>
            </w:r>
          </w:p>
        </w:tc>
      </w:tr>
      <w:tr w:rsidR="009B17C7" w:rsidRPr="002D3919" w14:paraId="4C4B1EDB" w14:textId="77777777" w:rsidTr="000D7EE4">
        <w:trPr>
          <w:trHeight w:val="271"/>
        </w:trPr>
        <w:tc>
          <w:tcPr>
            <w:tcW w:w="1057" w:type="dxa"/>
            <w:shd w:val="clear" w:color="auto" w:fill="auto"/>
          </w:tcPr>
          <w:p w14:paraId="49DA6B2C" w14:textId="3DE5A3D2" w:rsidR="009B17C7" w:rsidRPr="004600D4" w:rsidRDefault="009B17C7" w:rsidP="009B17C7">
            <w:pPr>
              <w:jc w:val="center"/>
              <w:rPr>
                <w:sz w:val="24"/>
                <w:szCs w:val="24"/>
              </w:rPr>
            </w:pPr>
            <w:r w:rsidRPr="004600D4">
              <w:rPr>
                <w:rFonts w:cs="Arial"/>
                <w:sz w:val="24"/>
                <w:szCs w:val="24"/>
              </w:rPr>
              <w:t>2.1.1.</w:t>
            </w:r>
          </w:p>
        </w:tc>
        <w:tc>
          <w:tcPr>
            <w:tcW w:w="5729" w:type="dxa"/>
            <w:shd w:val="clear" w:color="auto" w:fill="auto"/>
          </w:tcPr>
          <w:p w14:paraId="5B4E5F49" w14:textId="390C36E9" w:rsidR="009B17C7" w:rsidRPr="006A54A1" w:rsidRDefault="005A6550" w:rsidP="009B17C7">
            <w:pPr>
              <w:jc w:val="both"/>
              <w:rPr>
                <w:sz w:val="24"/>
                <w:szCs w:val="24"/>
              </w:rPr>
            </w:pPr>
            <w:r w:rsidRPr="006A54A1">
              <w:rPr>
                <w:rFonts w:eastAsia="Calibri"/>
                <w:sz w:val="24"/>
                <w:szCs w:val="24"/>
                <w:lang w:eastAsia="en-US"/>
              </w:rPr>
              <w:t>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tc>
        <w:tc>
          <w:tcPr>
            <w:tcW w:w="4333" w:type="dxa"/>
            <w:shd w:val="clear" w:color="auto" w:fill="auto"/>
          </w:tcPr>
          <w:p w14:paraId="68AA475D" w14:textId="5A95BF8B" w:rsidR="009B17C7" w:rsidRPr="006A54A1" w:rsidRDefault="007876B3" w:rsidP="00F13110">
            <w:pPr>
              <w:jc w:val="both"/>
              <w:rPr>
                <w:sz w:val="24"/>
                <w:szCs w:val="24"/>
              </w:rPr>
            </w:pPr>
            <w:r>
              <w:rPr>
                <w:sz w:val="24"/>
                <w:szCs w:val="24"/>
              </w:rPr>
              <w:t>О</w:t>
            </w:r>
            <w:r w:rsidR="00F13110">
              <w:rPr>
                <w:sz w:val="24"/>
                <w:szCs w:val="24"/>
              </w:rPr>
              <w:t>снащены</w:t>
            </w:r>
            <w:r w:rsidR="00BF2172" w:rsidRPr="006A54A1">
              <w:rPr>
                <w:sz w:val="24"/>
                <w:szCs w:val="24"/>
              </w:rPr>
              <w:t xml:space="preserve"> специальным реабилитационным оборудованием для создания универсальной безбарьерной среды для лиц с огра</w:t>
            </w:r>
            <w:r>
              <w:rPr>
                <w:sz w:val="24"/>
                <w:szCs w:val="24"/>
              </w:rPr>
              <w:t xml:space="preserve">ниченными возможностями здоровья </w:t>
            </w:r>
            <w:r w:rsidRPr="007876B3">
              <w:rPr>
                <w:sz w:val="24"/>
                <w:szCs w:val="24"/>
              </w:rPr>
              <w:t xml:space="preserve">муниципальные бюджетные </w:t>
            </w:r>
            <w:r w:rsidRPr="007876B3">
              <w:rPr>
                <w:sz w:val="24"/>
                <w:szCs w:val="24"/>
              </w:rPr>
              <w:lastRenderedPageBreak/>
              <w:t>учреждения образования, культуры, физической культуры и спорта</w:t>
            </w:r>
          </w:p>
        </w:tc>
        <w:tc>
          <w:tcPr>
            <w:tcW w:w="4611" w:type="dxa"/>
            <w:shd w:val="clear" w:color="auto" w:fill="auto"/>
          </w:tcPr>
          <w:p w14:paraId="67809E70" w14:textId="2B53FFFC" w:rsidR="009B17C7" w:rsidRPr="006A54A1" w:rsidRDefault="00661E72" w:rsidP="009B17C7">
            <w:pPr>
              <w:jc w:val="both"/>
              <w:rPr>
                <w:sz w:val="24"/>
                <w:szCs w:val="24"/>
                <w:highlight w:val="yellow"/>
              </w:rPr>
            </w:pPr>
            <w:r w:rsidRPr="00FD5960">
              <w:rPr>
                <w:rFonts w:eastAsia="Calibri"/>
                <w:sz w:val="24"/>
                <w:szCs w:val="24"/>
                <w:lang w:eastAsia="en-US"/>
              </w:rPr>
              <w:lastRenderedPageBreak/>
              <w:t xml:space="preserve">доля </w:t>
            </w:r>
            <w:r w:rsidR="007C1BD0" w:rsidRPr="006A54A1">
              <w:rPr>
                <w:rFonts w:eastAsia="Calibri"/>
                <w:sz w:val="24"/>
                <w:szCs w:val="24"/>
                <w:lang w:eastAsia="en-US"/>
              </w:rPr>
              <w:t>объектов учреждений образования, культуры, физической культуры и спорта района, обеспеченных условиями доступа услуг для инвалидов и других маломобильных групп населения.</w:t>
            </w:r>
          </w:p>
        </w:tc>
      </w:tr>
    </w:tbl>
    <w:p w14:paraId="4B54B9F3" w14:textId="121E2AA0" w:rsidR="001D05E2" w:rsidRPr="002D3919" w:rsidRDefault="001D05E2" w:rsidP="00005D9D">
      <w:pPr>
        <w:tabs>
          <w:tab w:val="left" w:pos="0"/>
          <w:tab w:val="left" w:pos="8627"/>
        </w:tabs>
        <w:jc w:val="both"/>
        <w:rPr>
          <w:rFonts w:eastAsia="Calibri"/>
          <w:lang w:eastAsia="en-US"/>
        </w:rPr>
      </w:pPr>
    </w:p>
    <w:p w14:paraId="760AE299" w14:textId="77777777" w:rsidR="00A90079" w:rsidRPr="007876B3" w:rsidRDefault="00A90079" w:rsidP="00A90079">
      <w:pPr>
        <w:jc w:val="center"/>
        <w:rPr>
          <w:sz w:val="24"/>
          <w:szCs w:val="24"/>
        </w:rPr>
      </w:pPr>
      <w:r w:rsidRPr="007876B3">
        <w:rPr>
          <w:sz w:val="24"/>
          <w:szCs w:val="24"/>
        </w:rPr>
        <w:t>5. Финансовое обеспечение муниципальной программы</w:t>
      </w:r>
    </w:p>
    <w:p w14:paraId="1AA40AC9" w14:textId="77777777" w:rsidR="00A90079" w:rsidRPr="002D3919" w:rsidRDefault="00A90079" w:rsidP="00A90079">
      <w:pPr>
        <w:rPr>
          <w:rFonts w:eastAsia="Calibri"/>
          <w:sz w:val="24"/>
          <w:szCs w:val="24"/>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276"/>
        <w:gridCol w:w="1418"/>
        <w:gridCol w:w="1559"/>
        <w:gridCol w:w="1559"/>
        <w:gridCol w:w="1559"/>
        <w:gridCol w:w="1418"/>
        <w:gridCol w:w="1417"/>
        <w:gridCol w:w="1701"/>
      </w:tblGrid>
      <w:tr w:rsidR="00495FA7" w:rsidRPr="0005568B" w14:paraId="216E7FC3" w14:textId="77777777" w:rsidTr="00995980">
        <w:trPr>
          <w:trHeight w:val="343"/>
        </w:trPr>
        <w:tc>
          <w:tcPr>
            <w:tcW w:w="3828" w:type="dxa"/>
            <w:vMerge w:val="restart"/>
          </w:tcPr>
          <w:p w14:paraId="223E7698" w14:textId="77777777" w:rsidR="00A90079" w:rsidRPr="00B50299" w:rsidRDefault="00A90079" w:rsidP="000D7EE4">
            <w:pPr>
              <w:jc w:val="both"/>
              <w:rPr>
                <w:sz w:val="22"/>
                <w:szCs w:val="22"/>
              </w:rPr>
            </w:pPr>
            <w:bookmarkStart w:id="3" w:name="OLE_LINK1"/>
            <w:r w:rsidRPr="00B50299">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10206" w:type="dxa"/>
            <w:gridSpan w:val="7"/>
          </w:tcPr>
          <w:p w14:paraId="51587A30" w14:textId="77777777" w:rsidR="00A90079" w:rsidRPr="0005568B" w:rsidRDefault="00A90079" w:rsidP="000D7EE4">
            <w:pPr>
              <w:jc w:val="center"/>
              <w:rPr>
                <w:sz w:val="22"/>
                <w:szCs w:val="22"/>
              </w:rPr>
            </w:pPr>
            <w:r w:rsidRPr="0005568B">
              <w:rPr>
                <w:sz w:val="22"/>
                <w:szCs w:val="22"/>
              </w:rPr>
              <w:t>Объем финансового обеспечения по годам, тыс. рублей</w:t>
            </w:r>
          </w:p>
        </w:tc>
        <w:tc>
          <w:tcPr>
            <w:tcW w:w="1701" w:type="dxa"/>
          </w:tcPr>
          <w:p w14:paraId="4A545C87" w14:textId="77777777" w:rsidR="00A90079" w:rsidRPr="0005568B" w:rsidRDefault="00A90079" w:rsidP="000D7EE4">
            <w:pPr>
              <w:jc w:val="center"/>
              <w:rPr>
                <w:sz w:val="22"/>
                <w:szCs w:val="22"/>
              </w:rPr>
            </w:pPr>
          </w:p>
        </w:tc>
      </w:tr>
      <w:tr w:rsidR="00495FA7" w:rsidRPr="0005568B" w14:paraId="3F7A7684" w14:textId="77777777" w:rsidTr="00995980">
        <w:trPr>
          <w:trHeight w:val="466"/>
        </w:trPr>
        <w:tc>
          <w:tcPr>
            <w:tcW w:w="3828" w:type="dxa"/>
            <w:vMerge/>
          </w:tcPr>
          <w:p w14:paraId="272811B7" w14:textId="77777777" w:rsidR="00A90079" w:rsidRPr="00B50299" w:rsidRDefault="00A90079" w:rsidP="000D7EE4">
            <w:pPr>
              <w:jc w:val="both"/>
              <w:rPr>
                <w:sz w:val="22"/>
                <w:szCs w:val="22"/>
              </w:rPr>
            </w:pPr>
          </w:p>
        </w:tc>
        <w:tc>
          <w:tcPr>
            <w:tcW w:w="1276" w:type="dxa"/>
          </w:tcPr>
          <w:p w14:paraId="473C63F6" w14:textId="77777777" w:rsidR="00A90079" w:rsidRPr="0005568B" w:rsidRDefault="00A90079" w:rsidP="000D7EE4">
            <w:pPr>
              <w:jc w:val="center"/>
              <w:rPr>
                <w:sz w:val="22"/>
                <w:szCs w:val="22"/>
              </w:rPr>
            </w:pPr>
            <w:r w:rsidRPr="0005568B">
              <w:rPr>
                <w:sz w:val="22"/>
                <w:szCs w:val="22"/>
              </w:rPr>
              <w:t>2024</w:t>
            </w:r>
          </w:p>
        </w:tc>
        <w:tc>
          <w:tcPr>
            <w:tcW w:w="1418" w:type="dxa"/>
          </w:tcPr>
          <w:p w14:paraId="72D39CF8" w14:textId="77777777" w:rsidR="00A90079" w:rsidRPr="0005568B" w:rsidRDefault="00A90079" w:rsidP="000D7EE4">
            <w:pPr>
              <w:jc w:val="center"/>
              <w:rPr>
                <w:sz w:val="22"/>
                <w:szCs w:val="22"/>
              </w:rPr>
            </w:pPr>
            <w:r w:rsidRPr="0005568B">
              <w:rPr>
                <w:sz w:val="22"/>
                <w:szCs w:val="22"/>
              </w:rPr>
              <w:t>2025</w:t>
            </w:r>
          </w:p>
        </w:tc>
        <w:tc>
          <w:tcPr>
            <w:tcW w:w="1559" w:type="dxa"/>
          </w:tcPr>
          <w:p w14:paraId="3B39D6AC" w14:textId="77777777" w:rsidR="00A90079" w:rsidRPr="0005568B" w:rsidRDefault="00A90079" w:rsidP="000D7EE4">
            <w:pPr>
              <w:jc w:val="center"/>
              <w:rPr>
                <w:sz w:val="22"/>
                <w:szCs w:val="22"/>
              </w:rPr>
            </w:pPr>
            <w:r w:rsidRPr="0005568B">
              <w:rPr>
                <w:sz w:val="22"/>
                <w:szCs w:val="22"/>
              </w:rPr>
              <w:t>2026</w:t>
            </w:r>
          </w:p>
        </w:tc>
        <w:tc>
          <w:tcPr>
            <w:tcW w:w="1559" w:type="dxa"/>
          </w:tcPr>
          <w:p w14:paraId="34ED52A3" w14:textId="77777777" w:rsidR="00A90079" w:rsidRPr="0005568B" w:rsidRDefault="00A90079" w:rsidP="000D7EE4">
            <w:pPr>
              <w:jc w:val="center"/>
              <w:rPr>
                <w:sz w:val="22"/>
                <w:szCs w:val="22"/>
              </w:rPr>
            </w:pPr>
            <w:r w:rsidRPr="0005568B">
              <w:rPr>
                <w:sz w:val="22"/>
                <w:szCs w:val="22"/>
              </w:rPr>
              <w:t>2027</w:t>
            </w:r>
          </w:p>
        </w:tc>
        <w:tc>
          <w:tcPr>
            <w:tcW w:w="1559" w:type="dxa"/>
          </w:tcPr>
          <w:p w14:paraId="0F87FC01" w14:textId="77777777" w:rsidR="00A90079" w:rsidRPr="0005568B" w:rsidRDefault="00A90079" w:rsidP="000D7EE4">
            <w:pPr>
              <w:jc w:val="center"/>
              <w:rPr>
                <w:sz w:val="22"/>
                <w:szCs w:val="22"/>
              </w:rPr>
            </w:pPr>
            <w:r w:rsidRPr="0005568B">
              <w:rPr>
                <w:sz w:val="22"/>
                <w:szCs w:val="22"/>
              </w:rPr>
              <w:t>2028</w:t>
            </w:r>
          </w:p>
        </w:tc>
        <w:tc>
          <w:tcPr>
            <w:tcW w:w="1418" w:type="dxa"/>
          </w:tcPr>
          <w:p w14:paraId="6EDB5C19" w14:textId="77777777" w:rsidR="00A90079" w:rsidRPr="0005568B" w:rsidRDefault="00A90079" w:rsidP="000D7EE4">
            <w:pPr>
              <w:jc w:val="center"/>
              <w:rPr>
                <w:sz w:val="22"/>
                <w:szCs w:val="22"/>
              </w:rPr>
            </w:pPr>
            <w:r w:rsidRPr="0005568B">
              <w:rPr>
                <w:sz w:val="22"/>
                <w:szCs w:val="22"/>
              </w:rPr>
              <w:t>2029</w:t>
            </w:r>
          </w:p>
        </w:tc>
        <w:tc>
          <w:tcPr>
            <w:tcW w:w="1417" w:type="dxa"/>
          </w:tcPr>
          <w:p w14:paraId="70690B96" w14:textId="77777777" w:rsidR="00A90079" w:rsidRPr="0005568B" w:rsidRDefault="00A90079" w:rsidP="000D7EE4">
            <w:pPr>
              <w:jc w:val="center"/>
              <w:rPr>
                <w:sz w:val="22"/>
                <w:szCs w:val="22"/>
              </w:rPr>
            </w:pPr>
            <w:r w:rsidRPr="0005568B">
              <w:rPr>
                <w:sz w:val="22"/>
                <w:szCs w:val="22"/>
              </w:rPr>
              <w:t>2030</w:t>
            </w:r>
          </w:p>
        </w:tc>
        <w:tc>
          <w:tcPr>
            <w:tcW w:w="1701" w:type="dxa"/>
          </w:tcPr>
          <w:p w14:paraId="08EE77E6" w14:textId="77777777" w:rsidR="00A90079" w:rsidRPr="0005568B" w:rsidRDefault="00A90079" w:rsidP="000D7EE4">
            <w:pPr>
              <w:jc w:val="center"/>
              <w:rPr>
                <w:sz w:val="22"/>
                <w:szCs w:val="22"/>
              </w:rPr>
            </w:pPr>
            <w:r w:rsidRPr="0005568B">
              <w:rPr>
                <w:sz w:val="22"/>
                <w:szCs w:val="22"/>
              </w:rPr>
              <w:t>Всего</w:t>
            </w:r>
          </w:p>
        </w:tc>
      </w:tr>
      <w:tr w:rsidR="002D3919" w:rsidRPr="0005568B" w14:paraId="75F85AD0" w14:textId="77777777" w:rsidTr="00211543">
        <w:trPr>
          <w:trHeight w:val="260"/>
        </w:trPr>
        <w:tc>
          <w:tcPr>
            <w:tcW w:w="3828" w:type="dxa"/>
          </w:tcPr>
          <w:p w14:paraId="58217620" w14:textId="77777777" w:rsidR="00A90079" w:rsidRPr="00B50299" w:rsidRDefault="00A90079" w:rsidP="00A90079">
            <w:pPr>
              <w:jc w:val="center"/>
              <w:rPr>
                <w:sz w:val="22"/>
                <w:szCs w:val="22"/>
              </w:rPr>
            </w:pPr>
            <w:r w:rsidRPr="00B50299">
              <w:rPr>
                <w:sz w:val="22"/>
                <w:szCs w:val="22"/>
              </w:rPr>
              <w:t>1</w:t>
            </w:r>
          </w:p>
        </w:tc>
        <w:tc>
          <w:tcPr>
            <w:tcW w:w="1276" w:type="dxa"/>
            <w:tcBorders>
              <w:bottom w:val="single" w:sz="4" w:space="0" w:color="auto"/>
            </w:tcBorders>
          </w:tcPr>
          <w:p w14:paraId="16BD911B" w14:textId="77777777" w:rsidR="00A90079" w:rsidRPr="0005568B" w:rsidRDefault="00A90079" w:rsidP="00A90079">
            <w:pPr>
              <w:jc w:val="center"/>
              <w:rPr>
                <w:sz w:val="22"/>
                <w:szCs w:val="22"/>
              </w:rPr>
            </w:pPr>
            <w:r w:rsidRPr="0005568B">
              <w:rPr>
                <w:sz w:val="22"/>
                <w:szCs w:val="22"/>
              </w:rPr>
              <w:t>2</w:t>
            </w:r>
          </w:p>
        </w:tc>
        <w:tc>
          <w:tcPr>
            <w:tcW w:w="1418" w:type="dxa"/>
            <w:tcBorders>
              <w:bottom w:val="single" w:sz="4" w:space="0" w:color="auto"/>
            </w:tcBorders>
          </w:tcPr>
          <w:p w14:paraId="0174665F" w14:textId="77777777" w:rsidR="00A90079" w:rsidRPr="0005568B" w:rsidRDefault="00A90079" w:rsidP="00A90079">
            <w:pPr>
              <w:jc w:val="center"/>
              <w:rPr>
                <w:sz w:val="22"/>
                <w:szCs w:val="22"/>
              </w:rPr>
            </w:pPr>
            <w:r w:rsidRPr="0005568B">
              <w:rPr>
                <w:sz w:val="22"/>
                <w:szCs w:val="22"/>
              </w:rPr>
              <w:t>3</w:t>
            </w:r>
          </w:p>
        </w:tc>
        <w:tc>
          <w:tcPr>
            <w:tcW w:w="1559" w:type="dxa"/>
            <w:tcBorders>
              <w:bottom w:val="single" w:sz="4" w:space="0" w:color="auto"/>
            </w:tcBorders>
          </w:tcPr>
          <w:p w14:paraId="6987E868" w14:textId="77777777" w:rsidR="00A90079" w:rsidRPr="0005568B" w:rsidRDefault="00A90079" w:rsidP="00A90079">
            <w:pPr>
              <w:jc w:val="center"/>
              <w:rPr>
                <w:sz w:val="22"/>
                <w:szCs w:val="22"/>
              </w:rPr>
            </w:pPr>
            <w:r w:rsidRPr="0005568B">
              <w:rPr>
                <w:sz w:val="22"/>
                <w:szCs w:val="22"/>
              </w:rPr>
              <w:t>4</w:t>
            </w:r>
          </w:p>
        </w:tc>
        <w:tc>
          <w:tcPr>
            <w:tcW w:w="1559" w:type="dxa"/>
            <w:tcBorders>
              <w:bottom w:val="single" w:sz="4" w:space="0" w:color="auto"/>
            </w:tcBorders>
          </w:tcPr>
          <w:p w14:paraId="1DEBC9D5" w14:textId="77777777" w:rsidR="00A90079" w:rsidRPr="0005568B" w:rsidRDefault="00A90079" w:rsidP="00A90079">
            <w:pPr>
              <w:jc w:val="center"/>
              <w:rPr>
                <w:sz w:val="22"/>
                <w:szCs w:val="22"/>
              </w:rPr>
            </w:pPr>
            <w:r w:rsidRPr="0005568B">
              <w:rPr>
                <w:sz w:val="22"/>
                <w:szCs w:val="22"/>
              </w:rPr>
              <w:t>5</w:t>
            </w:r>
          </w:p>
        </w:tc>
        <w:tc>
          <w:tcPr>
            <w:tcW w:w="1559" w:type="dxa"/>
            <w:tcBorders>
              <w:bottom w:val="single" w:sz="4" w:space="0" w:color="auto"/>
            </w:tcBorders>
          </w:tcPr>
          <w:p w14:paraId="79AAAC78" w14:textId="77777777" w:rsidR="00A90079" w:rsidRPr="0005568B" w:rsidRDefault="00A90079" w:rsidP="00A90079">
            <w:pPr>
              <w:jc w:val="center"/>
              <w:rPr>
                <w:sz w:val="22"/>
                <w:szCs w:val="22"/>
              </w:rPr>
            </w:pPr>
            <w:r w:rsidRPr="0005568B">
              <w:rPr>
                <w:sz w:val="22"/>
                <w:szCs w:val="22"/>
              </w:rPr>
              <w:t>6</w:t>
            </w:r>
          </w:p>
        </w:tc>
        <w:tc>
          <w:tcPr>
            <w:tcW w:w="1418" w:type="dxa"/>
            <w:tcBorders>
              <w:bottom w:val="single" w:sz="4" w:space="0" w:color="auto"/>
            </w:tcBorders>
          </w:tcPr>
          <w:p w14:paraId="23A76B5C" w14:textId="77777777" w:rsidR="00A90079" w:rsidRPr="0005568B" w:rsidRDefault="00A90079" w:rsidP="00A90079">
            <w:pPr>
              <w:jc w:val="center"/>
              <w:rPr>
                <w:sz w:val="22"/>
                <w:szCs w:val="22"/>
              </w:rPr>
            </w:pPr>
            <w:r w:rsidRPr="0005568B">
              <w:rPr>
                <w:sz w:val="22"/>
                <w:szCs w:val="22"/>
              </w:rPr>
              <w:t>7</w:t>
            </w:r>
          </w:p>
        </w:tc>
        <w:tc>
          <w:tcPr>
            <w:tcW w:w="1417" w:type="dxa"/>
            <w:tcBorders>
              <w:bottom w:val="single" w:sz="4" w:space="0" w:color="auto"/>
            </w:tcBorders>
          </w:tcPr>
          <w:p w14:paraId="68CE7452" w14:textId="77777777" w:rsidR="00A90079" w:rsidRPr="0005568B" w:rsidRDefault="00A90079" w:rsidP="00A90079">
            <w:pPr>
              <w:jc w:val="center"/>
              <w:rPr>
                <w:sz w:val="22"/>
                <w:szCs w:val="22"/>
              </w:rPr>
            </w:pPr>
            <w:r w:rsidRPr="0005568B">
              <w:rPr>
                <w:sz w:val="22"/>
                <w:szCs w:val="22"/>
              </w:rPr>
              <w:t>8</w:t>
            </w:r>
          </w:p>
        </w:tc>
        <w:tc>
          <w:tcPr>
            <w:tcW w:w="1701" w:type="dxa"/>
            <w:tcBorders>
              <w:bottom w:val="single" w:sz="4" w:space="0" w:color="auto"/>
            </w:tcBorders>
          </w:tcPr>
          <w:p w14:paraId="53516E11" w14:textId="288BEF9B" w:rsidR="00A90079" w:rsidRPr="0005568B" w:rsidRDefault="007876B3" w:rsidP="00A90079">
            <w:pPr>
              <w:jc w:val="center"/>
              <w:rPr>
                <w:sz w:val="22"/>
                <w:szCs w:val="22"/>
              </w:rPr>
            </w:pPr>
            <w:r>
              <w:rPr>
                <w:sz w:val="22"/>
                <w:szCs w:val="22"/>
              </w:rPr>
              <w:t>9</w:t>
            </w:r>
          </w:p>
        </w:tc>
      </w:tr>
      <w:tr w:rsidR="00D16CE1" w:rsidRPr="0005568B" w14:paraId="7D0E6072" w14:textId="77777777" w:rsidTr="00D16CE1">
        <w:trPr>
          <w:trHeight w:val="260"/>
        </w:trPr>
        <w:tc>
          <w:tcPr>
            <w:tcW w:w="3828" w:type="dxa"/>
          </w:tcPr>
          <w:p w14:paraId="255524FE" w14:textId="79E546A4" w:rsidR="00D16CE1" w:rsidRPr="00B50299" w:rsidRDefault="00D16CE1" w:rsidP="00D16CE1">
            <w:pPr>
              <w:jc w:val="both"/>
              <w:rPr>
                <w:sz w:val="22"/>
                <w:szCs w:val="22"/>
              </w:rPr>
            </w:pPr>
            <w:r w:rsidRPr="00B50299">
              <w:rPr>
                <w:b/>
                <w:sz w:val="22"/>
                <w:szCs w:val="22"/>
              </w:rPr>
              <w:t>Муниципальная программа (всего), в том числе:</w:t>
            </w:r>
          </w:p>
        </w:tc>
        <w:tc>
          <w:tcPr>
            <w:tcW w:w="1276" w:type="dxa"/>
            <w:tcBorders>
              <w:top w:val="single" w:sz="4" w:space="0" w:color="auto"/>
              <w:left w:val="nil"/>
              <w:bottom w:val="single" w:sz="4" w:space="0" w:color="auto"/>
              <w:right w:val="single" w:sz="4" w:space="0" w:color="auto"/>
            </w:tcBorders>
            <w:shd w:val="clear" w:color="auto" w:fill="auto"/>
            <w:vAlign w:val="bottom"/>
          </w:tcPr>
          <w:p w14:paraId="4E78F0ED" w14:textId="334985A5" w:rsidR="00D16CE1" w:rsidRPr="0005568B" w:rsidRDefault="00D16CE1" w:rsidP="00D16CE1">
            <w:pPr>
              <w:jc w:val="center"/>
              <w:rPr>
                <w:b/>
                <w:sz w:val="22"/>
                <w:szCs w:val="22"/>
              </w:rPr>
            </w:pPr>
            <w:r w:rsidRPr="0005568B">
              <w:rPr>
                <w:b/>
                <w:sz w:val="22"/>
                <w:szCs w:val="22"/>
              </w:rPr>
              <w:t>38605,2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0BF86F9" w14:textId="2D4B6CD4" w:rsidR="00D16CE1" w:rsidRPr="0005568B" w:rsidRDefault="00D16CE1" w:rsidP="00D16CE1">
            <w:pPr>
              <w:jc w:val="center"/>
              <w:rPr>
                <w:b/>
                <w:sz w:val="22"/>
                <w:szCs w:val="22"/>
              </w:rPr>
            </w:pPr>
            <w:r w:rsidRPr="0005568B">
              <w:rPr>
                <w:b/>
                <w:sz w:val="22"/>
                <w:szCs w:val="22"/>
              </w:rPr>
              <w:t>38237,5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73CD16" w14:textId="77777777" w:rsidR="00D16CE1" w:rsidRPr="0005568B" w:rsidRDefault="00D16CE1" w:rsidP="00D16CE1">
            <w:pPr>
              <w:jc w:val="center"/>
              <w:rPr>
                <w:b/>
                <w:sz w:val="22"/>
                <w:szCs w:val="22"/>
              </w:rPr>
            </w:pPr>
          </w:p>
          <w:p w14:paraId="1EA9ADE4" w14:textId="0AA0B606" w:rsidR="00D16CE1" w:rsidRPr="0005568B" w:rsidRDefault="00D16CE1" w:rsidP="00D16CE1">
            <w:pPr>
              <w:jc w:val="center"/>
              <w:rPr>
                <w:b/>
                <w:sz w:val="22"/>
                <w:szCs w:val="22"/>
              </w:rPr>
            </w:pPr>
            <w:r w:rsidRPr="0005568B">
              <w:rPr>
                <w:b/>
                <w:sz w:val="22"/>
                <w:szCs w:val="22"/>
              </w:rPr>
              <w:t>38237,5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C99BD2" w14:textId="77777777" w:rsidR="00D16CE1" w:rsidRPr="0005568B" w:rsidRDefault="00D16CE1" w:rsidP="00D16CE1">
            <w:pPr>
              <w:jc w:val="center"/>
              <w:rPr>
                <w:b/>
                <w:sz w:val="22"/>
                <w:szCs w:val="22"/>
              </w:rPr>
            </w:pPr>
          </w:p>
          <w:p w14:paraId="6E80B67A" w14:textId="745B4095" w:rsidR="00D16CE1" w:rsidRPr="0005568B" w:rsidRDefault="00D16CE1" w:rsidP="00D16CE1">
            <w:pPr>
              <w:jc w:val="center"/>
              <w:rPr>
                <w:b/>
                <w:sz w:val="22"/>
                <w:szCs w:val="22"/>
              </w:rPr>
            </w:pPr>
            <w:r w:rsidRPr="0005568B">
              <w:rPr>
                <w:b/>
                <w:sz w:val="22"/>
                <w:szCs w:val="22"/>
              </w:rPr>
              <w:t>38237,5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45E04A" w14:textId="77777777" w:rsidR="00D16CE1" w:rsidRPr="0005568B" w:rsidRDefault="00D16CE1" w:rsidP="00D16CE1">
            <w:pPr>
              <w:jc w:val="center"/>
              <w:rPr>
                <w:b/>
                <w:sz w:val="22"/>
                <w:szCs w:val="22"/>
              </w:rPr>
            </w:pPr>
          </w:p>
          <w:p w14:paraId="5AE55E6E" w14:textId="43F76761" w:rsidR="00D16CE1" w:rsidRPr="0005568B" w:rsidRDefault="00D16CE1" w:rsidP="00D16CE1">
            <w:pPr>
              <w:jc w:val="center"/>
              <w:rPr>
                <w:b/>
                <w:sz w:val="22"/>
                <w:szCs w:val="22"/>
              </w:rPr>
            </w:pPr>
            <w:r w:rsidRPr="0005568B">
              <w:rPr>
                <w:b/>
                <w:sz w:val="22"/>
                <w:szCs w:val="22"/>
              </w:rPr>
              <w:t>38237,5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5159D" w14:textId="77777777" w:rsidR="00D16CE1" w:rsidRPr="0005568B" w:rsidRDefault="00D16CE1" w:rsidP="00D16CE1">
            <w:pPr>
              <w:jc w:val="center"/>
              <w:rPr>
                <w:b/>
                <w:sz w:val="22"/>
                <w:szCs w:val="22"/>
              </w:rPr>
            </w:pPr>
          </w:p>
          <w:p w14:paraId="2C648265" w14:textId="424B6A2D" w:rsidR="00D16CE1" w:rsidRPr="0005568B" w:rsidRDefault="00D16CE1" w:rsidP="00D16CE1">
            <w:pPr>
              <w:jc w:val="center"/>
              <w:rPr>
                <w:b/>
                <w:sz w:val="22"/>
                <w:szCs w:val="22"/>
              </w:rPr>
            </w:pPr>
            <w:r w:rsidRPr="0005568B">
              <w:rPr>
                <w:b/>
                <w:sz w:val="22"/>
                <w:szCs w:val="22"/>
              </w:rPr>
              <w:t>38237,5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DF26D0" w14:textId="77777777" w:rsidR="00D16CE1" w:rsidRPr="0005568B" w:rsidRDefault="00D16CE1" w:rsidP="00D16CE1">
            <w:pPr>
              <w:jc w:val="center"/>
              <w:rPr>
                <w:b/>
                <w:sz w:val="22"/>
                <w:szCs w:val="22"/>
              </w:rPr>
            </w:pPr>
          </w:p>
          <w:p w14:paraId="26EB2DC4" w14:textId="2DD9214C" w:rsidR="00D16CE1" w:rsidRPr="0005568B" w:rsidRDefault="00D16CE1" w:rsidP="00D16CE1">
            <w:pPr>
              <w:jc w:val="center"/>
              <w:rPr>
                <w:b/>
                <w:sz w:val="22"/>
                <w:szCs w:val="22"/>
              </w:rPr>
            </w:pPr>
            <w:r w:rsidRPr="0005568B">
              <w:rPr>
                <w:b/>
                <w:sz w:val="22"/>
                <w:szCs w:val="22"/>
              </w:rPr>
              <w:t>38237,5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6F92A262" w14:textId="77777777" w:rsidR="00D16CE1" w:rsidRPr="0005568B" w:rsidRDefault="00D16CE1" w:rsidP="00D16CE1">
            <w:pPr>
              <w:jc w:val="center"/>
              <w:rPr>
                <w:b/>
                <w:sz w:val="22"/>
                <w:szCs w:val="22"/>
              </w:rPr>
            </w:pPr>
          </w:p>
          <w:p w14:paraId="27478036" w14:textId="1B570E47" w:rsidR="00D16CE1" w:rsidRPr="0005568B" w:rsidRDefault="00D16CE1" w:rsidP="00D16CE1">
            <w:pPr>
              <w:jc w:val="center"/>
              <w:rPr>
                <w:b/>
                <w:sz w:val="22"/>
                <w:szCs w:val="22"/>
              </w:rPr>
            </w:pPr>
            <w:r w:rsidRPr="0005568B">
              <w:rPr>
                <w:b/>
                <w:sz w:val="22"/>
                <w:szCs w:val="22"/>
              </w:rPr>
              <w:t>268030,2</w:t>
            </w:r>
          </w:p>
        </w:tc>
      </w:tr>
      <w:tr w:rsidR="00D16CE1" w:rsidRPr="0005568B" w14:paraId="3C1AB1E8" w14:textId="77777777" w:rsidTr="00D16CE1">
        <w:trPr>
          <w:trHeight w:val="260"/>
        </w:trPr>
        <w:tc>
          <w:tcPr>
            <w:tcW w:w="3828" w:type="dxa"/>
            <w:shd w:val="clear" w:color="auto" w:fill="auto"/>
          </w:tcPr>
          <w:p w14:paraId="6FA2650F" w14:textId="37240CC1" w:rsidR="00D16CE1" w:rsidRPr="007876B3" w:rsidRDefault="00D16CE1" w:rsidP="00D16CE1">
            <w:pPr>
              <w:jc w:val="both"/>
              <w:rPr>
                <w:b/>
                <w:sz w:val="22"/>
                <w:szCs w:val="22"/>
              </w:rPr>
            </w:pPr>
            <w:r w:rsidRPr="007876B3">
              <w:rPr>
                <w:b/>
                <w:sz w:val="22"/>
                <w:szCs w:val="22"/>
              </w:rPr>
              <w:t>местный бюджет</w:t>
            </w:r>
          </w:p>
        </w:tc>
        <w:tc>
          <w:tcPr>
            <w:tcW w:w="1276" w:type="dxa"/>
            <w:tcBorders>
              <w:top w:val="single" w:sz="4" w:space="0" w:color="auto"/>
              <w:left w:val="nil"/>
              <w:bottom w:val="single" w:sz="4" w:space="0" w:color="auto"/>
              <w:right w:val="single" w:sz="4" w:space="0" w:color="auto"/>
            </w:tcBorders>
            <w:shd w:val="clear" w:color="auto" w:fill="auto"/>
            <w:vAlign w:val="bottom"/>
          </w:tcPr>
          <w:p w14:paraId="440BF1ED" w14:textId="21E0B482" w:rsidR="00D16CE1" w:rsidRPr="007876B3" w:rsidRDefault="00D16CE1" w:rsidP="00D16CE1">
            <w:pPr>
              <w:jc w:val="center"/>
              <w:rPr>
                <w:b/>
                <w:sz w:val="22"/>
                <w:szCs w:val="22"/>
              </w:rPr>
            </w:pPr>
            <w:r w:rsidRPr="007876B3">
              <w:rPr>
                <w:b/>
                <w:sz w:val="22"/>
                <w:szCs w:val="22"/>
              </w:rPr>
              <w:t>38605,2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94CE625" w14:textId="7E46F71C" w:rsidR="00D16CE1" w:rsidRPr="007876B3" w:rsidRDefault="00D16CE1" w:rsidP="00D16CE1">
            <w:pPr>
              <w:jc w:val="center"/>
              <w:rPr>
                <w:b/>
                <w:sz w:val="22"/>
                <w:szCs w:val="22"/>
              </w:rPr>
            </w:pPr>
            <w:r w:rsidRPr="007876B3">
              <w:rPr>
                <w:b/>
                <w:sz w:val="22"/>
                <w:szCs w:val="22"/>
              </w:rPr>
              <w:t>38237,5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25D323" w14:textId="329CAF2B" w:rsidR="00D16CE1" w:rsidRPr="007876B3" w:rsidRDefault="00D16CE1" w:rsidP="00D16CE1">
            <w:pPr>
              <w:jc w:val="center"/>
              <w:rPr>
                <w:b/>
                <w:sz w:val="22"/>
                <w:szCs w:val="22"/>
              </w:rPr>
            </w:pPr>
            <w:r w:rsidRPr="007876B3">
              <w:rPr>
                <w:b/>
                <w:sz w:val="22"/>
                <w:szCs w:val="22"/>
              </w:rPr>
              <w:t>38237,5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21BA4F" w14:textId="46C215E7" w:rsidR="00D16CE1" w:rsidRPr="007876B3" w:rsidRDefault="00D16CE1" w:rsidP="00D16CE1">
            <w:pPr>
              <w:jc w:val="center"/>
              <w:rPr>
                <w:b/>
                <w:sz w:val="22"/>
                <w:szCs w:val="22"/>
              </w:rPr>
            </w:pPr>
            <w:r w:rsidRPr="007876B3">
              <w:rPr>
                <w:b/>
                <w:sz w:val="22"/>
                <w:szCs w:val="22"/>
              </w:rPr>
              <w:t>38237,5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F5454F" w14:textId="074C5ACD" w:rsidR="00D16CE1" w:rsidRPr="007876B3" w:rsidRDefault="00D16CE1" w:rsidP="00D16CE1">
            <w:pPr>
              <w:jc w:val="center"/>
              <w:rPr>
                <w:b/>
                <w:sz w:val="22"/>
                <w:szCs w:val="22"/>
              </w:rPr>
            </w:pPr>
            <w:r w:rsidRPr="007876B3">
              <w:rPr>
                <w:b/>
                <w:sz w:val="22"/>
                <w:szCs w:val="22"/>
              </w:rPr>
              <w:t>38237,5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0D504" w14:textId="2DD00756" w:rsidR="00D16CE1" w:rsidRPr="007876B3" w:rsidRDefault="00D16CE1" w:rsidP="00D16CE1">
            <w:pPr>
              <w:jc w:val="center"/>
              <w:rPr>
                <w:b/>
                <w:sz w:val="22"/>
                <w:szCs w:val="22"/>
              </w:rPr>
            </w:pPr>
            <w:r w:rsidRPr="007876B3">
              <w:rPr>
                <w:b/>
                <w:sz w:val="22"/>
                <w:szCs w:val="22"/>
              </w:rPr>
              <w:t>38237,5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A8FB41" w14:textId="087467C9" w:rsidR="00D16CE1" w:rsidRPr="007876B3" w:rsidRDefault="00D16CE1" w:rsidP="00D16CE1">
            <w:pPr>
              <w:jc w:val="center"/>
              <w:rPr>
                <w:b/>
                <w:sz w:val="22"/>
                <w:szCs w:val="22"/>
              </w:rPr>
            </w:pPr>
            <w:r w:rsidRPr="007876B3">
              <w:rPr>
                <w:b/>
                <w:sz w:val="22"/>
                <w:szCs w:val="22"/>
              </w:rPr>
              <w:t>38237,5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CBBCFAC" w14:textId="5A234B7E" w:rsidR="00D16CE1" w:rsidRPr="007876B3" w:rsidRDefault="00D16CE1" w:rsidP="00D16CE1">
            <w:pPr>
              <w:jc w:val="center"/>
              <w:rPr>
                <w:b/>
                <w:sz w:val="22"/>
                <w:szCs w:val="22"/>
              </w:rPr>
            </w:pPr>
            <w:r w:rsidRPr="007876B3">
              <w:rPr>
                <w:b/>
                <w:sz w:val="22"/>
                <w:szCs w:val="22"/>
              </w:rPr>
              <w:t>268030,2</w:t>
            </w:r>
          </w:p>
        </w:tc>
      </w:tr>
      <w:tr w:rsidR="00495FA7" w:rsidRPr="0005568B" w14:paraId="4B34D564" w14:textId="77777777" w:rsidTr="00995980">
        <w:trPr>
          <w:trHeight w:val="260"/>
        </w:trPr>
        <w:tc>
          <w:tcPr>
            <w:tcW w:w="3828" w:type="dxa"/>
          </w:tcPr>
          <w:p w14:paraId="635D68FC" w14:textId="7D0A14B0" w:rsidR="00F74B07" w:rsidRPr="007876B3" w:rsidRDefault="00F74B07" w:rsidP="00F74B07">
            <w:pPr>
              <w:jc w:val="both"/>
              <w:rPr>
                <w:b/>
                <w:sz w:val="22"/>
                <w:szCs w:val="22"/>
              </w:rPr>
            </w:pPr>
            <w:r w:rsidRPr="007876B3">
              <w:rPr>
                <w:b/>
                <w:sz w:val="22"/>
                <w:szCs w:val="22"/>
              </w:rPr>
              <w:t>объем налоговых расходов (справочно)</w:t>
            </w:r>
          </w:p>
        </w:tc>
        <w:tc>
          <w:tcPr>
            <w:tcW w:w="1276" w:type="dxa"/>
          </w:tcPr>
          <w:p w14:paraId="1191769F" w14:textId="08824FE7" w:rsidR="00F74B07" w:rsidRPr="007876B3" w:rsidRDefault="00F74B07" w:rsidP="00F74B07">
            <w:pPr>
              <w:jc w:val="center"/>
              <w:rPr>
                <w:b/>
                <w:sz w:val="22"/>
                <w:szCs w:val="22"/>
              </w:rPr>
            </w:pPr>
            <w:r w:rsidRPr="007876B3">
              <w:rPr>
                <w:b/>
                <w:sz w:val="22"/>
                <w:szCs w:val="22"/>
              </w:rPr>
              <w:t>0,0</w:t>
            </w:r>
          </w:p>
        </w:tc>
        <w:tc>
          <w:tcPr>
            <w:tcW w:w="1418" w:type="dxa"/>
          </w:tcPr>
          <w:p w14:paraId="14807AE5" w14:textId="5C032FF8" w:rsidR="00F74B07" w:rsidRPr="007876B3" w:rsidRDefault="00F74B07" w:rsidP="00F74B07">
            <w:pPr>
              <w:jc w:val="center"/>
              <w:rPr>
                <w:b/>
                <w:sz w:val="22"/>
                <w:szCs w:val="22"/>
              </w:rPr>
            </w:pPr>
            <w:r w:rsidRPr="007876B3">
              <w:rPr>
                <w:b/>
                <w:sz w:val="22"/>
                <w:szCs w:val="22"/>
              </w:rPr>
              <w:t>0,0</w:t>
            </w:r>
          </w:p>
        </w:tc>
        <w:tc>
          <w:tcPr>
            <w:tcW w:w="1559" w:type="dxa"/>
          </w:tcPr>
          <w:p w14:paraId="1FF76176" w14:textId="0B79F7D1" w:rsidR="00F74B07" w:rsidRPr="007876B3" w:rsidRDefault="00F74B07" w:rsidP="00F74B07">
            <w:pPr>
              <w:jc w:val="center"/>
              <w:rPr>
                <w:b/>
                <w:sz w:val="22"/>
                <w:szCs w:val="22"/>
              </w:rPr>
            </w:pPr>
            <w:r w:rsidRPr="007876B3">
              <w:rPr>
                <w:b/>
                <w:sz w:val="22"/>
                <w:szCs w:val="22"/>
              </w:rPr>
              <w:t>0,0</w:t>
            </w:r>
          </w:p>
        </w:tc>
        <w:tc>
          <w:tcPr>
            <w:tcW w:w="1559" w:type="dxa"/>
          </w:tcPr>
          <w:p w14:paraId="70629D2B" w14:textId="71E2E07D" w:rsidR="00F74B07" w:rsidRPr="007876B3" w:rsidRDefault="00F74B07" w:rsidP="00F74B07">
            <w:pPr>
              <w:jc w:val="center"/>
              <w:rPr>
                <w:b/>
                <w:sz w:val="22"/>
                <w:szCs w:val="22"/>
              </w:rPr>
            </w:pPr>
            <w:r w:rsidRPr="007876B3">
              <w:rPr>
                <w:b/>
                <w:sz w:val="22"/>
                <w:szCs w:val="22"/>
              </w:rPr>
              <w:t>0,0</w:t>
            </w:r>
          </w:p>
        </w:tc>
        <w:tc>
          <w:tcPr>
            <w:tcW w:w="1559" w:type="dxa"/>
          </w:tcPr>
          <w:p w14:paraId="12346865" w14:textId="2CE23926" w:rsidR="00F74B07" w:rsidRPr="007876B3" w:rsidRDefault="00F74B07" w:rsidP="00F74B07">
            <w:pPr>
              <w:jc w:val="center"/>
              <w:rPr>
                <w:b/>
                <w:sz w:val="22"/>
                <w:szCs w:val="22"/>
              </w:rPr>
            </w:pPr>
            <w:r w:rsidRPr="007876B3">
              <w:rPr>
                <w:b/>
                <w:sz w:val="22"/>
                <w:szCs w:val="22"/>
              </w:rPr>
              <w:t>0,0</w:t>
            </w:r>
          </w:p>
        </w:tc>
        <w:tc>
          <w:tcPr>
            <w:tcW w:w="1418" w:type="dxa"/>
          </w:tcPr>
          <w:p w14:paraId="7F95A236" w14:textId="31ABCF65" w:rsidR="00F74B07" w:rsidRPr="007876B3" w:rsidRDefault="00F74B07" w:rsidP="00F74B07">
            <w:pPr>
              <w:jc w:val="center"/>
              <w:rPr>
                <w:b/>
                <w:sz w:val="22"/>
                <w:szCs w:val="22"/>
              </w:rPr>
            </w:pPr>
            <w:r w:rsidRPr="007876B3">
              <w:rPr>
                <w:b/>
                <w:sz w:val="22"/>
                <w:szCs w:val="22"/>
              </w:rPr>
              <w:t>0,0</w:t>
            </w:r>
          </w:p>
        </w:tc>
        <w:tc>
          <w:tcPr>
            <w:tcW w:w="1417" w:type="dxa"/>
          </w:tcPr>
          <w:p w14:paraId="2A7CE250" w14:textId="4ABD3875" w:rsidR="00F74B07" w:rsidRPr="007876B3" w:rsidRDefault="00F74B07" w:rsidP="00F74B07">
            <w:pPr>
              <w:jc w:val="center"/>
              <w:rPr>
                <w:b/>
                <w:sz w:val="22"/>
                <w:szCs w:val="22"/>
              </w:rPr>
            </w:pPr>
            <w:r w:rsidRPr="007876B3">
              <w:rPr>
                <w:b/>
                <w:sz w:val="22"/>
                <w:szCs w:val="22"/>
              </w:rPr>
              <w:t>0,0</w:t>
            </w:r>
          </w:p>
        </w:tc>
        <w:tc>
          <w:tcPr>
            <w:tcW w:w="1701" w:type="dxa"/>
          </w:tcPr>
          <w:p w14:paraId="1402D1BC" w14:textId="1180B716" w:rsidR="00F74B07" w:rsidRPr="007876B3" w:rsidRDefault="00F74B07" w:rsidP="00F74B07">
            <w:pPr>
              <w:jc w:val="center"/>
              <w:rPr>
                <w:b/>
                <w:sz w:val="22"/>
                <w:szCs w:val="22"/>
              </w:rPr>
            </w:pPr>
            <w:r w:rsidRPr="007876B3">
              <w:rPr>
                <w:b/>
                <w:sz w:val="22"/>
                <w:szCs w:val="22"/>
              </w:rPr>
              <w:t>0,0</w:t>
            </w:r>
          </w:p>
        </w:tc>
      </w:tr>
      <w:tr w:rsidR="006D69F7" w:rsidRPr="0005568B" w14:paraId="23A4380A" w14:textId="77777777" w:rsidTr="00995980">
        <w:trPr>
          <w:trHeight w:val="260"/>
        </w:trPr>
        <w:tc>
          <w:tcPr>
            <w:tcW w:w="3828" w:type="dxa"/>
            <w:shd w:val="clear" w:color="auto" w:fill="auto"/>
          </w:tcPr>
          <w:p w14:paraId="7514AA9A" w14:textId="43E6DF9E" w:rsidR="006D69F7" w:rsidRPr="00B50299" w:rsidRDefault="006D69F7" w:rsidP="006D69F7">
            <w:pPr>
              <w:jc w:val="both"/>
              <w:rPr>
                <w:b/>
                <w:sz w:val="22"/>
                <w:szCs w:val="22"/>
              </w:rPr>
            </w:pPr>
            <w:r w:rsidRPr="00B50299">
              <w:rPr>
                <w:b/>
                <w:sz w:val="22"/>
                <w:szCs w:val="22"/>
              </w:rPr>
              <w:t>1.1. Комплекс процессных мероприятий «Оказание единовременной материальной выплаты отдельным категориям граждан к памятным и праздничным датам» (всего), в том числе:</w:t>
            </w:r>
          </w:p>
        </w:tc>
        <w:tc>
          <w:tcPr>
            <w:tcW w:w="1276" w:type="dxa"/>
          </w:tcPr>
          <w:p w14:paraId="34E1BACD" w14:textId="72E59546" w:rsidR="006D69F7" w:rsidRPr="0005568B" w:rsidRDefault="006D69F7" w:rsidP="006D69F7">
            <w:pPr>
              <w:jc w:val="center"/>
              <w:rPr>
                <w:b/>
                <w:sz w:val="22"/>
                <w:szCs w:val="22"/>
              </w:rPr>
            </w:pPr>
            <w:r>
              <w:rPr>
                <w:b/>
                <w:sz w:val="22"/>
                <w:szCs w:val="22"/>
              </w:rPr>
              <w:t>2</w:t>
            </w:r>
            <w:r w:rsidRPr="0005568B">
              <w:rPr>
                <w:b/>
                <w:sz w:val="22"/>
                <w:szCs w:val="22"/>
              </w:rPr>
              <w:t>85</w:t>
            </w:r>
            <w:r>
              <w:rPr>
                <w:b/>
                <w:sz w:val="22"/>
                <w:szCs w:val="22"/>
              </w:rPr>
              <w:t>34,0</w:t>
            </w:r>
          </w:p>
        </w:tc>
        <w:tc>
          <w:tcPr>
            <w:tcW w:w="1418" w:type="dxa"/>
          </w:tcPr>
          <w:p w14:paraId="52C810D4" w14:textId="736B8AC8" w:rsidR="006D69F7" w:rsidRPr="0005568B" w:rsidRDefault="006D69F7" w:rsidP="006D69F7">
            <w:pPr>
              <w:jc w:val="center"/>
              <w:rPr>
                <w:b/>
                <w:sz w:val="22"/>
                <w:szCs w:val="22"/>
              </w:rPr>
            </w:pPr>
            <w:r>
              <w:rPr>
                <w:b/>
                <w:sz w:val="22"/>
                <w:szCs w:val="22"/>
              </w:rPr>
              <w:t>2</w:t>
            </w:r>
            <w:r w:rsidRPr="0005568B">
              <w:rPr>
                <w:b/>
                <w:sz w:val="22"/>
                <w:szCs w:val="22"/>
              </w:rPr>
              <w:t>85</w:t>
            </w:r>
            <w:r>
              <w:rPr>
                <w:b/>
                <w:sz w:val="22"/>
                <w:szCs w:val="22"/>
              </w:rPr>
              <w:t>34,0</w:t>
            </w:r>
          </w:p>
        </w:tc>
        <w:tc>
          <w:tcPr>
            <w:tcW w:w="1559" w:type="dxa"/>
          </w:tcPr>
          <w:p w14:paraId="603A845C" w14:textId="53E5A75D" w:rsidR="006D69F7" w:rsidRPr="0005568B" w:rsidRDefault="006D69F7" w:rsidP="006D69F7">
            <w:pPr>
              <w:jc w:val="center"/>
              <w:rPr>
                <w:b/>
                <w:sz w:val="22"/>
                <w:szCs w:val="22"/>
              </w:rPr>
            </w:pPr>
            <w:r>
              <w:rPr>
                <w:b/>
                <w:sz w:val="22"/>
                <w:szCs w:val="22"/>
              </w:rPr>
              <w:t>2</w:t>
            </w:r>
            <w:r w:rsidRPr="0005568B">
              <w:rPr>
                <w:b/>
                <w:sz w:val="22"/>
                <w:szCs w:val="22"/>
              </w:rPr>
              <w:t>85</w:t>
            </w:r>
            <w:r>
              <w:rPr>
                <w:b/>
                <w:sz w:val="22"/>
                <w:szCs w:val="22"/>
              </w:rPr>
              <w:t>34,0</w:t>
            </w:r>
          </w:p>
        </w:tc>
        <w:tc>
          <w:tcPr>
            <w:tcW w:w="1559" w:type="dxa"/>
          </w:tcPr>
          <w:p w14:paraId="3FF4941D" w14:textId="70F7FF50" w:rsidR="006D69F7" w:rsidRPr="0005568B" w:rsidRDefault="006D69F7" w:rsidP="006D69F7">
            <w:pPr>
              <w:jc w:val="center"/>
              <w:rPr>
                <w:b/>
                <w:sz w:val="22"/>
                <w:szCs w:val="22"/>
              </w:rPr>
            </w:pPr>
            <w:r>
              <w:rPr>
                <w:b/>
                <w:sz w:val="22"/>
                <w:szCs w:val="22"/>
              </w:rPr>
              <w:t>2</w:t>
            </w:r>
            <w:r w:rsidRPr="0005568B">
              <w:rPr>
                <w:b/>
                <w:sz w:val="22"/>
                <w:szCs w:val="22"/>
              </w:rPr>
              <w:t>85</w:t>
            </w:r>
            <w:r>
              <w:rPr>
                <w:b/>
                <w:sz w:val="22"/>
                <w:szCs w:val="22"/>
              </w:rPr>
              <w:t>34,0</w:t>
            </w:r>
          </w:p>
        </w:tc>
        <w:tc>
          <w:tcPr>
            <w:tcW w:w="1559" w:type="dxa"/>
          </w:tcPr>
          <w:p w14:paraId="24E2FC72" w14:textId="3300EA78" w:rsidR="006D69F7" w:rsidRPr="0005568B" w:rsidRDefault="006D69F7" w:rsidP="006D69F7">
            <w:pPr>
              <w:jc w:val="center"/>
              <w:rPr>
                <w:b/>
                <w:sz w:val="22"/>
                <w:szCs w:val="22"/>
              </w:rPr>
            </w:pPr>
            <w:r>
              <w:rPr>
                <w:b/>
                <w:sz w:val="22"/>
                <w:szCs w:val="22"/>
              </w:rPr>
              <w:t>2</w:t>
            </w:r>
            <w:r w:rsidRPr="0005568B">
              <w:rPr>
                <w:b/>
                <w:sz w:val="22"/>
                <w:szCs w:val="22"/>
              </w:rPr>
              <w:t>85</w:t>
            </w:r>
            <w:r>
              <w:rPr>
                <w:b/>
                <w:sz w:val="22"/>
                <w:szCs w:val="22"/>
              </w:rPr>
              <w:t>34,0</w:t>
            </w:r>
          </w:p>
        </w:tc>
        <w:tc>
          <w:tcPr>
            <w:tcW w:w="1418" w:type="dxa"/>
          </w:tcPr>
          <w:p w14:paraId="32FB6813" w14:textId="56715A1E" w:rsidR="006D69F7" w:rsidRPr="0005568B" w:rsidRDefault="006D69F7" w:rsidP="006D69F7">
            <w:pPr>
              <w:jc w:val="center"/>
              <w:rPr>
                <w:b/>
                <w:sz w:val="22"/>
                <w:szCs w:val="22"/>
              </w:rPr>
            </w:pPr>
            <w:r>
              <w:rPr>
                <w:b/>
                <w:sz w:val="22"/>
                <w:szCs w:val="22"/>
              </w:rPr>
              <w:t>2</w:t>
            </w:r>
            <w:r w:rsidRPr="0005568B">
              <w:rPr>
                <w:b/>
                <w:sz w:val="22"/>
                <w:szCs w:val="22"/>
              </w:rPr>
              <w:t>85</w:t>
            </w:r>
            <w:r>
              <w:rPr>
                <w:b/>
                <w:sz w:val="22"/>
                <w:szCs w:val="22"/>
              </w:rPr>
              <w:t>34,0</w:t>
            </w:r>
          </w:p>
        </w:tc>
        <w:tc>
          <w:tcPr>
            <w:tcW w:w="1417" w:type="dxa"/>
          </w:tcPr>
          <w:p w14:paraId="71D45F64" w14:textId="39453755" w:rsidR="006D69F7" w:rsidRPr="0005568B" w:rsidRDefault="006D69F7" w:rsidP="006D69F7">
            <w:pPr>
              <w:jc w:val="center"/>
              <w:rPr>
                <w:b/>
                <w:sz w:val="22"/>
                <w:szCs w:val="22"/>
              </w:rPr>
            </w:pPr>
            <w:r>
              <w:rPr>
                <w:b/>
                <w:sz w:val="22"/>
                <w:szCs w:val="22"/>
              </w:rPr>
              <w:t>2</w:t>
            </w:r>
            <w:r w:rsidRPr="0005568B">
              <w:rPr>
                <w:b/>
                <w:sz w:val="22"/>
                <w:szCs w:val="22"/>
              </w:rPr>
              <w:t>85</w:t>
            </w:r>
            <w:r>
              <w:rPr>
                <w:b/>
                <w:sz w:val="22"/>
                <w:szCs w:val="22"/>
              </w:rPr>
              <w:t>34,0</w:t>
            </w:r>
          </w:p>
        </w:tc>
        <w:tc>
          <w:tcPr>
            <w:tcW w:w="1701" w:type="dxa"/>
          </w:tcPr>
          <w:p w14:paraId="44D87C16" w14:textId="1A423FB3" w:rsidR="006D69F7" w:rsidRPr="0005568B" w:rsidRDefault="006D69F7" w:rsidP="006D69F7">
            <w:pPr>
              <w:jc w:val="center"/>
              <w:rPr>
                <w:b/>
                <w:sz w:val="22"/>
                <w:szCs w:val="22"/>
              </w:rPr>
            </w:pPr>
            <w:r>
              <w:rPr>
                <w:b/>
                <w:sz w:val="22"/>
                <w:szCs w:val="22"/>
              </w:rPr>
              <w:t>199738,0</w:t>
            </w:r>
          </w:p>
          <w:p w14:paraId="7B5C6BE5" w14:textId="77777777" w:rsidR="006D69F7" w:rsidRPr="0005568B" w:rsidRDefault="006D69F7" w:rsidP="006D69F7">
            <w:pPr>
              <w:jc w:val="center"/>
              <w:rPr>
                <w:b/>
                <w:sz w:val="22"/>
                <w:szCs w:val="22"/>
              </w:rPr>
            </w:pPr>
          </w:p>
        </w:tc>
      </w:tr>
      <w:tr w:rsidR="006D69F7" w:rsidRPr="00096801" w14:paraId="3CFD0CE6" w14:textId="77777777" w:rsidTr="00995980">
        <w:trPr>
          <w:trHeight w:val="260"/>
        </w:trPr>
        <w:tc>
          <w:tcPr>
            <w:tcW w:w="3828" w:type="dxa"/>
            <w:tcBorders>
              <w:top w:val="single" w:sz="4" w:space="0" w:color="000000"/>
              <w:left w:val="single" w:sz="4" w:space="0" w:color="000000"/>
              <w:bottom w:val="single" w:sz="4" w:space="0" w:color="000000"/>
            </w:tcBorders>
          </w:tcPr>
          <w:p w14:paraId="4B7D3C28" w14:textId="63FEB805" w:rsidR="006D69F7" w:rsidRPr="00B50299" w:rsidRDefault="006D69F7" w:rsidP="006D69F7">
            <w:pPr>
              <w:jc w:val="both"/>
              <w:rPr>
                <w:sz w:val="22"/>
                <w:szCs w:val="22"/>
              </w:rPr>
            </w:pPr>
            <w:r w:rsidRPr="00B50299">
              <w:rPr>
                <w:sz w:val="22"/>
                <w:szCs w:val="22"/>
              </w:rPr>
              <w:t>местный бюджет</w:t>
            </w:r>
          </w:p>
        </w:tc>
        <w:tc>
          <w:tcPr>
            <w:tcW w:w="1276" w:type="dxa"/>
          </w:tcPr>
          <w:p w14:paraId="1E79A57F" w14:textId="212A971A" w:rsidR="006D69F7" w:rsidRPr="00096801" w:rsidRDefault="006D69F7" w:rsidP="006D69F7">
            <w:pPr>
              <w:jc w:val="center"/>
              <w:rPr>
                <w:sz w:val="22"/>
                <w:szCs w:val="22"/>
              </w:rPr>
            </w:pPr>
            <w:r>
              <w:rPr>
                <w:sz w:val="22"/>
                <w:szCs w:val="22"/>
              </w:rPr>
              <w:t>2</w:t>
            </w:r>
            <w:r w:rsidRPr="00096801">
              <w:rPr>
                <w:sz w:val="22"/>
                <w:szCs w:val="22"/>
              </w:rPr>
              <w:t>8534,0</w:t>
            </w:r>
          </w:p>
        </w:tc>
        <w:tc>
          <w:tcPr>
            <w:tcW w:w="1418" w:type="dxa"/>
          </w:tcPr>
          <w:p w14:paraId="3BCEC03F" w14:textId="3148D2C5" w:rsidR="006D69F7" w:rsidRPr="00096801" w:rsidRDefault="006D69F7" w:rsidP="006D69F7">
            <w:pPr>
              <w:jc w:val="center"/>
              <w:rPr>
                <w:sz w:val="22"/>
                <w:szCs w:val="22"/>
              </w:rPr>
            </w:pPr>
            <w:r w:rsidRPr="005524C8">
              <w:rPr>
                <w:sz w:val="22"/>
                <w:szCs w:val="22"/>
              </w:rPr>
              <w:t>28534,0</w:t>
            </w:r>
          </w:p>
        </w:tc>
        <w:tc>
          <w:tcPr>
            <w:tcW w:w="1559" w:type="dxa"/>
          </w:tcPr>
          <w:p w14:paraId="05B1F2D4" w14:textId="66815012" w:rsidR="006D69F7" w:rsidRPr="00096801" w:rsidRDefault="006D69F7" w:rsidP="006D69F7">
            <w:pPr>
              <w:jc w:val="center"/>
              <w:rPr>
                <w:sz w:val="22"/>
                <w:szCs w:val="22"/>
              </w:rPr>
            </w:pPr>
            <w:r w:rsidRPr="005524C8">
              <w:rPr>
                <w:sz w:val="22"/>
                <w:szCs w:val="22"/>
              </w:rPr>
              <w:t>28534,0</w:t>
            </w:r>
          </w:p>
        </w:tc>
        <w:tc>
          <w:tcPr>
            <w:tcW w:w="1559" w:type="dxa"/>
          </w:tcPr>
          <w:p w14:paraId="16BD5C80" w14:textId="67DB04F4" w:rsidR="006D69F7" w:rsidRPr="00096801" w:rsidRDefault="006D69F7" w:rsidP="006D69F7">
            <w:pPr>
              <w:jc w:val="center"/>
              <w:rPr>
                <w:sz w:val="22"/>
                <w:szCs w:val="22"/>
              </w:rPr>
            </w:pPr>
            <w:r w:rsidRPr="005524C8">
              <w:rPr>
                <w:sz w:val="22"/>
                <w:szCs w:val="22"/>
              </w:rPr>
              <w:t>28534,0</w:t>
            </w:r>
          </w:p>
        </w:tc>
        <w:tc>
          <w:tcPr>
            <w:tcW w:w="1559" w:type="dxa"/>
          </w:tcPr>
          <w:p w14:paraId="799257CA" w14:textId="0BE3D8E9" w:rsidR="006D69F7" w:rsidRPr="00096801" w:rsidRDefault="006D69F7" w:rsidP="006D69F7">
            <w:pPr>
              <w:jc w:val="center"/>
              <w:rPr>
                <w:sz w:val="22"/>
                <w:szCs w:val="22"/>
              </w:rPr>
            </w:pPr>
            <w:r w:rsidRPr="005524C8">
              <w:rPr>
                <w:sz w:val="22"/>
                <w:szCs w:val="22"/>
              </w:rPr>
              <w:t>28534,0</w:t>
            </w:r>
          </w:p>
        </w:tc>
        <w:tc>
          <w:tcPr>
            <w:tcW w:w="1418" w:type="dxa"/>
          </w:tcPr>
          <w:p w14:paraId="7E3ED08C" w14:textId="40204117" w:rsidR="006D69F7" w:rsidRPr="00096801" w:rsidRDefault="006D69F7" w:rsidP="006D69F7">
            <w:pPr>
              <w:jc w:val="center"/>
              <w:rPr>
                <w:sz w:val="22"/>
                <w:szCs w:val="22"/>
              </w:rPr>
            </w:pPr>
            <w:r w:rsidRPr="005524C8">
              <w:rPr>
                <w:sz w:val="22"/>
                <w:szCs w:val="22"/>
              </w:rPr>
              <w:t>28534,0</w:t>
            </w:r>
          </w:p>
        </w:tc>
        <w:tc>
          <w:tcPr>
            <w:tcW w:w="1417" w:type="dxa"/>
          </w:tcPr>
          <w:p w14:paraId="4AD387EA" w14:textId="04166F26" w:rsidR="006D69F7" w:rsidRPr="00096801" w:rsidRDefault="006D69F7" w:rsidP="006D69F7">
            <w:pPr>
              <w:jc w:val="center"/>
              <w:rPr>
                <w:sz w:val="22"/>
                <w:szCs w:val="22"/>
              </w:rPr>
            </w:pPr>
            <w:r w:rsidRPr="005524C8">
              <w:rPr>
                <w:sz w:val="22"/>
                <w:szCs w:val="22"/>
              </w:rPr>
              <w:t>28534,0</w:t>
            </w:r>
          </w:p>
        </w:tc>
        <w:tc>
          <w:tcPr>
            <w:tcW w:w="1701" w:type="dxa"/>
          </w:tcPr>
          <w:p w14:paraId="3011FBFE" w14:textId="0C249D40" w:rsidR="006D69F7" w:rsidRPr="00096801" w:rsidRDefault="006D69F7" w:rsidP="006D69F7">
            <w:pPr>
              <w:jc w:val="center"/>
              <w:rPr>
                <w:sz w:val="22"/>
                <w:szCs w:val="22"/>
              </w:rPr>
            </w:pPr>
            <w:r w:rsidRPr="00096801">
              <w:rPr>
                <w:sz w:val="22"/>
                <w:szCs w:val="22"/>
              </w:rPr>
              <w:t>199738,0</w:t>
            </w:r>
          </w:p>
        </w:tc>
      </w:tr>
      <w:tr w:rsidR="00096801" w:rsidRPr="0005568B" w14:paraId="65489A3F" w14:textId="77777777" w:rsidTr="00995980">
        <w:trPr>
          <w:trHeight w:val="260"/>
        </w:trPr>
        <w:tc>
          <w:tcPr>
            <w:tcW w:w="3828" w:type="dxa"/>
            <w:shd w:val="clear" w:color="auto" w:fill="auto"/>
          </w:tcPr>
          <w:p w14:paraId="6B2265AD" w14:textId="5BDAC089" w:rsidR="00096801" w:rsidRPr="00B50299" w:rsidRDefault="00096801" w:rsidP="00B50299">
            <w:pPr>
              <w:jc w:val="both"/>
              <w:rPr>
                <w:sz w:val="22"/>
                <w:szCs w:val="22"/>
              </w:rPr>
            </w:pPr>
            <w:r w:rsidRPr="00B50299">
              <w:rPr>
                <w:sz w:val="22"/>
                <w:szCs w:val="22"/>
              </w:rPr>
              <w:t>1.1.1</w:t>
            </w:r>
            <w:r w:rsidR="00732D32">
              <w:rPr>
                <w:sz w:val="22"/>
                <w:szCs w:val="22"/>
              </w:rPr>
              <w:t>.</w:t>
            </w:r>
            <w:r w:rsidRPr="00B50299">
              <w:rPr>
                <w:sz w:val="22"/>
                <w:szCs w:val="22"/>
              </w:rPr>
              <w:t xml:space="preserve"> </w:t>
            </w:r>
            <w:r w:rsidR="00B50299" w:rsidRPr="00B50299">
              <w:rPr>
                <w:color w:val="000000"/>
                <w:sz w:val="22"/>
                <w:szCs w:val="22"/>
              </w:rPr>
              <w:t>Мероприятие (результат) «П</w:t>
            </w:r>
            <w:r w:rsidRPr="00B50299">
              <w:rPr>
                <w:sz w:val="22"/>
                <w:szCs w:val="22"/>
              </w:rPr>
              <w:t>редоставлена</w:t>
            </w:r>
            <w:r w:rsidR="00B50299" w:rsidRPr="00B50299">
              <w:rPr>
                <w:sz w:val="22"/>
                <w:szCs w:val="22"/>
              </w:rPr>
              <w:t xml:space="preserve"> е</w:t>
            </w:r>
            <w:r w:rsidRPr="00B50299">
              <w:rPr>
                <w:sz w:val="22"/>
                <w:szCs w:val="22"/>
              </w:rPr>
              <w:t>диновременная материальная выплата ко Дню снятия блокады города Ленинграда (1944 год)</w:t>
            </w:r>
            <w:r w:rsidR="00732D32">
              <w:rPr>
                <w:sz w:val="22"/>
                <w:szCs w:val="22"/>
              </w:rPr>
              <w:t>»</w:t>
            </w:r>
            <w:r w:rsidR="00B50299" w:rsidRPr="00B50299">
              <w:rPr>
                <w:sz w:val="22"/>
                <w:szCs w:val="22"/>
              </w:rPr>
              <w:t xml:space="preserve"> </w:t>
            </w:r>
            <w:r w:rsidRPr="00B50299">
              <w:rPr>
                <w:sz w:val="22"/>
                <w:szCs w:val="22"/>
              </w:rPr>
              <w:t>(всего), в том числе:</w:t>
            </w:r>
          </w:p>
        </w:tc>
        <w:tc>
          <w:tcPr>
            <w:tcW w:w="1276" w:type="dxa"/>
          </w:tcPr>
          <w:p w14:paraId="21A3839A" w14:textId="09D26602" w:rsidR="00096801" w:rsidRPr="0005568B" w:rsidRDefault="00096801" w:rsidP="00096801">
            <w:pPr>
              <w:jc w:val="center"/>
              <w:rPr>
                <w:sz w:val="22"/>
                <w:szCs w:val="22"/>
              </w:rPr>
            </w:pPr>
            <w:r w:rsidRPr="0005568B">
              <w:rPr>
                <w:sz w:val="22"/>
                <w:szCs w:val="22"/>
              </w:rPr>
              <w:t>40,0</w:t>
            </w:r>
          </w:p>
        </w:tc>
        <w:tc>
          <w:tcPr>
            <w:tcW w:w="1418" w:type="dxa"/>
          </w:tcPr>
          <w:p w14:paraId="18FC7833" w14:textId="58AFA469" w:rsidR="00096801" w:rsidRPr="0005568B" w:rsidRDefault="00096801" w:rsidP="00096801">
            <w:pPr>
              <w:jc w:val="center"/>
              <w:rPr>
                <w:sz w:val="22"/>
                <w:szCs w:val="22"/>
              </w:rPr>
            </w:pPr>
            <w:r w:rsidRPr="0005568B">
              <w:rPr>
                <w:sz w:val="22"/>
                <w:szCs w:val="22"/>
              </w:rPr>
              <w:t>40,0</w:t>
            </w:r>
          </w:p>
        </w:tc>
        <w:tc>
          <w:tcPr>
            <w:tcW w:w="1559" w:type="dxa"/>
          </w:tcPr>
          <w:p w14:paraId="289BFA6B" w14:textId="78FD9CDC" w:rsidR="00096801" w:rsidRPr="0005568B" w:rsidRDefault="00096801" w:rsidP="00096801">
            <w:pPr>
              <w:jc w:val="center"/>
              <w:rPr>
                <w:sz w:val="22"/>
                <w:szCs w:val="22"/>
              </w:rPr>
            </w:pPr>
            <w:r w:rsidRPr="0005568B">
              <w:rPr>
                <w:sz w:val="22"/>
                <w:szCs w:val="22"/>
              </w:rPr>
              <w:t>40,0</w:t>
            </w:r>
          </w:p>
        </w:tc>
        <w:tc>
          <w:tcPr>
            <w:tcW w:w="1559" w:type="dxa"/>
          </w:tcPr>
          <w:p w14:paraId="02E2B610" w14:textId="6A6AA6DF" w:rsidR="00096801" w:rsidRPr="0005568B" w:rsidRDefault="00096801" w:rsidP="00096801">
            <w:pPr>
              <w:jc w:val="center"/>
              <w:rPr>
                <w:sz w:val="22"/>
                <w:szCs w:val="22"/>
              </w:rPr>
            </w:pPr>
            <w:r w:rsidRPr="0005568B">
              <w:rPr>
                <w:sz w:val="22"/>
                <w:szCs w:val="22"/>
              </w:rPr>
              <w:t>40,0</w:t>
            </w:r>
          </w:p>
        </w:tc>
        <w:tc>
          <w:tcPr>
            <w:tcW w:w="1559" w:type="dxa"/>
          </w:tcPr>
          <w:p w14:paraId="4E6F3976" w14:textId="7D47BD79" w:rsidR="00096801" w:rsidRPr="0005568B" w:rsidRDefault="00096801" w:rsidP="00096801">
            <w:pPr>
              <w:jc w:val="center"/>
              <w:rPr>
                <w:sz w:val="22"/>
                <w:szCs w:val="22"/>
              </w:rPr>
            </w:pPr>
            <w:r w:rsidRPr="0005568B">
              <w:rPr>
                <w:sz w:val="22"/>
                <w:szCs w:val="22"/>
              </w:rPr>
              <w:t>40,0</w:t>
            </w:r>
          </w:p>
        </w:tc>
        <w:tc>
          <w:tcPr>
            <w:tcW w:w="1418" w:type="dxa"/>
          </w:tcPr>
          <w:p w14:paraId="1BFC3FCF" w14:textId="625DA02D" w:rsidR="00096801" w:rsidRPr="0005568B" w:rsidRDefault="00096801" w:rsidP="00096801">
            <w:pPr>
              <w:jc w:val="center"/>
              <w:rPr>
                <w:sz w:val="22"/>
                <w:szCs w:val="22"/>
              </w:rPr>
            </w:pPr>
            <w:r w:rsidRPr="0005568B">
              <w:rPr>
                <w:sz w:val="22"/>
                <w:szCs w:val="22"/>
              </w:rPr>
              <w:t>40,0</w:t>
            </w:r>
          </w:p>
        </w:tc>
        <w:tc>
          <w:tcPr>
            <w:tcW w:w="1417" w:type="dxa"/>
          </w:tcPr>
          <w:p w14:paraId="3728ADCF" w14:textId="2D543C95" w:rsidR="00096801" w:rsidRPr="0005568B" w:rsidRDefault="00096801" w:rsidP="00096801">
            <w:pPr>
              <w:jc w:val="center"/>
              <w:rPr>
                <w:sz w:val="22"/>
                <w:szCs w:val="22"/>
              </w:rPr>
            </w:pPr>
            <w:r w:rsidRPr="0005568B">
              <w:rPr>
                <w:sz w:val="22"/>
                <w:szCs w:val="22"/>
              </w:rPr>
              <w:t>40,0</w:t>
            </w:r>
          </w:p>
        </w:tc>
        <w:tc>
          <w:tcPr>
            <w:tcW w:w="1701" w:type="dxa"/>
          </w:tcPr>
          <w:p w14:paraId="2EA0AE39" w14:textId="539EA5F2" w:rsidR="00096801" w:rsidRPr="0005568B" w:rsidRDefault="00096801" w:rsidP="00096801">
            <w:pPr>
              <w:jc w:val="center"/>
              <w:rPr>
                <w:sz w:val="22"/>
                <w:szCs w:val="22"/>
              </w:rPr>
            </w:pPr>
            <w:r w:rsidRPr="0005568B">
              <w:rPr>
                <w:sz w:val="22"/>
                <w:szCs w:val="22"/>
              </w:rPr>
              <w:t>280,0</w:t>
            </w:r>
          </w:p>
        </w:tc>
      </w:tr>
      <w:tr w:rsidR="00096801" w:rsidRPr="0005568B" w14:paraId="3CEC1D9A" w14:textId="77777777" w:rsidTr="00995980">
        <w:trPr>
          <w:trHeight w:val="260"/>
        </w:trPr>
        <w:tc>
          <w:tcPr>
            <w:tcW w:w="3828" w:type="dxa"/>
            <w:shd w:val="clear" w:color="auto" w:fill="auto"/>
          </w:tcPr>
          <w:p w14:paraId="125B2F7C" w14:textId="3AD0DAFB" w:rsidR="00096801" w:rsidRPr="00B50299" w:rsidRDefault="00096801" w:rsidP="00096801">
            <w:pPr>
              <w:jc w:val="both"/>
              <w:rPr>
                <w:sz w:val="22"/>
                <w:szCs w:val="22"/>
              </w:rPr>
            </w:pPr>
            <w:r w:rsidRPr="00B50299">
              <w:rPr>
                <w:sz w:val="22"/>
                <w:szCs w:val="22"/>
              </w:rPr>
              <w:t>местный бюджет</w:t>
            </w:r>
          </w:p>
        </w:tc>
        <w:tc>
          <w:tcPr>
            <w:tcW w:w="1276" w:type="dxa"/>
          </w:tcPr>
          <w:p w14:paraId="4F39651D" w14:textId="6DBF9334" w:rsidR="00096801" w:rsidRPr="0005568B" w:rsidRDefault="00096801" w:rsidP="00096801">
            <w:pPr>
              <w:jc w:val="center"/>
              <w:rPr>
                <w:sz w:val="22"/>
                <w:szCs w:val="22"/>
              </w:rPr>
            </w:pPr>
            <w:r w:rsidRPr="0005568B">
              <w:rPr>
                <w:sz w:val="22"/>
                <w:szCs w:val="22"/>
              </w:rPr>
              <w:t>40,0</w:t>
            </w:r>
          </w:p>
        </w:tc>
        <w:tc>
          <w:tcPr>
            <w:tcW w:w="1418" w:type="dxa"/>
          </w:tcPr>
          <w:p w14:paraId="67E8E4CC" w14:textId="65433CB7" w:rsidR="00096801" w:rsidRPr="0005568B" w:rsidRDefault="00096801" w:rsidP="00096801">
            <w:pPr>
              <w:jc w:val="center"/>
              <w:rPr>
                <w:sz w:val="22"/>
                <w:szCs w:val="22"/>
              </w:rPr>
            </w:pPr>
            <w:r w:rsidRPr="0005568B">
              <w:rPr>
                <w:sz w:val="22"/>
                <w:szCs w:val="22"/>
              </w:rPr>
              <w:t>40,0</w:t>
            </w:r>
          </w:p>
        </w:tc>
        <w:tc>
          <w:tcPr>
            <w:tcW w:w="1559" w:type="dxa"/>
          </w:tcPr>
          <w:p w14:paraId="6C9E4916" w14:textId="3477973D" w:rsidR="00096801" w:rsidRPr="0005568B" w:rsidRDefault="00096801" w:rsidP="00096801">
            <w:pPr>
              <w:jc w:val="center"/>
              <w:rPr>
                <w:sz w:val="22"/>
                <w:szCs w:val="22"/>
              </w:rPr>
            </w:pPr>
            <w:r w:rsidRPr="0005568B">
              <w:rPr>
                <w:sz w:val="22"/>
                <w:szCs w:val="22"/>
              </w:rPr>
              <w:t>40,0</w:t>
            </w:r>
          </w:p>
        </w:tc>
        <w:tc>
          <w:tcPr>
            <w:tcW w:w="1559" w:type="dxa"/>
          </w:tcPr>
          <w:p w14:paraId="0F66CF2D" w14:textId="1890A536" w:rsidR="00096801" w:rsidRPr="0005568B" w:rsidRDefault="00096801" w:rsidP="00096801">
            <w:pPr>
              <w:jc w:val="center"/>
              <w:rPr>
                <w:sz w:val="22"/>
                <w:szCs w:val="22"/>
              </w:rPr>
            </w:pPr>
            <w:r w:rsidRPr="0005568B">
              <w:rPr>
                <w:sz w:val="22"/>
                <w:szCs w:val="22"/>
              </w:rPr>
              <w:t>40,0</w:t>
            </w:r>
          </w:p>
        </w:tc>
        <w:tc>
          <w:tcPr>
            <w:tcW w:w="1559" w:type="dxa"/>
          </w:tcPr>
          <w:p w14:paraId="7626A053" w14:textId="443CD2E1" w:rsidR="00096801" w:rsidRPr="0005568B" w:rsidRDefault="00096801" w:rsidP="00096801">
            <w:pPr>
              <w:jc w:val="center"/>
              <w:rPr>
                <w:sz w:val="22"/>
                <w:szCs w:val="22"/>
              </w:rPr>
            </w:pPr>
            <w:r w:rsidRPr="0005568B">
              <w:rPr>
                <w:sz w:val="22"/>
                <w:szCs w:val="22"/>
              </w:rPr>
              <w:t>40,0</w:t>
            </w:r>
          </w:p>
        </w:tc>
        <w:tc>
          <w:tcPr>
            <w:tcW w:w="1418" w:type="dxa"/>
          </w:tcPr>
          <w:p w14:paraId="42E18C15" w14:textId="3CD6C2C1" w:rsidR="00096801" w:rsidRPr="0005568B" w:rsidRDefault="00096801" w:rsidP="00096801">
            <w:pPr>
              <w:jc w:val="center"/>
              <w:rPr>
                <w:sz w:val="22"/>
                <w:szCs w:val="22"/>
              </w:rPr>
            </w:pPr>
            <w:r w:rsidRPr="0005568B">
              <w:rPr>
                <w:sz w:val="22"/>
                <w:szCs w:val="22"/>
              </w:rPr>
              <w:t>40,0</w:t>
            </w:r>
          </w:p>
        </w:tc>
        <w:tc>
          <w:tcPr>
            <w:tcW w:w="1417" w:type="dxa"/>
          </w:tcPr>
          <w:p w14:paraId="61C7EC40" w14:textId="13A4F04E" w:rsidR="00096801" w:rsidRPr="0005568B" w:rsidRDefault="00096801" w:rsidP="00096801">
            <w:pPr>
              <w:jc w:val="center"/>
              <w:rPr>
                <w:sz w:val="22"/>
                <w:szCs w:val="22"/>
              </w:rPr>
            </w:pPr>
            <w:r w:rsidRPr="0005568B">
              <w:rPr>
                <w:sz w:val="22"/>
                <w:szCs w:val="22"/>
              </w:rPr>
              <w:t>40,0</w:t>
            </w:r>
          </w:p>
        </w:tc>
        <w:tc>
          <w:tcPr>
            <w:tcW w:w="1701" w:type="dxa"/>
          </w:tcPr>
          <w:p w14:paraId="4DBF3F4C" w14:textId="533B845F" w:rsidR="00096801" w:rsidRPr="0005568B" w:rsidRDefault="00096801" w:rsidP="00096801">
            <w:pPr>
              <w:jc w:val="center"/>
              <w:rPr>
                <w:sz w:val="22"/>
                <w:szCs w:val="22"/>
              </w:rPr>
            </w:pPr>
            <w:r w:rsidRPr="0005568B">
              <w:rPr>
                <w:sz w:val="22"/>
                <w:szCs w:val="22"/>
              </w:rPr>
              <w:t>280,0</w:t>
            </w:r>
          </w:p>
        </w:tc>
      </w:tr>
      <w:tr w:rsidR="00096801" w:rsidRPr="0005568B" w14:paraId="79532ACA" w14:textId="77777777" w:rsidTr="00995980">
        <w:trPr>
          <w:trHeight w:val="260"/>
        </w:trPr>
        <w:tc>
          <w:tcPr>
            <w:tcW w:w="3828" w:type="dxa"/>
          </w:tcPr>
          <w:p w14:paraId="6B19ADFF" w14:textId="7172CACB" w:rsidR="00096801" w:rsidRPr="00B50299" w:rsidRDefault="00096801" w:rsidP="00732D32">
            <w:pPr>
              <w:jc w:val="both"/>
              <w:rPr>
                <w:sz w:val="22"/>
                <w:szCs w:val="22"/>
              </w:rPr>
            </w:pPr>
            <w:r w:rsidRPr="00B50299">
              <w:rPr>
                <w:sz w:val="22"/>
                <w:szCs w:val="22"/>
              </w:rPr>
              <w:t xml:space="preserve">1.1.2. </w:t>
            </w:r>
            <w:r w:rsidR="00732D32" w:rsidRPr="00B50299">
              <w:rPr>
                <w:color w:val="000000"/>
                <w:sz w:val="22"/>
                <w:szCs w:val="22"/>
              </w:rPr>
              <w:t>Мероприятие (результат) «П</w:t>
            </w:r>
            <w:r w:rsidR="00732D32" w:rsidRPr="00B50299">
              <w:rPr>
                <w:sz w:val="22"/>
                <w:szCs w:val="22"/>
              </w:rPr>
              <w:t xml:space="preserve">редоставлена единовременная материальная выплата </w:t>
            </w:r>
            <w:r w:rsidRPr="00B50299">
              <w:rPr>
                <w:sz w:val="22"/>
                <w:szCs w:val="22"/>
              </w:rPr>
              <w:t>ко Дню защитника Отечества</w:t>
            </w:r>
            <w:r w:rsidR="00732D32">
              <w:rPr>
                <w:sz w:val="22"/>
                <w:szCs w:val="22"/>
              </w:rPr>
              <w:t>»</w:t>
            </w:r>
            <w:r w:rsidR="00843D63">
              <w:rPr>
                <w:sz w:val="22"/>
                <w:szCs w:val="22"/>
              </w:rPr>
              <w:t xml:space="preserve"> </w:t>
            </w:r>
            <w:r w:rsidRPr="00B50299">
              <w:rPr>
                <w:sz w:val="22"/>
                <w:szCs w:val="22"/>
              </w:rPr>
              <w:t>(всего), в том числе:</w:t>
            </w:r>
          </w:p>
        </w:tc>
        <w:tc>
          <w:tcPr>
            <w:tcW w:w="1276" w:type="dxa"/>
          </w:tcPr>
          <w:p w14:paraId="5334F098" w14:textId="213EDF4B" w:rsidR="00096801" w:rsidRPr="0005568B" w:rsidRDefault="00096801" w:rsidP="00096801">
            <w:pPr>
              <w:jc w:val="center"/>
              <w:rPr>
                <w:sz w:val="22"/>
                <w:szCs w:val="22"/>
              </w:rPr>
            </w:pPr>
            <w:r w:rsidRPr="0005568B">
              <w:rPr>
                <w:sz w:val="22"/>
                <w:szCs w:val="22"/>
              </w:rPr>
              <w:t>645,0</w:t>
            </w:r>
          </w:p>
        </w:tc>
        <w:tc>
          <w:tcPr>
            <w:tcW w:w="1418" w:type="dxa"/>
          </w:tcPr>
          <w:p w14:paraId="30FED2DB" w14:textId="28B90D89" w:rsidR="00096801" w:rsidRPr="0005568B" w:rsidRDefault="00096801" w:rsidP="00096801">
            <w:pPr>
              <w:jc w:val="center"/>
              <w:rPr>
                <w:sz w:val="22"/>
                <w:szCs w:val="22"/>
              </w:rPr>
            </w:pPr>
            <w:r w:rsidRPr="0005568B">
              <w:rPr>
                <w:sz w:val="22"/>
                <w:szCs w:val="22"/>
              </w:rPr>
              <w:t>645,0</w:t>
            </w:r>
          </w:p>
        </w:tc>
        <w:tc>
          <w:tcPr>
            <w:tcW w:w="1559" w:type="dxa"/>
          </w:tcPr>
          <w:p w14:paraId="3AEBFB05" w14:textId="3178536B" w:rsidR="00096801" w:rsidRPr="0005568B" w:rsidRDefault="00096801" w:rsidP="00096801">
            <w:pPr>
              <w:jc w:val="center"/>
              <w:rPr>
                <w:sz w:val="22"/>
                <w:szCs w:val="22"/>
              </w:rPr>
            </w:pPr>
            <w:r w:rsidRPr="0005568B">
              <w:rPr>
                <w:sz w:val="22"/>
                <w:szCs w:val="22"/>
              </w:rPr>
              <w:t>645,0</w:t>
            </w:r>
          </w:p>
        </w:tc>
        <w:tc>
          <w:tcPr>
            <w:tcW w:w="1559" w:type="dxa"/>
          </w:tcPr>
          <w:p w14:paraId="0A09B208" w14:textId="587696D7" w:rsidR="00096801" w:rsidRPr="0005568B" w:rsidRDefault="00096801" w:rsidP="00096801">
            <w:pPr>
              <w:jc w:val="center"/>
              <w:rPr>
                <w:sz w:val="22"/>
                <w:szCs w:val="22"/>
              </w:rPr>
            </w:pPr>
            <w:r w:rsidRPr="0005568B">
              <w:rPr>
                <w:sz w:val="22"/>
                <w:szCs w:val="22"/>
              </w:rPr>
              <w:t>645,0</w:t>
            </w:r>
          </w:p>
        </w:tc>
        <w:tc>
          <w:tcPr>
            <w:tcW w:w="1559" w:type="dxa"/>
          </w:tcPr>
          <w:p w14:paraId="30FF8DC3" w14:textId="1735057C" w:rsidR="00096801" w:rsidRPr="0005568B" w:rsidRDefault="00096801" w:rsidP="00096801">
            <w:pPr>
              <w:jc w:val="center"/>
              <w:rPr>
                <w:sz w:val="22"/>
                <w:szCs w:val="22"/>
              </w:rPr>
            </w:pPr>
            <w:r w:rsidRPr="0005568B">
              <w:rPr>
                <w:sz w:val="22"/>
                <w:szCs w:val="22"/>
              </w:rPr>
              <w:t>645,0</w:t>
            </w:r>
          </w:p>
        </w:tc>
        <w:tc>
          <w:tcPr>
            <w:tcW w:w="1418" w:type="dxa"/>
          </w:tcPr>
          <w:p w14:paraId="56EE35CC" w14:textId="34DBA032" w:rsidR="00096801" w:rsidRPr="0005568B" w:rsidRDefault="00096801" w:rsidP="00096801">
            <w:pPr>
              <w:jc w:val="center"/>
              <w:rPr>
                <w:sz w:val="22"/>
                <w:szCs w:val="22"/>
              </w:rPr>
            </w:pPr>
            <w:r w:rsidRPr="0005568B">
              <w:rPr>
                <w:sz w:val="22"/>
                <w:szCs w:val="22"/>
              </w:rPr>
              <w:t>645,0</w:t>
            </w:r>
          </w:p>
        </w:tc>
        <w:tc>
          <w:tcPr>
            <w:tcW w:w="1417" w:type="dxa"/>
          </w:tcPr>
          <w:p w14:paraId="0B92C9A6" w14:textId="78CA35CC" w:rsidR="00096801" w:rsidRPr="0005568B" w:rsidRDefault="00096801" w:rsidP="00096801">
            <w:pPr>
              <w:jc w:val="center"/>
              <w:rPr>
                <w:sz w:val="22"/>
                <w:szCs w:val="22"/>
              </w:rPr>
            </w:pPr>
            <w:r w:rsidRPr="0005568B">
              <w:rPr>
                <w:sz w:val="22"/>
                <w:szCs w:val="22"/>
              </w:rPr>
              <w:t>645,0</w:t>
            </w:r>
          </w:p>
        </w:tc>
        <w:tc>
          <w:tcPr>
            <w:tcW w:w="1701" w:type="dxa"/>
          </w:tcPr>
          <w:p w14:paraId="194EA66C" w14:textId="0EE034D6" w:rsidR="00096801" w:rsidRPr="0005568B" w:rsidRDefault="00096801" w:rsidP="00096801">
            <w:pPr>
              <w:jc w:val="center"/>
              <w:rPr>
                <w:sz w:val="22"/>
                <w:szCs w:val="22"/>
              </w:rPr>
            </w:pPr>
            <w:r w:rsidRPr="0005568B">
              <w:rPr>
                <w:sz w:val="22"/>
                <w:szCs w:val="22"/>
              </w:rPr>
              <w:t>4515,0</w:t>
            </w:r>
          </w:p>
        </w:tc>
      </w:tr>
      <w:tr w:rsidR="00096801" w:rsidRPr="0005568B" w14:paraId="123F09E3" w14:textId="77777777" w:rsidTr="00995980">
        <w:trPr>
          <w:trHeight w:val="260"/>
        </w:trPr>
        <w:tc>
          <w:tcPr>
            <w:tcW w:w="3828" w:type="dxa"/>
          </w:tcPr>
          <w:p w14:paraId="6539D0AF" w14:textId="6F37A386" w:rsidR="00096801" w:rsidRPr="00B50299" w:rsidRDefault="00096801" w:rsidP="00096801">
            <w:pPr>
              <w:jc w:val="both"/>
              <w:rPr>
                <w:sz w:val="22"/>
                <w:szCs w:val="22"/>
              </w:rPr>
            </w:pPr>
            <w:r w:rsidRPr="00B50299">
              <w:rPr>
                <w:sz w:val="22"/>
                <w:szCs w:val="22"/>
              </w:rPr>
              <w:t>местный бюджет</w:t>
            </w:r>
          </w:p>
        </w:tc>
        <w:tc>
          <w:tcPr>
            <w:tcW w:w="1276" w:type="dxa"/>
          </w:tcPr>
          <w:p w14:paraId="7607C0C8" w14:textId="6BCBC83A" w:rsidR="00096801" w:rsidRPr="0005568B" w:rsidRDefault="00096801" w:rsidP="00096801">
            <w:pPr>
              <w:jc w:val="center"/>
              <w:rPr>
                <w:sz w:val="22"/>
                <w:szCs w:val="22"/>
              </w:rPr>
            </w:pPr>
            <w:r w:rsidRPr="0005568B">
              <w:rPr>
                <w:sz w:val="22"/>
                <w:szCs w:val="22"/>
              </w:rPr>
              <w:t>645,0</w:t>
            </w:r>
          </w:p>
        </w:tc>
        <w:tc>
          <w:tcPr>
            <w:tcW w:w="1418" w:type="dxa"/>
          </w:tcPr>
          <w:p w14:paraId="227BB87C" w14:textId="780C026B" w:rsidR="00096801" w:rsidRPr="0005568B" w:rsidRDefault="00096801" w:rsidP="00096801">
            <w:pPr>
              <w:jc w:val="center"/>
              <w:rPr>
                <w:sz w:val="22"/>
                <w:szCs w:val="22"/>
              </w:rPr>
            </w:pPr>
            <w:r w:rsidRPr="0005568B">
              <w:rPr>
                <w:sz w:val="22"/>
                <w:szCs w:val="22"/>
              </w:rPr>
              <w:t>645,0</w:t>
            </w:r>
          </w:p>
        </w:tc>
        <w:tc>
          <w:tcPr>
            <w:tcW w:w="1559" w:type="dxa"/>
          </w:tcPr>
          <w:p w14:paraId="7F614263" w14:textId="5E80BCC0" w:rsidR="00096801" w:rsidRPr="0005568B" w:rsidRDefault="00096801" w:rsidP="00096801">
            <w:pPr>
              <w:jc w:val="center"/>
              <w:rPr>
                <w:sz w:val="22"/>
                <w:szCs w:val="22"/>
              </w:rPr>
            </w:pPr>
            <w:r w:rsidRPr="0005568B">
              <w:rPr>
                <w:sz w:val="22"/>
                <w:szCs w:val="22"/>
              </w:rPr>
              <w:t>645,0</w:t>
            </w:r>
          </w:p>
        </w:tc>
        <w:tc>
          <w:tcPr>
            <w:tcW w:w="1559" w:type="dxa"/>
          </w:tcPr>
          <w:p w14:paraId="513CCBE5" w14:textId="2D5C1C3F" w:rsidR="00096801" w:rsidRPr="0005568B" w:rsidRDefault="00096801" w:rsidP="00096801">
            <w:pPr>
              <w:jc w:val="center"/>
              <w:rPr>
                <w:sz w:val="22"/>
                <w:szCs w:val="22"/>
              </w:rPr>
            </w:pPr>
            <w:r w:rsidRPr="0005568B">
              <w:rPr>
                <w:sz w:val="22"/>
                <w:szCs w:val="22"/>
              </w:rPr>
              <w:t>645,0</w:t>
            </w:r>
          </w:p>
        </w:tc>
        <w:tc>
          <w:tcPr>
            <w:tcW w:w="1559" w:type="dxa"/>
          </w:tcPr>
          <w:p w14:paraId="2466FAD1" w14:textId="41AEE117" w:rsidR="00096801" w:rsidRPr="0005568B" w:rsidRDefault="00096801" w:rsidP="00096801">
            <w:pPr>
              <w:jc w:val="center"/>
              <w:rPr>
                <w:sz w:val="22"/>
                <w:szCs w:val="22"/>
              </w:rPr>
            </w:pPr>
            <w:r w:rsidRPr="0005568B">
              <w:rPr>
                <w:sz w:val="22"/>
                <w:szCs w:val="22"/>
              </w:rPr>
              <w:t>645,0</w:t>
            </w:r>
          </w:p>
        </w:tc>
        <w:tc>
          <w:tcPr>
            <w:tcW w:w="1418" w:type="dxa"/>
          </w:tcPr>
          <w:p w14:paraId="1DB0E99D" w14:textId="679FA140" w:rsidR="00096801" w:rsidRPr="0005568B" w:rsidRDefault="00096801" w:rsidP="00096801">
            <w:pPr>
              <w:jc w:val="center"/>
              <w:rPr>
                <w:sz w:val="22"/>
                <w:szCs w:val="22"/>
              </w:rPr>
            </w:pPr>
            <w:r w:rsidRPr="0005568B">
              <w:rPr>
                <w:sz w:val="22"/>
                <w:szCs w:val="22"/>
              </w:rPr>
              <w:t>645,0</w:t>
            </w:r>
          </w:p>
        </w:tc>
        <w:tc>
          <w:tcPr>
            <w:tcW w:w="1417" w:type="dxa"/>
          </w:tcPr>
          <w:p w14:paraId="26FEDCAA" w14:textId="1DF025DB" w:rsidR="00096801" w:rsidRPr="0005568B" w:rsidRDefault="00096801" w:rsidP="00096801">
            <w:pPr>
              <w:jc w:val="center"/>
              <w:rPr>
                <w:sz w:val="22"/>
                <w:szCs w:val="22"/>
              </w:rPr>
            </w:pPr>
            <w:r w:rsidRPr="0005568B">
              <w:rPr>
                <w:sz w:val="22"/>
                <w:szCs w:val="22"/>
              </w:rPr>
              <w:t>645,0</w:t>
            </w:r>
          </w:p>
        </w:tc>
        <w:tc>
          <w:tcPr>
            <w:tcW w:w="1701" w:type="dxa"/>
          </w:tcPr>
          <w:p w14:paraId="1A643B2E" w14:textId="258C796D" w:rsidR="00096801" w:rsidRPr="0005568B" w:rsidRDefault="00096801" w:rsidP="00096801">
            <w:pPr>
              <w:jc w:val="center"/>
              <w:rPr>
                <w:sz w:val="22"/>
                <w:szCs w:val="22"/>
              </w:rPr>
            </w:pPr>
            <w:r w:rsidRPr="0005568B">
              <w:rPr>
                <w:sz w:val="22"/>
                <w:szCs w:val="22"/>
              </w:rPr>
              <w:t>4515,0</w:t>
            </w:r>
          </w:p>
        </w:tc>
      </w:tr>
      <w:tr w:rsidR="00096801" w:rsidRPr="0005568B" w14:paraId="1032AF54" w14:textId="77777777" w:rsidTr="00995980">
        <w:trPr>
          <w:trHeight w:val="260"/>
        </w:trPr>
        <w:tc>
          <w:tcPr>
            <w:tcW w:w="3828" w:type="dxa"/>
            <w:shd w:val="clear" w:color="auto" w:fill="auto"/>
          </w:tcPr>
          <w:p w14:paraId="4E8EE1A5" w14:textId="59671AFF" w:rsidR="00096801" w:rsidRPr="00B50299" w:rsidRDefault="00096801" w:rsidP="00096801">
            <w:pPr>
              <w:jc w:val="both"/>
              <w:rPr>
                <w:sz w:val="22"/>
                <w:szCs w:val="22"/>
              </w:rPr>
            </w:pPr>
            <w:r w:rsidRPr="00B50299">
              <w:rPr>
                <w:sz w:val="22"/>
                <w:szCs w:val="22"/>
              </w:rPr>
              <w:t xml:space="preserve">1.1.3. </w:t>
            </w:r>
            <w:r w:rsidR="00B01CE5" w:rsidRPr="00B50299">
              <w:rPr>
                <w:color w:val="000000"/>
                <w:sz w:val="22"/>
                <w:szCs w:val="22"/>
              </w:rPr>
              <w:t>Мероприятие (результат) «П</w:t>
            </w:r>
            <w:r w:rsidR="00B01CE5" w:rsidRPr="00B50299">
              <w:rPr>
                <w:sz w:val="22"/>
                <w:szCs w:val="22"/>
              </w:rPr>
              <w:t xml:space="preserve">редоставлена единовременная </w:t>
            </w:r>
            <w:r w:rsidR="00B01CE5" w:rsidRPr="00B50299">
              <w:rPr>
                <w:sz w:val="22"/>
                <w:szCs w:val="22"/>
              </w:rPr>
              <w:lastRenderedPageBreak/>
              <w:t xml:space="preserve">материальная выплата </w:t>
            </w:r>
            <w:r w:rsidRPr="00B50299">
              <w:rPr>
                <w:sz w:val="22"/>
                <w:szCs w:val="22"/>
              </w:rPr>
              <w:t>к Международному дню освобождения узников фашистских концлагерей</w:t>
            </w:r>
            <w:r w:rsidR="00B01CE5">
              <w:rPr>
                <w:sz w:val="22"/>
                <w:szCs w:val="22"/>
              </w:rPr>
              <w:t>»</w:t>
            </w:r>
          </w:p>
          <w:p w14:paraId="7F8A88C7" w14:textId="71283CBE" w:rsidR="00096801" w:rsidRPr="00B50299" w:rsidRDefault="00096801" w:rsidP="00096801">
            <w:pPr>
              <w:jc w:val="both"/>
              <w:rPr>
                <w:sz w:val="22"/>
                <w:szCs w:val="22"/>
              </w:rPr>
            </w:pPr>
            <w:r w:rsidRPr="00B50299">
              <w:rPr>
                <w:sz w:val="22"/>
                <w:szCs w:val="22"/>
              </w:rPr>
              <w:t>(всего), в том числе:</w:t>
            </w:r>
          </w:p>
        </w:tc>
        <w:tc>
          <w:tcPr>
            <w:tcW w:w="1276" w:type="dxa"/>
          </w:tcPr>
          <w:p w14:paraId="00AE42D1" w14:textId="53BA90D7" w:rsidR="00096801" w:rsidRPr="0005568B" w:rsidRDefault="00096801" w:rsidP="00096801">
            <w:pPr>
              <w:jc w:val="center"/>
              <w:rPr>
                <w:sz w:val="22"/>
                <w:szCs w:val="22"/>
              </w:rPr>
            </w:pPr>
            <w:r w:rsidRPr="0005568B">
              <w:rPr>
                <w:sz w:val="22"/>
                <w:szCs w:val="22"/>
              </w:rPr>
              <w:lastRenderedPageBreak/>
              <w:t>20,0</w:t>
            </w:r>
          </w:p>
        </w:tc>
        <w:tc>
          <w:tcPr>
            <w:tcW w:w="1418" w:type="dxa"/>
          </w:tcPr>
          <w:p w14:paraId="3845FD9B" w14:textId="66B34F70" w:rsidR="00096801" w:rsidRPr="0005568B" w:rsidRDefault="00096801" w:rsidP="00096801">
            <w:pPr>
              <w:jc w:val="center"/>
              <w:rPr>
                <w:sz w:val="22"/>
                <w:szCs w:val="22"/>
              </w:rPr>
            </w:pPr>
            <w:r w:rsidRPr="0005568B">
              <w:rPr>
                <w:sz w:val="22"/>
                <w:szCs w:val="22"/>
              </w:rPr>
              <w:t>20,0</w:t>
            </w:r>
          </w:p>
        </w:tc>
        <w:tc>
          <w:tcPr>
            <w:tcW w:w="1559" w:type="dxa"/>
          </w:tcPr>
          <w:p w14:paraId="701EE731" w14:textId="5509344B" w:rsidR="00096801" w:rsidRPr="0005568B" w:rsidRDefault="00096801" w:rsidP="00096801">
            <w:pPr>
              <w:jc w:val="center"/>
              <w:rPr>
                <w:sz w:val="22"/>
                <w:szCs w:val="22"/>
              </w:rPr>
            </w:pPr>
            <w:r w:rsidRPr="0005568B">
              <w:rPr>
                <w:sz w:val="22"/>
                <w:szCs w:val="22"/>
              </w:rPr>
              <w:t>20,0</w:t>
            </w:r>
          </w:p>
        </w:tc>
        <w:tc>
          <w:tcPr>
            <w:tcW w:w="1559" w:type="dxa"/>
          </w:tcPr>
          <w:p w14:paraId="6C983DD5" w14:textId="63877943" w:rsidR="00096801" w:rsidRPr="0005568B" w:rsidRDefault="00096801" w:rsidP="00096801">
            <w:pPr>
              <w:jc w:val="center"/>
              <w:rPr>
                <w:sz w:val="22"/>
                <w:szCs w:val="22"/>
              </w:rPr>
            </w:pPr>
            <w:r w:rsidRPr="0005568B">
              <w:rPr>
                <w:sz w:val="22"/>
                <w:szCs w:val="22"/>
              </w:rPr>
              <w:t>20,0</w:t>
            </w:r>
          </w:p>
        </w:tc>
        <w:tc>
          <w:tcPr>
            <w:tcW w:w="1559" w:type="dxa"/>
          </w:tcPr>
          <w:p w14:paraId="2788F81C" w14:textId="4DF75172" w:rsidR="00096801" w:rsidRPr="0005568B" w:rsidRDefault="00096801" w:rsidP="00096801">
            <w:pPr>
              <w:jc w:val="center"/>
              <w:rPr>
                <w:sz w:val="22"/>
                <w:szCs w:val="22"/>
              </w:rPr>
            </w:pPr>
            <w:r w:rsidRPr="0005568B">
              <w:rPr>
                <w:sz w:val="22"/>
                <w:szCs w:val="22"/>
              </w:rPr>
              <w:t>20,0</w:t>
            </w:r>
          </w:p>
        </w:tc>
        <w:tc>
          <w:tcPr>
            <w:tcW w:w="1418" w:type="dxa"/>
          </w:tcPr>
          <w:p w14:paraId="4CA31B05" w14:textId="22A2C457" w:rsidR="00096801" w:rsidRPr="0005568B" w:rsidRDefault="00096801" w:rsidP="00096801">
            <w:pPr>
              <w:jc w:val="center"/>
              <w:rPr>
                <w:sz w:val="22"/>
                <w:szCs w:val="22"/>
              </w:rPr>
            </w:pPr>
            <w:r w:rsidRPr="0005568B">
              <w:rPr>
                <w:sz w:val="22"/>
                <w:szCs w:val="22"/>
              </w:rPr>
              <w:t>20,0</w:t>
            </w:r>
          </w:p>
        </w:tc>
        <w:tc>
          <w:tcPr>
            <w:tcW w:w="1417" w:type="dxa"/>
          </w:tcPr>
          <w:p w14:paraId="28506848" w14:textId="60E2E2AD" w:rsidR="00096801" w:rsidRPr="0005568B" w:rsidRDefault="00096801" w:rsidP="00096801">
            <w:pPr>
              <w:jc w:val="center"/>
              <w:rPr>
                <w:sz w:val="22"/>
                <w:szCs w:val="22"/>
              </w:rPr>
            </w:pPr>
            <w:r w:rsidRPr="0005568B">
              <w:rPr>
                <w:sz w:val="22"/>
                <w:szCs w:val="22"/>
              </w:rPr>
              <w:t>20,0</w:t>
            </w:r>
          </w:p>
        </w:tc>
        <w:tc>
          <w:tcPr>
            <w:tcW w:w="1701" w:type="dxa"/>
          </w:tcPr>
          <w:p w14:paraId="2FBD675A" w14:textId="3580A8D0" w:rsidR="00096801" w:rsidRPr="0005568B" w:rsidRDefault="00096801" w:rsidP="00096801">
            <w:pPr>
              <w:jc w:val="center"/>
              <w:rPr>
                <w:sz w:val="22"/>
                <w:szCs w:val="22"/>
              </w:rPr>
            </w:pPr>
            <w:r w:rsidRPr="0005568B">
              <w:rPr>
                <w:sz w:val="22"/>
                <w:szCs w:val="22"/>
              </w:rPr>
              <w:t>140,0</w:t>
            </w:r>
          </w:p>
        </w:tc>
      </w:tr>
      <w:tr w:rsidR="00096801" w:rsidRPr="0005568B" w14:paraId="40438E5B" w14:textId="77777777" w:rsidTr="00995980">
        <w:trPr>
          <w:trHeight w:val="260"/>
        </w:trPr>
        <w:tc>
          <w:tcPr>
            <w:tcW w:w="3828" w:type="dxa"/>
            <w:shd w:val="clear" w:color="auto" w:fill="auto"/>
          </w:tcPr>
          <w:p w14:paraId="02F4202C" w14:textId="1F97F682" w:rsidR="00096801" w:rsidRPr="00B50299" w:rsidRDefault="00096801" w:rsidP="00096801">
            <w:pPr>
              <w:jc w:val="both"/>
              <w:rPr>
                <w:sz w:val="22"/>
                <w:szCs w:val="22"/>
              </w:rPr>
            </w:pPr>
            <w:r w:rsidRPr="00B50299">
              <w:rPr>
                <w:sz w:val="22"/>
                <w:szCs w:val="22"/>
              </w:rPr>
              <w:t>местный бюджет</w:t>
            </w:r>
          </w:p>
        </w:tc>
        <w:tc>
          <w:tcPr>
            <w:tcW w:w="1276" w:type="dxa"/>
          </w:tcPr>
          <w:p w14:paraId="6A82E803" w14:textId="4E6CF784" w:rsidR="00096801" w:rsidRPr="0005568B" w:rsidRDefault="00096801" w:rsidP="00096801">
            <w:pPr>
              <w:jc w:val="center"/>
              <w:rPr>
                <w:sz w:val="22"/>
                <w:szCs w:val="22"/>
              </w:rPr>
            </w:pPr>
            <w:r w:rsidRPr="0005568B">
              <w:rPr>
                <w:sz w:val="22"/>
                <w:szCs w:val="22"/>
              </w:rPr>
              <w:t>20,0</w:t>
            </w:r>
          </w:p>
        </w:tc>
        <w:tc>
          <w:tcPr>
            <w:tcW w:w="1418" w:type="dxa"/>
          </w:tcPr>
          <w:p w14:paraId="3B0BA57E" w14:textId="07FB76CC" w:rsidR="00096801" w:rsidRPr="0005568B" w:rsidRDefault="00096801" w:rsidP="00096801">
            <w:pPr>
              <w:jc w:val="center"/>
              <w:rPr>
                <w:sz w:val="22"/>
                <w:szCs w:val="22"/>
              </w:rPr>
            </w:pPr>
            <w:r w:rsidRPr="0005568B">
              <w:rPr>
                <w:sz w:val="22"/>
                <w:szCs w:val="22"/>
              </w:rPr>
              <w:t>20,0</w:t>
            </w:r>
          </w:p>
        </w:tc>
        <w:tc>
          <w:tcPr>
            <w:tcW w:w="1559" w:type="dxa"/>
          </w:tcPr>
          <w:p w14:paraId="48D89A8E" w14:textId="5D280653" w:rsidR="00096801" w:rsidRPr="0005568B" w:rsidRDefault="00096801" w:rsidP="00096801">
            <w:pPr>
              <w:jc w:val="center"/>
              <w:rPr>
                <w:sz w:val="22"/>
                <w:szCs w:val="22"/>
              </w:rPr>
            </w:pPr>
            <w:r w:rsidRPr="0005568B">
              <w:rPr>
                <w:sz w:val="22"/>
                <w:szCs w:val="22"/>
              </w:rPr>
              <w:t>20,0</w:t>
            </w:r>
          </w:p>
        </w:tc>
        <w:tc>
          <w:tcPr>
            <w:tcW w:w="1559" w:type="dxa"/>
          </w:tcPr>
          <w:p w14:paraId="38AE13E0" w14:textId="5F43FABF" w:rsidR="00096801" w:rsidRPr="0005568B" w:rsidRDefault="00096801" w:rsidP="00096801">
            <w:pPr>
              <w:jc w:val="center"/>
              <w:rPr>
                <w:sz w:val="22"/>
                <w:szCs w:val="22"/>
              </w:rPr>
            </w:pPr>
            <w:r w:rsidRPr="0005568B">
              <w:rPr>
                <w:sz w:val="22"/>
                <w:szCs w:val="22"/>
              </w:rPr>
              <w:t>20,0</w:t>
            </w:r>
          </w:p>
        </w:tc>
        <w:tc>
          <w:tcPr>
            <w:tcW w:w="1559" w:type="dxa"/>
          </w:tcPr>
          <w:p w14:paraId="093D4D7F" w14:textId="23FC5703" w:rsidR="00096801" w:rsidRPr="0005568B" w:rsidRDefault="00096801" w:rsidP="00096801">
            <w:pPr>
              <w:jc w:val="center"/>
              <w:rPr>
                <w:sz w:val="22"/>
                <w:szCs w:val="22"/>
              </w:rPr>
            </w:pPr>
            <w:r w:rsidRPr="0005568B">
              <w:rPr>
                <w:sz w:val="22"/>
                <w:szCs w:val="22"/>
              </w:rPr>
              <w:t>20,0</w:t>
            </w:r>
          </w:p>
        </w:tc>
        <w:tc>
          <w:tcPr>
            <w:tcW w:w="1418" w:type="dxa"/>
          </w:tcPr>
          <w:p w14:paraId="0FD2C1CE" w14:textId="59530490" w:rsidR="00096801" w:rsidRPr="0005568B" w:rsidRDefault="00096801" w:rsidP="00096801">
            <w:pPr>
              <w:jc w:val="center"/>
              <w:rPr>
                <w:sz w:val="22"/>
                <w:szCs w:val="22"/>
              </w:rPr>
            </w:pPr>
            <w:r w:rsidRPr="0005568B">
              <w:rPr>
                <w:sz w:val="22"/>
                <w:szCs w:val="22"/>
              </w:rPr>
              <w:t>20,0</w:t>
            </w:r>
          </w:p>
        </w:tc>
        <w:tc>
          <w:tcPr>
            <w:tcW w:w="1417" w:type="dxa"/>
          </w:tcPr>
          <w:p w14:paraId="2361A5F3" w14:textId="7B1EE2EE" w:rsidR="00096801" w:rsidRPr="0005568B" w:rsidRDefault="00096801" w:rsidP="00096801">
            <w:pPr>
              <w:jc w:val="center"/>
              <w:rPr>
                <w:sz w:val="22"/>
                <w:szCs w:val="22"/>
              </w:rPr>
            </w:pPr>
            <w:r w:rsidRPr="0005568B">
              <w:rPr>
                <w:sz w:val="22"/>
                <w:szCs w:val="22"/>
              </w:rPr>
              <w:t>20,0</w:t>
            </w:r>
          </w:p>
        </w:tc>
        <w:tc>
          <w:tcPr>
            <w:tcW w:w="1701" w:type="dxa"/>
          </w:tcPr>
          <w:p w14:paraId="742811E6" w14:textId="6C6A5532" w:rsidR="00096801" w:rsidRPr="0005568B" w:rsidRDefault="00096801" w:rsidP="00096801">
            <w:pPr>
              <w:jc w:val="center"/>
              <w:rPr>
                <w:sz w:val="22"/>
                <w:szCs w:val="22"/>
              </w:rPr>
            </w:pPr>
            <w:r w:rsidRPr="0005568B">
              <w:rPr>
                <w:sz w:val="22"/>
                <w:szCs w:val="22"/>
              </w:rPr>
              <w:t>140,0</w:t>
            </w:r>
          </w:p>
        </w:tc>
      </w:tr>
      <w:tr w:rsidR="00096801" w:rsidRPr="0005568B" w14:paraId="33760FF5" w14:textId="77777777" w:rsidTr="00995980">
        <w:trPr>
          <w:trHeight w:val="260"/>
        </w:trPr>
        <w:tc>
          <w:tcPr>
            <w:tcW w:w="3828" w:type="dxa"/>
            <w:shd w:val="clear" w:color="auto" w:fill="auto"/>
          </w:tcPr>
          <w:p w14:paraId="23C37522" w14:textId="257CEB9D" w:rsidR="00096801" w:rsidRPr="00B50299" w:rsidRDefault="00096801" w:rsidP="00D57916">
            <w:pPr>
              <w:jc w:val="both"/>
              <w:rPr>
                <w:sz w:val="22"/>
                <w:szCs w:val="22"/>
              </w:rPr>
            </w:pPr>
            <w:r w:rsidRPr="00B50299">
              <w:rPr>
                <w:sz w:val="22"/>
                <w:szCs w:val="22"/>
              </w:rPr>
              <w:t xml:space="preserve">1.1.4. </w:t>
            </w:r>
            <w:r w:rsidR="00194462" w:rsidRPr="00B50299">
              <w:rPr>
                <w:color w:val="000000"/>
                <w:sz w:val="22"/>
                <w:szCs w:val="22"/>
              </w:rPr>
              <w:t>Мероприятие (результат) «П</w:t>
            </w:r>
            <w:r w:rsidR="00194462" w:rsidRPr="00B50299">
              <w:rPr>
                <w:sz w:val="22"/>
                <w:szCs w:val="22"/>
              </w:rPr>
              <w:t xml:space="preserve">редоставлена единовременная материальная выплата </w:t>
            </w:r>
            <w:r w:rsidRPr="00B50299">
              <w:rPr>
                <w:sz w:val="22"/>
                <w:szCs w:val="22"/>
              </w:rPr>
              <w:t>ко Дню участников ликвидации последствий радиационных аварий и катастроф и памяти жертв этих аварий и катастроф</w:t>
            </w:r>
            <w:r w:rsidR="00D57916">
              <w:rPr>
                <w:sz w:val="22"/>
                <w:szCs w:val="22"/>
              </w:rPr>
              <w:t xml:space="preserve">» </w:t>
            </w:r>
            <w:r w:rsidRPr="00B50299">
              <w:rPr>
                <w:sz w:val="22"/>
                <w:szCs w:val="22"/>
              </w:rPr>
              <w:t>(всего), в том числе:</w:t>
            </w:r>
          </w:p>
        </w:tc>
        <w:tc>
          <w:tcPr>
            <w:tcW w:w="1276" w:type="dxa"/>
          </w:tcPr>
          <w:p w14:paraId="1C714CC1" w14:textId="54432E22" w:rsidR="00096801" w:rsidRPr="0005568B" w:rsidRDefault="00096801" w:rsidP="00096801">
            <w:pPr>
              <w:jc w:val="center"/>
              <w:rPr>
                <w:sz w:val="22"/>
                <w:szCs w:val="22"/>
              </w:rPr>
            </w:pPr>
            <w:r w:rsidRPr="0005568B">
              <w:rPr>
                <w:sz w:val="22"/>
                <w:szCs w:val="22"/>
              </w:rPr>
              <w:t>30,0</w:t>
            </w:r>
          </w:p>
        </w:tc>
        <w:tc>
          <w:tcPr>
            <w:tcW w:w="1418" w:type="dxa"/>
          </w:tcPr>
          <w:p w14:paraId="419A52D1" w14:textId="7DD1FF3E" w:rsidR="00096801" w:rsidRPr="0005568B" w:rsidRDefault="00096801" w:rsidP="00096801">
            <w:pPr>
              <w:jc w:val="center"/>
              <w:rPr>
                <w:sz w:val="22"/>
                <w:szCs w:val="22"/>
              </w:rPr>
            </w:pPr>
            <w:r w:rsidRPr="0005568B">
              <w:rPr>
                <w:sz w:val="22"/>
                <w:szCs w:val="22"/>
              </w:rPr>
              <w:t>30,0</w:t>
            </w:r>
          </w:p>
        </w:tc>
        <w:tc>
          <w:tcPr>
            <w:tcW w:w="1559" w:type="dxa"/>
          </w:tcPr>
          <w:p w14:paraId="5867F96F" w14:textId="561F81C8" w:rsidR="00096801" w:rsidRPr="0005568B" w:rsidRDefault="00096801" w:rsidP="00096801">
            <w:pPr>
              <w:jc w:val="center"/>
              <w:rPr>
                <w:sz w:val="22"/>
                <w:szCs w:val="22"/>
              </w:rPr>
            </w:pPr>
            <w:r w:rsidRPr="0005568B">
              <w:rPr>
                <w:sz w:val="22"/>
                <w:szCs w:val="22"/>
              </w:rPr>
              <w:t>30,0</w:t>
            </w:r>
          </w:p>
        </w:tc>
        <w:tc>
          <w:tcPr>
            <w:tcW w:w="1559" w:type="dxa"/>
          </w:tcPr>
          <w:p w14:paraId="27D90B8A" w14:textId="754C2760" w:rsidR="00096801" w:rsidRPr="0005568B" w:rsidRDefault="00096801" w:rsidP="00096801">
            <w:pPr>
              <w:jc w:val="center"/>
              <w:rPr>
                <w:sz w:val="22"/>
                <w:szCs w:val="22"/>
              </w:rPr>
            </w:pPr>
            <w:r w:rsidRPr="0005568B">
              <w:rPr>
                <w:sz w:val="22"/>
                <w:szCs w:val="22"/>
              </w:rPr>
              <w:t>30,0</w:t>
            </w:r>
          </w:p>
        </w:tc>
        <w:tc>
          <w:tcPr>
            <w:tcW w:w="1559" w:type="dxa"/>
          </w:tcPr>
          <w:p w14:paraId="4C9C7C68" w14:textId="6C4809AB" w:rsidR="00096801" w:rsidRPr="0005568B" w:rsidRDefault="00096801" w:rsidP="00096801">
            <w:pPr>
              <w:jc w:val="center"/>
              <w:rPr>
                <w:sz w:val="22"/>
                <w:szCs w:val="22"/>
              </w:rPr>
            </w:pPr>
            <w:r w:rsidRPr="0005568B">
              <w:rPr>
                <w:sz w:val="22"/>
                <w:szCs w:val="22"/>
              </w:rPr>
              <w:t>30,0</w:t>
            </w:r>
          </w:p>
        </w:tc>
        <w:tc>
          <w:tcPr>
            <w:tcW w:w="1418" w:type="dxa"/>
          </w:tcPr>
          <w:p w14:paraId="2A5D825E" w14:textId="1DD915B1" w:rsidR="00096801" w:rsidRPr="0005568B" w:rsidRDefault="00096801" w:rsidP="00096801">
            <w:pPr>
              <w:jc w:val="center"/>
              <w:rPr>
                <w:sz w:val="22"/>
                <w:szCs w:val="22"/>
              </w:rPr>
            </w:pPr>
            <w:r w:rsidRPr="0005568B">
              <w:rPr>
                <w:sz w:val="22"/>
                <w:szCs w:val="22"/>
              </w:rPr>
              <w:t>30,0</w:t>
            </w:r>
          </w:p>
        </w:tc>
        <w:tc>
          <w:tcPr>
            <w:tcW w:w="1417" w:type="dxa"/>
          </w:tcPr>
          <w:p w14:paraId="605F08CB" w14:textId="2D50CDBF" w:rsidR="00096801" w:rsidRPr="0005568B" w:rsidRDefault="00096801" w:rsidP="00096801">
            <w:pPr>
              <w:jc w:val="center"/>
              <w:rPr>
                <w:sz w:val="22"/>
                <w:szCs w:val="22"/>
              </w:rPr>
            </w:pPr>
            <w:r w:rsidRPr="0005568B">
              <w:rPr>
                <w:sz w:val="22"/>
                <w:szCs w:val="22"/>
              </w:rPr>
              <w:t>30,0</w:t>
            </w:r>
          </w:p>
        </w:tc>
        <w:tc>
          <w:tcPr>
            <w:tcW w:w="1701" w:type="dxa"/>
          </w:tcPr>
          <w:p w14:paraId="38E139E0" w14:textId="5FA62420" w:rsidR="00096801" w:rsidRPr="0005568B" w:rsidRDefault="00096801" w:rsidP="00096801">
            <w:pPr>
              <w:jc w:val="center"/>
              <w:rPr>
                <w:sz w:val="22"/>
                <w:szCs w:val="22"/>
              </w:rPr>
            </w:pPr>
            <w:r w:rsidRPr="0005568B">
              <w:rPr>
                <w:sz w:val="22"/>
                <w:szCs w:val="22"/>
              </w:rPr>
              <w:t>210,0</w:t>
            </w:r>
          </w:p>
        </w:tc>
      </w:tr>
      <w:tr w:rsidR="00096801" w:rsidRPr="0005568B" w14:paraId="3DC93C12" w14:textId="77777777" w:rsidTr="00995980">
        <w:trPr>
          <w:trHeight w:val="260"/>
        </w:trPr>
        <w:tc>
          <w:tcPr>
            <w:tcW w:w="3828" w:type="dxa"/>
            <w:shd w:val="clear" w:color="auto" w:fill="auto"/>
          </w:tcPr>
          <w:p w14:paraId="04AC9401" w14:textId="4EBBA76E" w:rsidR="00096801" w:rsidRPr="00B50299" w:rsidRDefault="00096801" w:rsidP="00096801">
            <w:pPr>
              <w:jc w:val="both"/>
              <w:rPr>
                <w:sz w:val="22"/>
                <w:szCs w:val="22"/>
              </w:rPr>
            </w:pPr>
            <w:r w:rsidRPr="00B50299">
              <w:rPr>
                <w:sz w:val="22"/>
                <w:szCs w:val="22"/>
              </w:rPr>
              <w:t>местный бюджет</w:t>
            </w:r>
          </w:p>
        </w:tc>
        <w:tc>
          <w:tcPr>
            <w:tcW w:w="1276" w:type="dxa"/>
          </w:tcPr>
          <w:p w14:paraId="6BB69020" w14:textId="266877DA" w:rsidR="00096801" w:rsidRPr="0005568B" w:rsidRDefault="00096801" w:rsidP="00096801">
            <w:pPr>
              <w:jc w:val="center"/>
              <w:rPr>
                <w:sz w:val="22"/>
                <w:szCs w:val="22"/>
              </w:rPr>
            </w:pPr>
            <w:r w:rsidRPr="0005568B">
              <w:rPr>
                <w:sz w:val="22"/>
                <w:szCs w:val="22"/>
              </w:rPr>
              <w:t>30,0</w:t>
            </w:r>
          </w:p>
        </w:tc>
        <w:tc>
          <w:tcPr>
            <w:tcW w:w="1418" w:type="dxa"/>
          </w:tcPr>
          <w:p w14:paraId="55C40A71" w14:textId="7C39F2AB" w:rsidR="00096801" w:rsidRPr="0005568B" w:rsidRDefault="00096801" w:rsidP="00096801">
            <w:pPr>
              <w:jc w:val="center"/>
              <w:rPr>
                <w:sz w:val="22"/>
                <w:szCs w:val="22"/>
              </w:rPr>
            </w:pPr>
            <w:r w:rsidRPr="0005568B">
              <w:rPr>
                <w:sz w:val="22"/>
                <w:szCs w:val="22"/>
              </w:rPr>
              <w:t>30,0</w:t>
            </w:r>
          </w:p>
        </w:tc>
        <w:tc>
          <w:tcPr>
            <w:tcW w:w="1559" w:type="dxa"/>
          </w:tcPr>
          <w:p w14:paraId="5CD183C4" w14:textId="11C2B2A5" w:rsidR="00096801" w:rsidRPr="0005568B" w:rsidRDefault="00096801" w:rsidP="00096801">
            <w:pPr>
              <w:jc w:val="center"/>
              <w:rPr>
                <w:sz w:val="22"/>
                <w:szCs w:val="22"/>
              </w:rPr>
            </w:pPr>
            <w:r w:rsidRPr="0005568B">
              <w:rPr>
                <w:sz w:val="22"/>
                <w:szCs w:val="22"/>
              </w:rPr>
              <w:t>30,0</w:t>
            </w:r>
          </w:p>
        </w:tc>
        <w:tc>
          <w:tcPr>
            <w:tcW w:w="1559" w:type="dxa"/>
          </w:tcPr>
          <w:p w14:paraId="6CB8D390" w14:textId="058F7A00" w:rsidR="00096801" w:rsidRPr="0005568B" w:rsidRDefault="00096801" w:rsidP="00096801">
            <w:pPr>
              <w:jc w:val="center"/>
              <w:rPr>
                <w:sz w:val="22"/>
                <w:szCs w:val="22"/>
              </w:rPr>
            </w:pPr>
            <w:r w:rsidRPr="0005568B">
              <w:rPr>
                <w:sz w:val="22"/>
                <w:szCs w:val="22"/>
              </w:rPr>
              <w:t>30,0</w:t>
            </w:r>
          </w:p>
        </w:tc>
        <w:tc>
          <w:tcPr>
            <w:tcW w:w="1559" w:type="dxa"/>
          </w:tcPr>
          <w:p w14:paraId="09992198" w14:textId="22A7E3C1" w:rsidR="00096801" w:rsidRPr="0005568B" w:rsidRDefault="00096801" w:rsidP="00096801">
            <w:pPr>
              <w:jc w:val="center"/>
              <w:rPr>
                <w:sz w:val="22"/>
                <w:szCs w:val="22"/>
              </w:rPr>
            </w:pPr>
            <w:r w:rsidRPr="0005568B">
              <w:rPr>
                <w:sz w:val="22"/>
                <w:szCs w:val="22"/>
              </w:rPr>
              <w:t>30,0</w:t>
            </w:r>
          </w:p>
        </w:tc>
        <w:tc>
          <w:tcPr>
            <w:tcW w:w="1418" w:type="dxa"/>
          </w:tcPr>
          <w:p w14:paraId="52AA7572" w14:textId="2C21F215" w:rsidR="00096801" w:rsidRPr="0005568B" w:rsidRDefault="00096801" w:rsidP="00096801">
            <w:pPr>
              <w:jc w:val="center"/>
              <w:rPr>
                <w:sz w:val="22"/>
                <w:szCs w:val="22"/>
              </w:rPr>
            </w:pPr>
            <w:r w:rsidRPr="0005568B">
              <w:rPr>
                <w:sz w:val="22"/>
                <w:szCs w:val="22"/>
              </w:rPr>
              <w:t>30,0</w:t>
            </w:r>
          </w:p>
        </w:tc>
        <w:tc>
          <w:tcPr>
            <w:tcW w:w="1417" w:type="dxa"/>
          </w:tcPr>
          <w:p w14:paraId="70687D37" w14:textId="0FF1E21F" w:rsidR="00096801" w:rsidRPr="0005568B" w:rsidRDefault="00096801" w:rsidP="00096801">
            <w:pPr>
              <w:jc w:val="center"/>
              <w:rPr>
                <w:sz w:val="22"/>
                <w:szCs w:val="22"/>
              </w:rPr>
            </w:pPr>
            <w:r w:rsidRPr="0005568B">
              <w:rPr>
                <w:sz w:val="22"/>
                <w:szCs w:val="22"/>
              </w:rPr>
              <w:t>30,0</w:t>
            </w:r>
          </w:p>
        </w:tc>
        <w:tc>
          <w:tcPr>
            <w:tcW w:w="1701" w:type="dxa"/>
          </w:tcPr>
          <w:p w14:paraId="739888E9" w14:textId="40B36769" w:rsidR="00096801" w:rsidRPr="0005568B" w:rsidRDefault="00096801" w:rsidP="00096801">
            <w:pPr>
              <w:jc w:val="center"/>
              <w:rPr>
                <w:sz w:val="22"/>
                <w:szCs w:val="22"/>
              </w:rPr>
            </w:pPr>
            <w:r w:rsidRPr="0005568B">
              <w:rPr>
                <w:sz w:val="22"/>
                <w:szCs w:val="22"/>
              </w:rPr>
              <w:t>210,0</w:t>
            </w:r>
          </w:p>
        </w:tc>
      </w:tr>
      <w:tr w:rsidR="00096801" w:rsidRPr="0005568B" w14:paraId="077CD41C" w14:textId="77777777" w:rsidTr="00995980">
        <w:trPr>
          <w:trHeight w:val="260"/>
        </w:trPr>
        <w:tc>
          <w:tcPr>
            <w:tcW w:w="3828" w:type="dxa"/>
            <w:shd w:val="clear" w:color="auto" w:fill="auto"/>
          </w:tcPr>
          <w:p w14:paraId="07999B36" w14:textId="45F00F04" w:rsidR="00096801" w:rsidRPr="00B50299" w:rsidRDefault="00096801" w:rsidP="00B91395">
            <w:pPr>
              <w:jc w:val="both"/>
              <w:rPr>
                <w:sz w:val="22"/>
                <w:szCs w:val="22"/>
              </w:rPr>
            </w:pPr>
            <w:r w:rsidRPr="00B50299">
              <w:rPr>
                <w:sz w:val="22"/>
                <w:szCs w:val="22"/>
              </w:rPr>
              <w:t xml:space="preserve">1.1.5. </w:t>
            </w:r>
            <w:r w:rsidR="007510E0" w:rsidRPr="00B50299">
              <w:rPr>
                <w:color w:val="000000"/>
                <w:sz w:val="22"/>
                <w:szCs w:val="22"/>
              </w:rPr>
              <w:t>Мероприятие (результат) «П</w:t>
            </w:r>
            <w:r w:rsidR="007510E0" w:rsidRPr="00B50299">
              <w:rPr>
                <w:sz w:val="22"/>
                <w:szCs w:val="22"/>
              </w:rPr>
              <w:t xml:space="preserve">редоставлена единовременная материальная выплата </w:t>
            </w:r>
            <w:r w:rsidRPr="00B50299">
              <w:rPr>
                <w:sz w:val="22"/>
                <w:szCs w:val="22"/>
              </w:rPr>
              <w:t>ко Дню Победы в Великой Отечественной войне 1941–1945 годов</w:t>
            </w:r>
            <w:r w:rsidR="007510E0">
              <w:rPr>
                <w:sz w:val="22"/>
                <w:szCs w:val="22"/>
              </w:rPr>
              <w:t>»</w:t>
            </w:r>
            <w:r w:rsidR="00B91395">
              <w:rPr>
                <w:sz w:val="22"/>
                <w:szCs w:val="22"/>
              </w:rPr>
              <w:t xml:space="preserve"> </w:t>
            </w:r>
            <w:r w:rsidRPr="00B50299">
              <w:rPr>
                <w:sz w:val="22"/>
                <w:szCs w:val="22"/>
              </w:rPr>
              <w:t>(всего), в том числе:</w:t>
            </w:r>
          </w:p>
        </w:tc>
        <w:tc>
          <w:tcPr>
            <w:tcW w:w="1276" w:type="dxa"/>
          </w:tcPr>
          <w:p w14:paraId="2AE40A36" w14:textId="03F95F8A" w:rsidR="00096801" w:rsidRPr="0005568B" w:rsidRDefault="00096801" w:rsidP="00096801">
            <w:pPr>
              <w:jc w:val="center"/>
              <w:rPr>
                <w:sz w:val="22"/>
                <w:szCs w:val="22"/>
              </w:rPr>
            </w:pPr>
            <w:r w:rsidRPr="0005568B">
              <w:rPr>
                <w:sz w:val="22"/>
                <w:szCs w:val="22"/>
              </w:rPr>
              <w:t>750,0</w:t>
            </w:r>
          </w:p>
        </w:tc>
        <w:tc>
          <w:tcPr>
            <w:tcW w:w="1418" w:type="dxa"/>
          </w:tcPr>
          <w:p w14:paraId="096877D0" w14:textId="13363591" w:rsidR="00096801" w:rsidRPr="0005568B" w:rsidRDefault="00096801" w:rsidP="00096801">
            <w:pPr>
              <w:jc w:val="center"/>
              <w:rPr>
                <w:sz w:val="22"/>
                <w:szCs w:val="22"/>
              </w:rPr>
            </w:pPr>
            <w:r w:rsidRPr="0005568B">
              <w:rPr>
                <w:sz w:val="22"/>
                <w:szCs w:val="22"/>
              </w:rPr>
              <w:t>750,0</w:t>
            </w:r>
          </w:p>
        </w:tc>
        <w:tc>
          <w:tcPr>
            <w:tcW w:w="1559" w:type="dxa"/>
          </w:tcPr>
          <w:p w14:paraId="07C910E7" w14:textId="3C22B41A" w:rsidR="00096801" w:rsidRPr="0005568B" w:rsidRDefault="00096801" w:rsidP="00096801">
            <w:pPr>
              <w:jc w:val="center"/>
              <w:rPr>
                <w:sz w:val="22"/>
                <w:szCs w:val="22"/>
              </w:rPr>
            </w:pPr>
            <w:r w:rsidRPr="0005568B">
              <w:rPr>
                <w:sz w:val="22"/>
                <w:szCs w:val="22"/>
              </w:rPr>
              <w:t>750,0</w:t>
            </w:r>
          </w:p>
        </w:tc>
        <w:tc>
          <w:tcPr>
            <w:tcW w:w="1559" w:type="dxa"/>
          </w:tcPr>
          <w:p w14:paraId="479A1315" w14:textId="0F87CF3D" w:rsidR="00096801" w:rsidRPr="0005568B" w:rsidRDefault="00096801" w:rsidP="00096801">
            <w:pPr>
              <w:jc w:val="center"/>
              <w:rPr>
                <w:sz w:val="22"/>
                <w:szCs w:val="22"/>
              </w:rPr>
            </w:pPr>
            <w:r w:rsidRPr="0005568B">
              <w:rPr>
                <w:sz w:val="22"/>
                <w:szCs w:val="22"/>
              </w:rPr>
              <w:t>750,0</w:t>
            </w:r>
          </w:p>
        </w:tc>
        <w:tc>
          <w:tcPr>
            <w:tcW w:w="1559" w:type="dxa"/>
          </w:tcPr>
          <w:p w14:paraId="7CDAEA10" w14:textId="14D213A4" w:rsidR="00096801" w:rsidRPr="0005568B" w:rsidRDefault="00096801" w:rsidP="00096801">
            <w:pPr>
              <w:jc w:val="center"/>
              <w:rPr>
                <w:sz w:val="22"/>
                <w:szCs w:val="22"/>
              </w:rPr>
            </w:pPr>
            <w:r w:rsidRPr="0005568B">
              <w:rPr>
                <w:sz w:val="22"/>
                <w:szCs w:val="22"/>
              </w:rPr>
              <w:t>750,0</w:t>
            </w:r>
          </w:p>
        </w:tc>
        <w:tc>
          <w:tcPr>
            <w:tcW w:w="1418" w:type="dxa"/>
          </w:tcPr>
          <w:p w14:paraId="7552550E" w14:textId="215A5B63" w:rsidR="00096801" w:rsidRPr="0005568B" w:rsidRDefault="00096801" w:rsidP="00096801">
            <w:pPr>
              <w:jc w:val="center"/>
              <w:rPr>
                <w:sz w:val="22"/>
                <w:szCs w:val="22"/>
              </w:rPr>
            </w:pPr>
            <w:r w:rsidRPr="0005568B">
              <w:rPr>
                <w:sz w:val="22"/>
                <w:szCs w:val="22"/>
              </w:rPr>
              <w:t>750,0</w:t>
            </w:r>
          </w:p>
        </w:tc>
        <w:tc>
          <w:tcPr>
            <w:tcW w:w="1417" w:type="dxa"/>
          </w:tcPr>
          <w:p w14:paraId="7295F3FE" w14:textId="54419C79" w:rsidR="00096801" w:rsidRPr="0005568B" w:rsidRDefault="00096801" w:rsidP="00096801">
            <w:pPr>
              <w:jc w:val="center"/>
              <w:rPr>
                <w:sz w:val="22"/>
                <w:szCs w:val="22"/>
              </w:rPr>
            </w:pPr>
            <w:r w:rsidRPr="0005568B">
              <w:rPr>
                <w:sz w:val="22"/>
                <w:szCs w:val="22"/>
              </w:rPr>
              <w:t>750,0</w:t>
            </w:r>
          </w:p>
        </w:tc>
        <w:tc>
          <w:tcPr>
            <w:tcW w:w="1701" w:type="dxa"/>
          </w:tcPr>
          <w:p w14:paraId="7DBE457D" w14:textId="497B9E7A" w:rsidR="00096801" w:rsidRPr="0005568B" w:rsidRDefault="00096801" w:rsidP="00096801">
            <w:pPr>
              <w:jc w:val="center"/>
              <w:rPr>
                <w:sz w:val="22"/>
                <w:szCs w:val="22"/>
              </w:rPr>
            </w:pPr>
            <w:r w:rsidRPr="0005568B">
              <w:rPr>
                <w:sz w:val="22"/>
                <w:szCs w:val="22"/>
              </w:rPr>
              <w:t>5250,0</w:t>
            </w:r>
          </w:p>
        </w:tc>
      </w:tr>
      <w:tr w:rsidR="00096801" w:rsidRPr="0005568B" w14:paraId="5FD4C002" w14:textId="77777777" w:rsidTr="00995980">
        <w:trPr>
          <w:trHeight w:val="260"/>
        </w:trPr>
        <w:tc>
          <w:tcPr>
            <w:tcW w:w="3828" w:type="dxa"/>
            <w:shd w:val="clear" w:color="auto" w:fill="auto"/>
          </w:tcPr>
          <w:p w14:paraId="6364BF08" w14:textId="5923D313" w:rsidR="00096801" w:rsidRPr="00B50299" w:rsidRDefault="00096801" w:rsidP="00096801">
            <w:pPr>
              <w:jc w:val="both"/>
              <w:rPr>
                <w:sz w:val="22"/>
                <w:szCs w:val="22"/>
              </w:rPr>
            </w:pPr>
            <w:r w:rsidRPr="00B50299">
              <w:rPr>
                <w:sz w:val="22"/>
                <w:szCs w:val="22"/>
              </w:rPr>
              <w:t>местный бюджет</w:t>
            </w:r>
          </w:p>
        </w:tc>
        <w:tc>
          <w:tcPr>
            <w:tcW w:w="1276" w:type="dxa"/>
          </w:tcPr>
          <w:p w14:paraId="2B018CD2" w14:textId="708E305B" w:rsidR="00096801" w:rsidRPr="0005568B" w:rsidRDefault="00096801" w:rsidP="00096801">
            <w:pPr>
              <w:jc w:val="center"/>
              <w:rPr>
                <w:sz w:val="22"/>
                <w:szCs w:val="22"/>
              </w:rPr>
            </w:pPr>
            <w:r w:rsidRPr="0005568B">
              <w:rPr>
                <w:sz w:val="22"/>
                <w:szCs w:val="22"/>
              </w:rPr>
              <w:t>750,0</w:t>
            </w:r>
          </w:p>
        </w:tc>
        <w:tc>
          <w:tcPr>
            <w:tcW w:w="1418" w:type="dxa"/>
          </w:tcPr>
          <w:p w14:paraId="758411E1" w14:textId="10EFE454" w:rsidR="00096801" w:rsidRPr="0005568B" w:rsidRDefault="00096801" w:rsidP="00096801">
            <w:pPr>
              <w:jc w:val="center"/>
              <w:rPr>
                <w:sz w:val="22"/>
                <w:szCs w:val="22"/>
              </w:rPr>
            </w:pPr>
            <w:r w:rsidRPr="0005568B">
              <w:rPr>
                <w:sz w:val="22"/>
                <w:szCs w:val="22"/>
              </w:rPr>
              <w:t>750,0</w:t>
            </w:r>
          </w:p>
        </w:tc>
        <w:tc>
          <w:tcPr>
            <w:tcW w:w="1559" w:type="dxa"/>
          </w:tcPr>
          <w:p w14:paraId="66AECA6A" w14:textId="39BAF5DE" w:rsidR="00096801" w:rsidRPr="0005568B" w:rsidRDefault="00096801" w:rsidP="00096801">
            <w:pPr>
              <w:jc w:val="center"/>
              <w:rPr>
                <w:sz w:val="22"/>
                <w:szCs w:val="22"/>
              </w:rPr>
            </w:pPr>
            <w:r w:rsidRPr="0005568B">
              <w:rPr>
                <w:sz w:val="22"/>
                <w:szCs w:val="22"/>
              </w:rPr>
              <w:t>750,0</w:t>
            </w:r>
          </w:p>
        </w:tc>
        <w:tc>
          <w:tcPr>
            <w:tcW w:w="1559" w:type="dxa"/>
          </w:tcPr>
          <w:p w14:paraId="5A983114" w14:textId="7600529C" w:rsidR="00096801" w:rsidRPr="0005568B" w:rsidRDefault="00096801" w:rsidP="00096801">
            <w:pPr>
              <w:jc w:val="center"/>
              <w:rPr>
                <w:sz w:val="22"/>
                <w:szCs w:val="22"/>
              </w:rPr>
            </w:pPr>
            <w:r w:rsidRPr="0005568B">
              <w:rPr>
                <w:sz w:val="22"/>
                <w:szCs w:val="22"/>
              </w:rPr>
              <w:t>750,0</w:t>
            </w:r>
          </w:p>
        </w:tc>
        <w:tc>
          <w:tcPr>
            <w:tcW w:w="1559" w:type="dxa"/>
          </w:tcPr>
          <w:p w14:paraId="1B9FADAD" w14:textId="6C89DB0D" w:rsidR="00096801" w:rsidRPr="0005568B" w:rsidRDefault="00096801" w:rsidP="00096801">
            <w:pPr>
              <w:jc w:val="center"/>
              <w:rPr>
                <w:sz w:val="22"/>
                <w:szCs w:val="22"/>
              </w:rPr>
            </w:pPr>
            <w:r w:rsidRPr="0005568B">
              <w:rPr>
                <w:sz w:val="22"/>
                <w:szCs w:val="22"/>
              </w:rPr>
              <w:t>750,0</w:t>
            </w:r>
          </w:p>
        </w:tc>
        <w:tc>
          <w:tcPr>
            <w:tcW w:w="1418" w:type="dxa"/>
          </w:tcPr>
          <w:p w14:paraId="57D67E6B" w14:textId="089EF3A4" w:rsidR="00096801" w:rsidRPr="0005568B" w:rsidRDefault="00096801" w:rsidP="00096801">
            <w:pPr>
              <w:jc w:val="center"/>
              <w:rPr>
                <w:sz w:val="22"/>
                <w:szCs w:val="22"/>
              </w:rPr>
            </w:pPr>
            <w:r w:rsidRPr="0005568B">
              <w:rPr>
                <w:sz w:val="22"/>
                <w:szCs w:val="22"/>
              </w:rPr>
              <w:t>750,0</w:t>
            </w:r>
          </w:p>
        </w:tc>
        <w:tc>
          <w:tcPr>
            <w:tcW w:w="1417" w:type="dxa"/>
          </w:tcPr>
          <w:p w14:paraId="5ABCAE07" w14:textId="6E655D94" w:rsidR="00096801" w:rsidRPr="0005568B" w:rsidRDefault="00096801" w:rsidP="00096801">
            <w:pPr>
              <w:jc w:val="center"/>
              <w:rPr>
                <w:sz w:val="22"/>
                <w:szCs w:val="22"/>
              </w:rPr>
            </w:pPr>
            <w:r w:rsidRPr="0005568B">
              <w:rPr>
                <w:sz w:val="22"/>
                <w:szCs w:val="22"/>
              </w:rPr>
              <w:t>750,0</w:t>
            </w:r>
          </w:p>
        </w:tc>
        <w:tc>
          <w:tcPr>
            <w:tcW w:w="1701" w:type="dxa"/>
          </w:tcPr>
          <w:p w14:paraId="136D369C" w14:textId="1493291B" w:rsidR="00096801" w:rsidRPr="0005568B" w:rsidRDefault="00096801" w:rsidP="00096801">
            <w:pPr>
              <w:jc w:val="center"/>
              <w:rPr>
                <w:sz w:val="22"/>
                <w:szCs w:val="22"/>
              </w:rPr>
            </w:pPr>
            <w:r w:rsidRPr="0005568B">
              <w:rPr>
                <w:sz w:val="22"/>
                <w:szCs w:val="22"/>
              </w:rPr>
              <w:t>5250,0</w:t>
            </w:r>
          </w:p>
        </w:tc>
      </w:tr>
      <w:tr w:rsidR="00096801" w:rsidRPr="0005568B" w14:paraId="72DBC989" w14:textId="77777777" w:rsidTr="00995980">
        <w:trPr>
          <w:trHeight w:val="260"/>
        </w:trPr>
        <w:tc>
          <w:tcPr>
            <w:tcW w:w="3828" w:type="dxa"/>
            <w:shd w:val="clear" w:color="auto" w:fill="auto"/>
          </w:tcPr>
          <w:p w14:paraId="3937C759" w14:textId="30632C2A" w:rsidR="00096801" w:rsidRPr="00B50299" w:rsidRDefault="00096801" w:rsidP="00096801">
            <w:pPr>
              <w:jc w:val="both"/>
              <w:rPr>
                <w:sz w:val="22"/>
                <w:szCs w:val="22"/>
              </w:rPr>
            </w:pPr>
            <w:r w:rsidRPr="00B50299">
              <w:rPr>
                <w:sz w:val="22"/>
                <w:szCs w:val="22"/>
              </w:rPr>
              <w:t xml:space="preserve">1.1.6. </w:t>
            </w:r>
            <w:r w:rsidR="007F4C71" w:rsidRPr="00B50299">
              <w:rPr>
                <w:color w:val="000000"/>
                <w:sz w:val="22"/>
                <w:szCs w:val="22"/>
              </w:rPr>
              <w:t>Мероприятие (результат) «П</w:t>
            </w:r>
            <w:r w:rsidR="007F4C71" w:rsidRPr="00B50299">
              <w:rPr>
                <w:sz w:val="22"/>
                <w:szCs w:val="22"/>
              </w:rPr>
              <w:t>редоставлена единовременная материальная выплата</w:t>
            </w:r>
            <w:r w:rsidRPr="00B50299">
              <w:rPr>
                <w:sz w:val="22"/>
                <w:szCs w:val="22"/>
              </w:rPr>
              <w:t xml:space="preserve"> ко Дню образования Нижневартовского района</w:t>
            </w:r>
            <w:r w:rsidR="00B91395">
              <w:rPr>
                <w:sz w:val="22"/>
                <w:szCs w:val="22"/>
              </w:rPr>
              <w:t>»</w:t>
            </w:r>
            <w:r w:rsidRPr="00B50299">
              <w:rPr>
                <w:sz w:val="22"/>
                <w:szCs w:val="22"/>
              </w:rPr>
              <w:t xml:space="preserve"> (всего), в том числе:</w:t>
            </w:r>
          </w:p>
        </w:tc>
        <w:tc>
          <w:tcPr>
            <w:tcW w:w="1276" w:type="dxa"/>
          </w:tcPr>
          <w:p w14:paraId="2BE7861D" w14:textId="04B3222E" w:rsidR="00096801" w:rsidRPr="0005568B" w:rsidRDefault="00096801" w:rsidP="00096801">
            <w:pPr>
              <w:jc w:val="center"/>
              <w:rPr>
                <w:sz w:val="22"/>
                <w:szCs w:val="22"/>
              </w:rPr>
            </w:pPr>
            <w:r w:rsidRPr="0005568B">
              <w:rPr>
                <w:sz w:val="22"/>
                <w:szCs w:val="22"/>
              </w:rPr>
              <w:t>8861,0</w:t>
            </w:r>
          </w:p>
        </w:tc>
        <w:tc>
          <w:tcPr>
            <w:tcW w:w="1418" w:type="dxa"/>
          </w:tcPr>
          <w:p w14:paraId="6C10C5C6" w14:textId="5DC84430" w:rsidR="00096801" w:rsidRPr="0005568B" w:rsidRDefault="00096801" w:rsidP="00096801">
            <w:pPr>
              <w:jc w:val="center"/>
              <w:rPr>
                <w:sz w:val="22"/>
                <w:szCs w:val="22"/>
              </w:rPr>
            </w:pPr>
            <w:r w:rsidRPr="0005568B">
              <w:rPr>
                <w:sz w:val="22"/>
                <w:szCs w:val="22"/>
              </w:rPr>
              <w:t>8861,0</w:t>
            </w:r>
          </w:p>
        </w:tc>
        <w:tc>
          <w:tcPr>
            <w:tcW w:w="1559" w:type="dxa"/>
          </w:tcPr>
          <w:p w14:paraId="5A802275" w14:textId="272D2D88" w:rsidR="00096801" w:rsidRPr="0005568B" w:rsidRDefault="00096801" w:rsidP="00096801">
            <w:pPr>
              <w:jc w:val="center"/>
              <w:rPr>
                <w:sz w:val="22"/>
                <w:szCs w:val="22"/>
              </w:rPr>
            </w:pPr>
            <w:r w:rsidRPr="0005568B">
              <w:rPr>
                <w:sz w:val="22"/>
                <w:szCs w:val="22"/>
              </w:rPr>
              <w:t>8861,0</w:t>
            </w:r>
          </w:p>
        </w:tc>
        <w:tc>
          <w:tcPr>
            <w:tcW w:w="1559" w:type="dxa"/>
          </w:tcPr>
          <w:p w14:paraId="00B6C124" w14:textId="10B9734F" w:rsidR="00096801" w:rsidRPr="0005568B" w:rsidRDefault="00096801" w:rsidP="00096801">
            <w:pPr>
              <w:jc w:val="center"/>
              <w:rPr>
                <w:sz w:val="22"/>
                <w:szCs w:val="22"/>
              </w:rPr>
            </w:pPr>
            <w:r w:rsidRPr="0005568B">
              <w:rPr>
                <w:sz w:val="22"/>
                <w:szCs w:val="22"/>
              </w:rPr>
              <w:t>8861,0</w:t>
            </w:r>
          </w:p>
        </w:tc>
        <w:tc>
          <w:tcPr>
            <w:tcW w:w="1559" w:type="dxa"/>
          </w:tcPr>
          <w:p w14:paraId="7E1C455C" w14:textId="70E1F2AC" w:rsidR="00096801" w:rsidRPr="0005568B" w:rsidRDefault="00096801" w:rsidP="00096801">
            <w:pPr>
              <w:jc w:val="center"/>
              <w:rPr>
                <w:sz w:val="22"/>
                <w:szCs w:val="22"/>
              </w:rPr>
            </w:pPr>
            <w:r w:rsidRPr="0005568B">
              <w:rPr>
                <w:sz w:val="22"/>
                <w:szCs w:val="22"/>
              </w:rPr>
              <w:t>8861,0</w:t>
            </w:r>
          </w:p>
        </w:tc>
        <w:tc>
          <w:tcPr>
            <w:tcW w:w="1418" w:type="dxa"/>
          </w:tcPr>
          <w:p w14:paraId="1D9DDEF9" w14:textId="353709C7" w:rsidR="00096801" w:rsidRPr="0005568B" w:rsidRDefault="00096801" w:rsidP="00096801">
            <w:pPr>
              <w:jc w:val="center"/>
              <w:rPr>
                <w:sz w:val="22"/>
                <w:szCs w:val="22"/>
              </w:rPr>
            </w:pPr>
            <w:r w:rsidRPr="0005568B">
              <w:rPr>
                <w:sz w:val="22"/>
                <w:szCs w:val="22"/>
              </w:rPr>
              <w:t>8861,0</w:t>
            </w:r>
          </w:p>
        </w:tc>
        <w:tc>
          <w:tcPr>
            <w:tcW w:w="1417" w:type="dxa"/>
          </w:tcPr>
          <w:p w14:paraId="4C7FC1E9" w14:textId="6CEA7A11" w:rsidR="00096801" w:rsidRPr="0005568B" w:rsidRDefault="00096801" w:rsidP="00096801">
            <w:pPr>
              <w:jc w:val="center"/>
              <w:rPr>
                <w:sz w:val="22"/>
                <w:szCs w:val="22"/>
              </w:rPr>
            </w:pPr>
            <w:r w:rsidRPr="0005568B">
              <w:rPr>
                <w:sz w:val="22"/>
                <w:szCs w:val="22"/>
              </w:rPr>
              <w:t>8861,0</w:t>
            </w:r>
          </w:p>
        </w:tc>
        <w:tc>
          <w:tcPr>
            <w:tcW w:w="1701" w:type="dxa"/>
          </w:tcPr>
          <w:p w14:paraId="47946CDF" w14:textId="272709BD" w:rsidR="00096801" w:rsidRPr="0005568B" w:rsidRDefault="00096801" w:rsidP="00096801">
            <w:pPr>
              <w:jc w:val="center"/>
              <w:rPr>
                <w:sz w:val="22"/>
                <w:szCs w:val="22"/>
              </w:rPr>
            </w:pPr>
            <w:r w:rsidRPr="0005568B">
              <w:rPr>
                <w:sz w:val="22"/>
                <w:szCs w:val="22"/>
              </w:rPr>
              <w:t>62027,0</w:t>
            </w:r>
          </w:p>
          <w:p w14:paraId="5C3EDE1C" w14:textId="77777777" w:rsidR="00096801" w:rsidRPr="0005568B" w:rsidRDefault="00096801" w:rsidP="00096801">
            <w:pPr>
              <w:jc w:val="center"/>
              <w:rPr>
                <w:sz w:val="22"/>
                <w:szCs w:val="22"/>
              </w:rPr>
            </w:pPr>
          </w:p>
        </w:tc>
      </w:tr>
      <w:tr w:rsidR="00096801" w:rsidRPr="0005568B" w14:paraId="47919681" w14:textId="77777777" w:rsidTr="00995980">
        <w:trPr>
          <w:trHeight w:val="260"/>
        </w:trPr>
        <w:tc>
          <w:tcPr>
            <w:tcW w:w="3828" w:type="dxa"/>
            <w:shd w:val="clear" w:color="auto" w:fill="auto"/>
          </w:tcPr>
          <w:p w14:paraId="7DEEAE81" w14:textId="3A3E3CC8" w:rsidR="00096801" w:rsidRPr="00B50299" w:rsidRDefault="00096801" w:rsidP="00096801">
            <w:pPr>
              <w:jc w:val="both"/>
              <w:rPr>
                <w:sz w:val="22"/>
                <w:szCs w:val="22"/>
              </w:rPr>
            </w:pPr>
            <w:r w:rsidRPr="00B50299">
              <w:rPr>
                <w:sz w:val="22"/>
                <w:szCs w:val="22"/>
              </w:rPr>
              <w:t>местный бюджет</w:t>
            </w:r>
          </w:p>
        </w:tc>
        <w:tc>
          <w:tcPr>
            <w:tcW w:w="1276" w:type="dxa"/>
          </w:tcPr>
          <w:p w14:paraId="48A97C3B" w14:textId="1E45D55A" w:rsidR="00096801" w:rsidRPr="0005568B" w:rsidRDefault="00096801" w:rsidP="00096801">
            <w:pPr>
              <w:jc w:val="center"/>
              <w:rPr>
                <w:sz w:val="22"/>
                <w:szCs w:val="22"/>
              </w:rPr>
            </w:pPr>
            <w:r w:rsidRPr="0005568B">
              <w:rPr>
                <w:sz w:val="22"/>
                <w:szCs w:val="22"/>
              </w:rPr>
              <w:t>8861,0</w:t>
            </w:r>
          </w:p>
        </w:tc>
        <w:tc>
          <w:tcPr>
            <w:tcW w:w="1418" w:type="dxa"/>
          </w:tcPr>
          <w:p w14:paraId="290FB688" w14:textId="18752C80" w:rsidR="00096801" w:rsidRPr="0005568B" w:rsidRDefault="00096801" w:rsidP="00096801">
            <w:pPr>
              <w:jc w:val="center"/>
              <w:rPr>
                <w:sz w:val="22"/>
                <w:szCs w:val="22"/>
              </w:rPr>
            </w:pPr>
            <w:r w:rsidRPr="0005568B">
              <w:rPr>
                <w:sz w:val="22"/>
                <w:szCs w:val="22"/>
              </w:rPr>
              <w:t>8861,0</w:t>
            </w:r>
          </w:p>
        </w:tc>
        <w:tc>
          <w:tcPr>
            <w:tcW w:w="1559" w:type="dxa"/>
          </w:tcPr>
          <w:p w14:paraId="5ADA43BD" w14:textId="3A7A9390" w:rsidR="00096801" w:rsidRPr="0005568B" w:rsidRDefault="00096801" w:rsidP="00096801">
            <w:pPr>
              <w:jc w:val="center"/>
              <w:rPr>
                <w:sz w:val="22"/>
                <w:szCs w:val="22"/>
              </w:rPr>
            </w:pPr>
            <w:r w:rsidRPr="0005568B">
              <w:rPr>
                <w:sz w:val="22"/>
                <w:szCs w:val="22"/>
              </w:rPr>
              <w:t>8861,0</w:t>
            </w:r>
          </w:p>
        </w:tc>
        <w:tc>
          <w:tcPr>
            <w:tcW w:w="1559" w:type="dxa"/>
          </w:tcPr>
          <w:p w14:paraId="02659CAE" w14:textId="26FDDE3E" w:rsidR="00096801" w:rsidRPr="0005568B" w:rsidRDefault="00096801" w:rsidP="00096801">
            <w:pPr>
              <w:jc w:val="center"/>
              <w:rPr>
                <w:sz w:val="22"/>
                <w:szCs w:val="22"/>
              </w:rPr>
            </w:pPr>
            <w:r w:rsidRPr="0005568B">
              <w:rPr>
                <w:sz w:val="22"/>
                <w:szCs w:val="22"/>
              </w:rPr>
              <w:t>8861,0</w:t>
            </w:r>
          </w:p>
        </w:tc>
        <w:tc>
          <w:tcPr>
            <w:tcW w:w="1559" w:type="dxa"/>
          </w:tcPr>
          <w:p w14:paraId="0F386BB9" w14:textId="628CDEF2" w:rsidR="00096801" w:rsidRPr="0005568B" w:rsidRDefault="00096801" w:rsidP="00096801">
            <w:pPr>
              <w:jc w:val="center"/>
              <w:rPr>
                <w:sz w:val="22"/>
                <w:szCs w:val="22"/>
              </w:rPr>
            </w:pPr>
            <w:r w:rsidRPr="0005568B">
              <w:rPr>
                <w:sz w:val="22"/>
                <w:szCs w:val="22"/>
              </w:rPr>
              <w:t>8861,0</w:t>
            </w:r>
          </w:p>
        </w:tc>
        <w:tc>
          <w:tcPr>
            <w:tcW w:w="1418" w:type="dxa"/>
          </w:tcPr>
          <w:p w14:paraId="028947A5" w14:textId="4B2579E3" w:rsidR="00096801" w:rsidRPr="0005568B" w:rsidRDefault="00096801" w:rsidP="00096801">
            <w:pPr>
              <w:jc w:val="center"/>
              <w:rPr>
                <w:sz w:val="22"/>
                <w:szCs w:val="22"/>
              </w:rPr>
            </w:pPr>
            <w:r w:rsidRPr="0005568B">
              <w:rPr>
                <w:sz w:val="22"/>
                <w:szCs w:val="22"/>
              </w:rPr>
              <w:t>8861,0</w:t>
            </w:r>
          </w:p>
        </w:tc>
        <w:tc>
          <w:tcPr>
            <w:tcW w:w="1417" w:type="dxa"/>
          </w:tcPr>
          <w:p w14:paraId="678E283B" w14:textId="5FC9008B" w:rsidR="00096801" w:rsidRPr="0005568B" w:rsidRDefault="00096801" w:rsidP="00096801">
            <w:pPr>
              <w:jc w:val="center"/>
              <w:rPr>
                <w:sz w:val="22"/>
                <w:szCs w:val="22"/>
              </w:rPr>
            </w:pPr>
            <w:r w:rsidRPr="0005568B">
              <w:rPr>
                <w:sz w:val="22"/>
                <w:szCs w:val="22"/>
              </w:rPr>
              <w:t>8861,0</w:t>
            </w:r>
          </w:p>
        </w:tc>
        <w:tc>
          <w:tcPr>
            <w:tcW w:w="1701" w:type="dxa"/>
          </w:tcPr>
          <w:p w14:paraId="53AA4E7B" w14:textId="13DE457B" w:rsidR="00096801" w:rsidRPr="0005568B" w:rsidRDefault="00096801" w:rsidP="00096801">
            <w:pPr>
              <w:jc w:val="center"/>
              <w:rPr>
                <w:sz w:val="22"/>
                <w:szCs w:val="22"/>
              </w:rPr>
            </w:pPr>
            <w:r w:rsidRPr="0005568B">
              <w:rPr>
                <w:sz w:val="22"/>
                <w:szCs w:val="22"/>
              </w:rPr>
              <w:t>62027,0</w:t>
            </w:r>
          </w:p>
        </w:tc>
      </w:tr>
      <w:tr w:rsidR="00096801" w:rsidRPr="0005568B" w14:paraId="2302FC3D" w14:textId="77777777" w:rsidTr="00995980">
        <w:trPr>
          <w:trHeight w:val="260"/>
        </w:trPr>
        <w:tc>
          <w:tcPr>
            <w:tcW w:w="3828" w:type="dxa"/>
          </w:tcPr>
          <w:p w14:paraId="3939243A" w14:textId="5963F401" w:rsidR="00096801" w:rsidRPr="00B50299" w:rsidRDefault="00096801" w:rsidP="00096801">
            <w:pPr>
              <w:jc w:val="both"/>
              <w:rPr>
                <w:sz w:val="22"/>
                <w:szCs w:val="22"/>
              </w:rPr>
            </w:pPr>
            <w:r w:rsidRPr="00B50299">
              <w:rPr>
                <w:sz w:val="22"/>
                <w:szCs w:val="22"/>
              </w:rPr>
              <w:t>1.1.7</w:t>
            </w:r>
            <w:r w:rsidR="00C917EB">
              <w:rPr>
                <w:sz w:val="22"/>
                <w:szCs w:val="22"/>
              </w:rPr>
              <w:t>.</w:t>
            </w:r>
            <w:r w:rsidR="00C917EB" w:rsidRPr="00B50299">
              <w:rPr>
                <w:color w:val="000000"/>
                <w:sz w:val="22"/>
                <w:szCs w:val="22"/>
              </w:rPr>
              <w:t xml:space="preserve"> Мероприятие (результат) «П</w:t>
            </w:r>
            <w:r w:rsidR="00C917EB" w:rsidRPr="00B50299">
              <w:rPr>
                <w:sz w:val="22"/>
                <w:szCs w:val="22"/>
              </w:rPr>
              <w:t xml:space="preserve">редоставлена единовременная материальная выплата </w:t>
            </w:r>
            <w:r w:rsidRPr="00B50299">
              <w:rPr>
                <w:sz w:val="22"/>
                <w:szCs w:val="22"/>
              </w:rPr>
              <w:t>на заготовку плодоовощной продукции</w:t>
            </w:r>
            <w:r w:rsidR="00C917EB">
              <w:rPr>
                <w:sz w:val="22"/>
                <w:szCs w:val="22"/>
              </w:rPr>
              <w:t xml:space="preserve">» </w:t>
            </w:r>
            <w:r w:rsidRPr="00B50299">
              <w:rPr>
                <w:sz w:val="22"/>
                <w:szCs w:val="22"/>
              </w:rPr>
              <w:t>(всего) , в том числе:</w:t>
            </w:r>
          </w:p>
        </w:tc>
        <w:tc>
          <w:tcPr>
            <w:tcW w:w="1276" w:type="dxa"/>
          </w:tcPr>
          <w:p w14:paraId="602F9C36" w14:textId="7458F047" w:rsidR="00096801" w:rsidRPr="0005568B" w:rsidRDefault="00096801" w:rsidP="00096801">
            <w:pPr>
              <w:jc w:val="center"/>
              <w:rPr>
                <w:sz w:val="22"/>
                <w:szCs w:val="22"/>
              </w:rPr>
            </w:pPr>
            <w:r w:rsidRPr="0005568B">
              <w:rPr>
                <w:sz w:val="22"/>
                <w:szCs w:val="22"/>
              </w:rPr>
              <w:t>7134,0</w:t>
            </w:r>
          </w:p>
        </w:tc>
        <w:tc>
          <w:tcPr>
            <w:tcW w:w="1418" w:type="dxa"/>
          </w:tcPr>
          <w:p w14:paraId="1D88A6F9" w14:textId="5EF89BC5" w:rsidR="00096801" w:rsidRPr="0005568B" w:rsidRDefault="00096801" w:rsidP="00096801">
            <w:pPr>
              <w:jc w:val="center"/>
              <w:rPr>
                <w:sz w:val="22"/>
                <w:szCs w:val="22"/>
              </w:rPr>
            </w:pPr>
            <w:r w:rsidRPr="0005568B">
              <w:rPr>
                <w:sz w:val="22"/>
                <w:szCs w:val="22"/>
              </w:rPr>
              <w:t>7134,0</w:t>
            </w:r>
          </w:p>
        </w:tc>
        <w:tc>
          <w:tcPr>
            <w:tcW w:w="1559" w:type="dxa"/>
          </w:tcPr>
          <w:p w14:paraId="1E7A72C1" w14:textId="027CC483" w:rsidR="00096801" w:rsidRPr="0005568B" w:rsidRDefault="00096801" w:rsidP="00096801">
            <w:pPr>
              <w:jc w:val="center"/>
              <w:rPr>
                <w:sz w:val="22"/>
                <w:szCs w:val="22"/>
              </w:rPr>
            </w:pPr>
            <w:r w:rsidRPr="0005568B">
              <w:rPr>
                <w:sz w:val="22"/>
                <w:szCs w:val="22"/>
              </w:rPr>
              <w:t>7134,0</w:t>
            </w:r>
          </w:p>
        </w:tc>
        <w:tc>
          <w:tcPr>
            <w:tcW w:w="1559" w:type="dxa"/>
          </w:tcPr>
          <w:p w14:paraId="5A9116DA" w14:textId="078B974E" w:rsidR="00096801" w:rsidRPr="0005568B" w:rsidRDefault="00096801" w:rsidP="00096801">
            <w:pPr>
              <w:jc w:val="center"/>
              <w:rPr>
                <w:sz w:val="22"/>
                <w:szCs w:val="22"/>
              </w:rPr>
            </w:pPr>
            <w:r w:rsidRPr="0005568B">
              <w:rPr>
                <w:sz w:val="22"/>
                <w:szCs w:val="22"/>
              </w:rPr>
              <w:t>7134,0</w:t>
            </w:r>
          </w:p>
        </w:tc>
        <w:tc>
          <w:tcPr>
            <w:tcW w:w="1559" w:type="dxa"/>
          </w:tcPr>
          <w:p w14:paraId="0B2680A4" w14:textId="11384A48" w:rsidR="00096801" w:rsidRPr="0005568B" w:rsidRDefault="00096801" w:rsidP="00096801">
            <w:pPr>
              <w:jc w:val="center"/>
              <w:rPr>
                <w:sz w:val="22"/>
                <w:szCs w:val="22"/>
              </w:rPr>
            </w:pPr>
            <w:r w:rsidRPr="0005568B">
              <w:rPr>
                <w:sz w:val="22"/>
                <w:szCs w:val="22"/>
              </w:rPr>
              <w:t>7134,0</w:t>
            </w:r>
          </w:p>
        </w:tc>
        <w:tc>
          <w:tcPr>
            <w:tcW w:w="1418" w:type="dxa"/>
          </w:tcPr>
          <w:p w14:paraId="5F21C614" w14:textId="37866671" w:rsidR="00096801" w:rsidRPr="0005568B" w:rsidRDefault="00096801" w:rsidP="00096801">
            <w:pPr>
              <w:jc w:val="center"/>
              <w:rPr>
                <w:sz w:val="22"/>
                <w:szCs w:val="22"/>
              </w:rPr>
            </w:pPr>
            <w:r w:rsidRPr="0005568B">
              <w:rPr>
                <w:sz w:val="22"/>
                <w:szCs w:val="22"/>
              </w:rPr>
              <w:t>7134,0</w:t>
            </w:r>
          </w:p>
        </w:tc>
        <w:tc>
          <w:tcPr>
            <w:tcW w:w="1417" w:type="dxa"/>
          </w:tcPr>
          <w:p w14:paraId="2DB8D771" w14:textId="3A14D3C8" w:rsidR="00096801" w:rsidRPr="0005568B" w:rsidRDefault="00096801" w:rsidP="00096801">
            <w:pPr>
              <w:jc w:val="center"/>
              <w:rPr>
                <w:sz w:val="22"/>
                <w:szCs w:val="22"/>
              </w:rPr>
            </w:pPr>
            <w:r w:rsidRPr="0005568B">
              <w:rPr>
                <w:sz w:val="22"/>
                <w:szCs w:val="22"/>
              </w:rPr>
              <w:t>7134,0</w:t>
            </w:r>
          </w:p>
        </w:tc>
        <w:tc>
          <w:tcPr>
            <w:tcW w:w="1701" w:type="dxa"/>
          </w:tcPr>
          <w:p w14:paraId="79473908" w14:textId="7D73AB82" w:rsidR="00096801" w:rsidRPr="0005568B" w:rsidRDefault="00096801" w:rsidP="00096801">
            <w:pPr>
              <w:jc w:val="center"/>
              <w:rPr>
                <w:sz w:val="22"/>
                <w:szCs w:val="22"/>
              </w:rPr>
            </w:pPr>
            <w:r w:rsidRPr="0005568B">
              <w:rPr>
                <w:sz w:val="22"/>
                <w:szCs w:val="22"/>
              </w:rPr>
              <w:t>49938,0</w:t>
            </w:r>
          </w:p>
          <w:p w14:paraId="272DCC4A" w14:textId="77777777" w:rsidR="00096801" w:rsidRPr="0005568B" w:rsidRDefault="00096801" w:rsidP="00096801">
            <w:pPr>
              <w:jc w:val="center"/>
              <w:rPr>
                <w:sz w:val="22"/>
                <w:szCs w:val="22"/>
              </w:rPr>
            </w:pPr>
          </w:p>
        </w:tc>
      </w:tr>
      <w:tr w:rsidR="00096801" w:rsidRPr="0005568B" w14:paraId="37EAF1EB" w14:textId="77777777" w:rsidTr="00995980">
        <w:trPr>
          <w:trHeight w:val="260"/>
        </w:trPr>
        <w:tc>
          <w:tcPr>
            <w:tcW w:w="3828" w:type="dxa"/>
          </w:tcPr>
          <w:p w14:paraId="00154F08" w14:textId="5011A627" w:rsidR="00096801" w:rsidRPr="00B50299" w:rsidRDefault="00096801" w:rsidP="00096801">
            <w:pPr>
              <w:jc w:val="both"/>
              <w:rPr>
                <w:sz w:val="22"/>
                <w:szCs w:val="22"/>
              </w:rPr>
            </w:pPr>
            <w:r w:rsidRPr="00B50299">
              <w:rPr>
                <w:sz w:val="22"/>
                <w:szCs w:val="22"/>
              </w:rPr>
              <w:t>местный бюджет</w:t>
            </w:r>
          </w:p>
        </w:tc>
        <w:tc>
          <w:tcPr>
            <w:tcW w:w="1276" w:type="dxa"/>
          </w:tcPr>
          <w:p w14:paraId="4C85927D" w14:textId="7AE08F36" w:rsidR="00096801" w:rsidRPr="0005568B" w:rsidRDefault="00096801" w:rsidP="00096801">
            <w:pPr>
              <w:jc w:val="center"/>
              <w:rPr>
                <w:sz w:val="22"/>
                <w:szCs w:val="22"/>
              </w:rPr>
            </w:pPr>
            <w:r w:rsidRPr="0005568B">
              <w:rPr>
                <w:sz w:val="22"/>
                <w:szCs w:val="22"/>
              </w:rPr>
              <w:t>7134,0</w:t>
            </w:r>
          </w:p>
        </w:tc>
        <w:tc>
          <w:tcPr>
            <w:tcW w:w="1418" w:type="dxa"/>
          </w:tcPr>
          <w:p w14:paraId="3B51A22C" w14:textId="13E30534" w:rsidR="00096801" w:rsidRPr="0005568B" w:rsidRDefault="00096801" w:rsidP="00096801">
            <w:pPr>
              <w:jc w:val="center"/>
              <w:rPr>
                <w:sz w:val="22"/>
                <w:szCs w:val="22"/>
              </w:rPr>
            </w:pPr>
            <w:r w:rsidRPr="0005568B">
              <w:rPr>
                <w:sz w:val="22"/>
                <w:szCs w:val="22"/>
              </w:rPr>
              <w:t>7134,0</w:t>
            </w:r>
          </w:p>
        </w:tc>
        <w:tc>
          <w:tcPr>
            <w:tcW w:w="1559" w:type="dxa"/>
          </w:tcPr>
          <w:p w14:paraId="45C75484" w14:textId="074B55AA" w:rsidR="00096801" w:rsidRPr="0005568B" w:rsidRDefault="00096801" w:rsidP="00096801">
            <w:pPr>
              <w:jc w:val="center"/>
              <w:rPr>
                <w:sz w:val="22"/>
                <w:szCs w:val="22"/>
              </w:rPr>
            </w:pPr>
            <w:r w:rsidRPr="0005568B">
              <w:rPr>
                <w:sz w:val="22"/>
                <w:szCs w:val="22"/>
              </w:rPr>
              <w:t>7134,0</w:t>
            </w:r>
          </w:p>
        </w:tc>
        <w:tc>
          <w:tcPr>
            <w:tcW w:w="1559" w:type="dxa"/>
          </w:tcPr>
          <w:p w14:paraId="0B022053" w14:textId="70220FF4" w:rsidR="00096801" w:rsidRPr="0005568B" w:rsidRDefault="00096801" w:rsidP="00096801">
            <w:pPr>
              <w:jc w:val="center"/>
              <w:rPr>
                <w:sz w:val="22"/>
                <w:szCs w:val="22"/>
              </w:rPr>
            </w:pPr>
            <w:r w:rsidRPr="0005568B">
              <w:rPr>
                <w:sz w:val="22"/>
                <w:szCs w:val="22"/>
              </w:rPr>
              <w:t>7134,0</w:t>
            </w:r>
          </w:p>
        </w:tc>
        <w:tc>
          <w:tcPr>
            <w:tcW w:w="1559" w:type="dxa"/>
          </w:tcPr>
          <w:p w14:paraId="6B9ED7DB" w14:textId="65CB027E" w:rsidR="00096801" w:rsidRPr="0005568B" w:rsidRDefault="00096801" w:rsidP="00096801">
            <w:pPr>
              <w:jc w:val="center"/>
              <w:rPr>
                <w:sz w:val="22"/>
                <w:szCs w:val="22"/>
              </w:rPr>
            </w:pPr>
            <w:r w:rsidRPr="0005568B">
              <w:rPr>
                <w:sz w:val="22"/>
                <w:szCs w:val="22"/>
              </w:rPr>
              <w:t>7134,0</w:t>
            </w:r>
          </w:p>
        </w:tc>
        <w:tc>
          <w:tcPr>
            <w:tcW w:w="1418" w:type="dxa"/>
          </w:tcPr>
          <w:p w14:paraId="47CBE63E" w14:textId="382B898B" w:rsidR="00096801" w:rsidRPr="0005568B" w:rsidRDefault="00096801" w:rsidP="00096801">
            <w:pPr>
              <w:jc w:val="center"/>
              <w:rPr>
                <w:sz w:val="22"/>
                <w:szCs w:val="22"/>
              </w:rPr>
            </w:pPr>
            <w:r w:rsidRPr="0005568B">
              <w:rPr>
                <w:sz w:val="22"/>
                <w:szCs w:val="22"/>
              </w:rPr>
              <w:t>7134,0</w:t>
            </w:r>
          </w:p>
        </w:tc>
        <w:tc>
          <w:tcPr>
            <w:tcW w:w="1417" w:type="dxa"/>
          </w:tcPr>
          <w:p w14:paraId="744CB1C3" w14:textId="7948774E" w:rsidR="00096801" w:rsidRPr="0005568B" w:rsidRDefault="00096801" w:rsidP="00096801">
            <w:pPr>
              <w:jc w:val="center"/>
              <w:rPr>
                <w:sz w:val="22"/>
                <w:szCs w:val="22"/>
              </w:rPr>
            </w:pPr>
            <w:r w:rsidRPr="0005568B">
              <w:rPr>
                <w:sz w:val="22"/>
                <w:szCs w:val="22"/>
              </w:rPr>
              <w:t>7134,0</w:t>
            </w:r>
          </w:p>
        </w:tc>
        <w:tc>
          <w:tcPr>
            <w:tcW w:w="1701" w:type="dxa"/>
          </w:tcPr>
          <w:p w14:paraId="3D4C6C7E" w14:textId="1B684C81" w:rsidR="00096801" w:rsidRPr="0005568B" w:rsidRDefault="00096801" w:rsidP="00096801">
            <w:pPr>
              <w:jc w:val="center"/>
              <w:rPr>
                <w:sz w:val="22"/>
                <w:szCs w:val="22"/>
              </w:rPr>
            </w:pPr>
            <w:r w:rsidRPr="0005568B">
              <w:rPr>
                <w:sz w:val="22"/>
                <w:szCs w:val="22"/>
              </w:rPr>
              <w:t>49938,0</w:t>
            </w:r>
          </w:p>
        </w:tc>
      </w:tr>
      <w:tr w:rsidR="00096801" w:rsidRPr="0005568B" w14:paraId="54CEF64E" w14:textId="77777777" w:rsidTr="00995980">
        <w:trPr>
          <w:trHeight w:val="260"/>
        </w:trPr>
        <w:tc>
          <w:tcPr>
            <w:tcW w:w="3828" w:type="dxa"/>
          </w:tcPr>
          <w:p w14:paraId="1254DE34" w14:textId="68485EA1" w:rsidR="00096801" w:rsidRPr="00B50299" w:rsidRDefault="00096801" w:rsidP="00096801">
            <w:pPr>
              <w:jc w:val="both"/>
              <w:rPr>
                <w:sz w:val="22"/>
                <w:szCs w:val="22"/>
              </w:rPr>
            </w:pPr>
            <w:r w:rsidRPr="00B50299">
              <w:rPr>
                <w:sz w:val="22"/>
                <w:szCs w:val="22"/>
              </w:rPr>
              <w:t xml:space="preserve">1.1.8. </w:t>
            </w:r>
            <w:r w:rsidR="000A691B" w:rsidRPr="00B50299">
              <w:rPr>
                <w:color w:val="000000"/>
                <w:sz w:val="22"/>
                <w:szCs w:val="22"/>
              </w:rPr>
              <w:t>Мероприятие (результат) «П</w:t>
            </w:r>
            <w:r w:rsidR="000A691B" w:rsidRPr="00B50299">
              <w:rPr>
                <w:sz w:val="22"/>
                <w:szCs w:val="22"/>
              </w:rPr>
              <w:t xml:space="preserve">редоставлена единовременная материальная выплата </w:t>
            </w:r>
            <w:r w:rsidRPr="00B50299">
              <w:rPr>
                <w:sz w:val="22"/>
                <w:szCs w:val="22"/>
              </w:rPr>
              <w:t>ко Дню пожилых людей</w:t>
            </w:r>
            <w:r w:rsidR="000A691B">
              <w:rPr>
                <w:sz w:val="22"/>
                <w:szCs w:val="22"/>
              </w:rPr>
              <w:t>»</w:t>
            </w:r>
            <w:r w:rsidRPr="00B50299">
              <w:rPr>
                <w:sz w:val="22"/>
                <w:szCs w:val="22"/>
              </w:rPr>
              <w:t xml:space="preserve"> (всего), в том числе:</w:t>
            </w:r>
          </w:p>
        </w:tc>
        <w:tc>
          <w:tcPr>
            <w:tcW w:w="1276" w:type="dxa"/>
          </w:tcPr>
          <w:p w14:paraId="5CDD3A52" w14:textId="71A451D1" w:rsidR="00096801" w:rsidRPr="0005568B" w:rsidRDefault="00096801" w:rsidP="00096801">
            <w:pPr>
              <w:jc w:val="center"/>
              <w:rPr>
                <w:sz w:val="22"/>
                <w:szCs w:val="22"/>
              </w:rPr>
            </w:pPr>
            <w:r w:rsidRPr="0005568B">
              <w:rPr>
                <w:sz w:val="22"/>
                <w:szCs w:val="22"/>
              </w:rPr>
              <w:t>5542,0</w:t>
            </w:r>
          </w:p>
        </w:tc>
        <w:tc>
          <w:tcPr>
            <w:tcW w:w="1418" w:type="dxa"/>
          </w:tcPr>
          <w:p w14:paraId="2E1335EE" w14:textId="148EFC21" w:rsidR="00096801" w:rsidRPr="0005568B" w:rsidRDefault="00096801" w:rsidP="00096801">
            <w:pPr>
              <w:jc w:val="center"/>
              <w:rPr>
                <w:sz w:val="22"/>
                <w:szCs w:val="22"/>
              </w:rPr>
            </w:pPr>
            <w:r w:rsidRPr="0005568B">
              <w:rPr>
                <w:sz w:val="22"/>
                <w:szCs w:val="22"/>
              </w:rPr>
              <w:t>5542,0</w:t>
            </w:r>
          </w:p>
        </w:tc>
        <w:tc>
          <w:tcPr>
            <w:tcW w:w="1559" w:type="dxa"/>
          </w:tcPr>
          <w:p w14:paraId="3208B2A5" w14:textId="4C6B3BBB" w:rsidR="00096801" w:rsidRPr="0005568B" w:rsidRDefault="00096801" w:rsidP="00096801">
            <w:pPr>
              <w:jc w:val="center"/>
              <w:rPr>
                <w:sz w:val="22"/>
                <w:szCs w:val="22"/>
              </w:rPr>
            </w:pPr>
            <w:r w:rsidRPr="0005568B">
              <w:rPr>
                <w:sz w:val="22"/>
                <w:szCs w:val="22"/>
              </w:rPr>
              <w:t>5542,0</w:t>
            </w:r>
          </w:p>
        </w:tc>
        <w:tc>
          <w:tcPr>
            <w:tcW w:w="1559" w:type="dxa"/>
          </w:tcPr>
          <w:p w14:paraId="12BA2CDA" w14:textId="48DF422F" w:rsidR="00096801" w:rsidRPr="0005568B" w:rsidRDefault="00096801" w:rsidP="00096801">
            <w:pPr>
              <w:jc w:val="center"/>
              <w:rPr>
                <w:sz w:val="22"/>
                <w:szCs w:val="22"/>
              </w:rPr>
            </w:pPr>
            <w:r w:rsidRPr="0005568B">
              <w:rPr>
                <w:sz w:val="22"/>
                <w:szCs w:val="22"/>
              </w:rPr>
              <w:t>5542,0</w:t>
            </w:r>
          </w:p>
        </w:tc>
        <w:tc>
          <w:tcPr>
            <w:tcW w:w="1559" w:type="dxa"/>
          </w:tcPr>
          <w:p w14:paraId="0B57508F" w14:textId="37FAE954" w:rsidR="00096801" w:rsidRPr="0005568B" w:rsidRDefault="00096801" w:rsidP="00096801">
            <w:pPr>
              <w:jc w:val="center"/>
              <w:rPr>
                <w:sz w:val="22"/>
                <w:szCs w:val="22"/>
              </w:rPr>
            </w:pPr>
            <w:r w:rsidRPr="0005568B">
              <w:rPr>
                <w:sz w:val="22"/>
                <w:szCs w:val="22"/>
              </w:rPr>
              <w:t>5542,0</w:t>
            </w:r>
          </w:p>
        </w:tc>
        <w:tc>
          <w:tcPr>
            <w:tcW w:w="1418" w:type="dxa"/>
          </w:tcPr>
          <w:p w14:paraId="2FBA3B9E" w14:textId="2FD616B4" w:rsidR="00096801" w:rsidRPr="0005568B" w:rsidRDefault="00096801" w:rsidP="00096801">
            <w:pPr>
              <w:jc w:val="center"/>
              <w:rPr>
                <w:sz w:val="22"/>
                <w:szCs w:val="22"/>
              </w:rPr>
            </w:pPr>
            <w:r w:rsidRPr="0005568B">
              <w:rPr>
                <w:sz w:val="22"/>
                <w:szCs w:val="22"/>
              </w:rPr>
              <w:t>5542,0</w:t>
            </w:r>
          </w:p>
        </w:tc>
        <w:tc>
          <w:tcPr>
            <w:tcW w:w="1417" w:type="dxa"/>
          </w:tcPr>
          <w:p w14:paraId="168DE2AF" w14:textId="4331D367" w:rsidR="00096801" w:rsidRPr="0005568B" w:rsidRDefault="00096801" w:rsidP="00096801">
            <w:pPr>
              <w:jc w:val="center"/>
              <w:rPr>
                <w:sz w:val="22"/>
                <w:szCs w:val="22"/>
              </w:rPr>
            </w:pPr>
            <w:r w:rsidRPr="0005568B">
              <w:rPr>
                <w:sz w:val="22"/>
                <w:szCs w:val="22"/>
              </w:rPr>
              <w:t>5542,0</w:t>
            </w:r>
          </w:p>
        </w:tc>
        <w:tc>
          <w:tcPr>
            <w:tcW w:w="1701" w:type="dxa"/>
          </w:tcPr>
          <w:p w14:paraId="33B0BA8F" w14:textId="40150354" w:rsidR="00096801" w:rsidRPr="0005568B" w:rsidRDefault="00096801" w:rsidP="00096801">
            <w:pPr>
              <w:jc w:val="center"/>
              <w:rPr>
                <w:sz w:val="22"/>
                <w:szCs w:val="22"/>
              </w:rPr>
            </w:pPr>
            <w:r w:rsidRPr="0005568B">
              <w:rPr>
                <w:sz w:val="22"/>
                <w:szCs w:val="22"/>
              </w:rPr>
              <w:t>38794,0</w:t>
            </w:r>
          </w:p>
          <w:p w14:paraId="5C3E1596" w14:textId="77777777" w:rsidR="00096801" w:rsidRPr="0005568B" w:rsidRDefault="00096801" w:rsidP="00096801">
            <w:pPr>
              <w:jc w:val="center"/>
              <w:rPr>
                <w:sz w:val="22"/>
                <w:szCs w:val="22"/>
              </w:rPr>
            </w:pPr>
          </w:p>
        </w:tc>
      </w:tr>
      <w:tr w:rsidR="00096801" w:rsidRPr="0005568B" w14:paraId="1854CDF3" w14:textId="77777777" w:rsidTr="00995980">
        <w:trPr>
          <w:trHeight w:val="260"/>
        </w:trPr>
        <w:tc>
          <w:tcPr>
            <w:tcW w:w="3828" w:type="dxa"/>
          </w:tcPr>
          <w:p w14:paraId="2FDAA16E" w14:textId="7500F4A0" w:rsidR="00096801" w:rsidRPr="00B50299" w:rsidRDefault="00096801" w:rsidP="00096801">
            <w:pPr>
              <w:jc w:val="both"/>
              <w:rPr>
                <w:sz w:val="22"/>
                <w:szCs w:val="22"/>
              </w:rPr>
            </w:pPr>
            <w:r w:rsidRPr="00B50299">
              <w:rPr>
                <w:sz w:val="22"/>
                <w:szCs w:val="22"/>
              </w:rPr>
              <w:t>местный бюджет</w:t>
            </w:r>
          </w:p>
        </w:tc>
        <w:tc>
          <w:tcPr>
            <w:tcW w:w="1276" w:type="dxa"/>
          </w:tcPr>
          <w:p w14:paraId="716FC6E2" w14:textId="19258DE5" w:rsidR="00096801" w:rsidRPr="0005568B" w:rsidRDefault="00096801" w:rsidP="00096801">
            <w:pPr>
              <w:jc w:val="center"/>
              <w:rPr>
                <w:sz w:val="22"/>
                <w:szCs w:val="22"/>
              </w:rPr>
            </w:pPr>
            <w:r w:rsidRPr="0005568B">
              <w:rPr>
                <w:sz w:val="22"/>
                <w:szCs w:val="22"/>
              </w:rPr>
              <w:t>5542,0</w:t>
            </w:r>
          </w:p>
        </w:tc>
        <w:tc>
          <w:tcPr>
            <w:tcW w:w="1418" w:type="dxa"/>
          </w:tcPr>
          <w:p w14:paraId="682DC8B5" w14:textId="50C1429D" w:rsidR="00096801" w:rsidRPr="0005568B" w:rsidRDefault="00096801" w:rsidP="00096801">
            <w:pPr>
              <w:jc w:val="center"/>
              <w:rPr>
                <w:sz w:val="22"/>
                <w:szCs w:val="22"/>
              </w:rPr>
            </w:pPr>
            <w:r w:rsidRPr="0005568B">
              <w:rPr>
                <w:sz w:val="22"/>
                <w:szCs w:val="22"/>
              </w:rPr>
              <w:t>5542,0</w:t>
            </w:r>
          </w:p>
        </w:tc>
        <w:tc>
          <w:tcPr>
            <w:tcW w:w="1559" w:type="dxa"/>
          </w:tcPr>
          <w:p w14:paraId="3F79A44A" w14:textId="21255DC3" w:rsidR="00096801" w:rsidRPr="0005568B" w:rsidRDefault="00096801" w:rsidP="00096801">
            <w:pPr>
              <w:jc w:val="center"/>
              <w:rPr>
                <w:sz w:val="22"/>
                <w:szCs w:val="22"/>
              </w:rPr>
            </w:pPr>
            <w:r w:rsidRPr="0005568B">
              <w:rPr>
                <w:sz w:val="22"/>
                <w:szCs w:val="22"/>
              </w:rPr>
              <w:t>5542,0</w:t>
            </w:r>
          </w:p>
        </w:tc>
        <w:tc>
          <w:tcPr>
            <w:tcW w:w="1559" w:type="dxa"/>
          </w:tcPr>
          <w:p w14:paraId="38A0913C" w14:textId="318AC008" w:rsidR="00096801" w:rsidRPr="0005568B" w:rsidRDefault="00096801" w:rsidP="00096801">
            <w:pPr>
              <w:jc w:val="center"/>
              <w:rPr>
                <w:sz w:val="22"/>
                <w:szCs w:val="22"/>
              </w:rPr>
            </w:pPr>
            <w:r w:rsidRPr="0005568B">
              <w:rPr>
                <w:sz w:val="22"/>
                <w:szCs w:val="22"/>
              </w:rPr>
              <w:t>5542,0</w:t>
            </w:r>
          </w:p>
        </w:tc>
        <w:tc>
          <w:tcPr>
            <w:tcW w:w="1559" w:type="dxa"/>
          </w:tcPr>
          <w:p w14:paraId="02F08949" w14:textId="32F5C39B" w:rsidR="00096801" w:rsidRPr="0005568B" w:rsidRDefault="00096801" w:rsidP="00096801">
            <w:pPr>
              <w:jc w:val="center"/>
              <w:rPr>
                <w:sz w:val="22"/>
                <w:szCs w:val="22"/>
              </w:rPr>
            </w:pPr>
            <w:r w:rsidRPr="0005568B">
              <w:rPr>
                <w:sz w:val="22"/>
                <w:szCs w:val="22"/>
              </w:rPr>
              <w:t>5542,0</w:t>
            </w:r>
          </w:p>
        </w:tc>
        <w:tc>
          <w:tcPr>
            <w:tcW w:w="1418" w:type="dxa"/>
          </w:tcPr>
          <w:p w14:paraId="60CF6ADE" w14:textId="195DDCD7" w:rsidR="00096801" w:rsidRPr="0005568B" w:rsidRDefault="00096801" w:rsidP="00096801">
            <w:pPr>
              <w:jc w:val="center"/>
              <w:rPr>
                <w:sz w:val="22"/>
                <w:szCs w:val="22"/>
              </w:rPr>
            </w:pPr>
            <w:r w:rsidRPr="0005568B">
              <w:rPr>
                <w:sz w:val="22"/>
                <w:szCs w:val="22"/>
              </w:rPr>
              <w:t>5542,0</w:t>
            </w:r>
          </w:p>
        </w:tc>
        <w:tc>
          <w:tcPr>
            <w:tcW w:w="1417" w:type="dxa"/>
          </w:tcPr>
          <w:p w14:paraId="1043AD15" w14:textId="40EDDB2E" w:rsidR="00096801" w:rsidRPr="0005568B" w:rsidRDefault="00096801" w:rsidP="00096801">
            <w:pPr>
              <w:jc w:val="center"/>
              <w:rPr>
                <w:sz w:val="22"/>
                <w:szCs w:val="22"/>
              </w:rPr>
            </w:pPr>
            <w:r w:rsidRPr="0005568B">
              <w:rPr>
                <w:sz w:val="22"/>
                <w:szCs w:val="22"/>
              </w:rPr>
              <w:t>5542,0</w:t>
            </w:r>
          </w:p>
        </w:tc>
        <w:tc>
          <w:tcPr>
            <w:tcW w:w="1701" w:type="dxa"/>
          </w:tcPr>
          <w:p w14:paraId="0F53AE5D" w14:textId="77CB4FBE" w:rsidR="00096801" w:rsidRPr="0005568B" w:rsidRDefault="00096801" w:rsidP="00096801">
            <w:pPr>
              <w:jc w:val="center"/>
              <w:rPr>
                <w:sz w:val="22"/>
                <w:szCs w:val="22"/>
              </w:rPr>
            </w:pPr>
            <w:r w:rsidRPr="0005568B">
              <w:rPr>
                <w:sz w:val="22"/>
                <w:szCs w:val="22"/>
              </w:rPr>
              <w:t>38794,0</w:t>
            </w:r>
          </w:p>
        </w:tc>
      </w:tr>
      <w:tr w:rsidR="00096801" w:rsidRPr="0005568B" w14:paraId="44E095AA" w14:textId="77777777" w:rsidTr="00995980">
        <w:trPr>
          <w:trHeight w:val="260"/>
        </w:trPr>
        <w:tc>
          <w:tcPr>
            <w:tcW w:w="3828" w:type="dxa"/>
          </w:tcPr>
          <w:p w14:paraId="01CF0392" w14:textId="3B634485" w:rsidR="00096801" w:rsidRPr="00B50299" w:rsidRDefault="00096801" w:rsidP="00096801">
            <w:pPr>
              <w:jc w:val="both"/>
              <w:rPr>
                <w:sz w:val="22"/>
                <w:szCs w:val="22"/>
              </w:rPr>
            </w:pPr>
            <w:r w:rsidRPr="00B50299">
              <w:rPr>
                <w:sz w:val="22"/>
                <w:szCs w:val="22"/>
              </w:rPr>
              <w:lastRenderedPageBreak/>
              <w:t xml:space="preserve">1.1.9. </w:t>
            </w:r>
            <w:r w:rsidR="007E0B79" w:rsidRPr="00B50299">
              <w:rPr>
                <w:color w:val="000000"/>
                <w:sz w:val="22"/>
                <w:szCs w:val="22"/>
              </w:rPr>
              <w:t>Мероприятие (результат) «П</w:t>
            </w:r>
            <w:r w:rsidR="007E0B79" w:rsidRPr="00B50299">
              <w:rPr>
                <w:sz w:val="22"/>
                <w:szCs w:val="22"/>
              </w:rPr>
              <w:t>редоставлена единовременная материальная выплата</w:t>
            </w:r>
            <w:r w:rsidRPr="00B50299">
              <w:rPr>
                <w:sz w:val="22"/>
                <w:szCs w:val="22"/>
              </w:rPr>
              <w:t xml:space="preserve"> ко Дню матери</w:t>
            </w:r>
            <w:r w:rsidR="007E0B79">
              <w:rPr>
                <w:sz w:val="22"/>
                <w:szCs w:val="22"/>
              </w:rPr>
              <w:t>»</w:t>
            </w:r>
            <w:r w:rsidRPr="00B50299">
              <w:rPr>
                <w:sz w:val="22"/>
                <w:szCs w:val="22"/>
              </w:rPr>
              <w:t xml:space="preserve"> (всего), в том числе:</w:t>
            </w:r>
          </w:p>
        </w:tc>
        <w:tc>
          <w:tcPr>
            <w:tcW w:w="1276" w:type="dxa"/>
          </w:tcPr>
          <w:p w14:paraId="7DC89D80" w14:textId="3BB49648" w:rsidR="00096801" w:rsidRPr="0005568B" w:rsidRDefault="00096801" w:rsidP="00096801">
            <w:pPr>
              <w:jc w:val="center"/>
              <w:rPr>
                <w:sz w:val="22"/>
                <w:szCs w:val="22"/>
              </w:rPr>
            </w:pPr>
            <w:r w:rsidRPr="0005568B">
              <w:rPr>
                <w:sz w:val="22"/>
                <w:szCs w:val="22"/>
              </w:rPr>
              <w:t>525,0</w:t>
            </w:r>
          </w:p>
        </w:tc>
        <w:tc>
          <w:tcPr>
            <w:tcW w:w="1418" w:type="dxa"/>
          </w:tcPr>
          <w:p w14:paraId="144F30D0" w14:textId="503906BE" w:rsidR="00096801" w:rsidRPr="0005568B" w:rsidRDefault="00096801" w:rsidP="00096801">
            <w:pPr>
              <w:jc w:val="center"/>
              <w:rPr>
                <w:sz w:val="22"/>
                <w:szCs w:val="22"/>
              </w:rPr>
            </w:pPr>
            <w:r w:rsidRPr="0005568B">
              <w:rPr>
                <w:sz w:val="22"/>
                <w:szCs w:val="22"/>
              </w:rPr>
              <w:t>525,0</w:t>
            </w:r>
          </w:p>
        </w:tc>
        <w:tc>
          <w:tcPr>
            <w:tcW w:w="1559" w:type="dxa"/>
          </w:tcPr>
          <w:p w14:paraId="3D1068F7" w14:textId="36C4922C" w:rsidR="00096801" w:rsidRPr="0005568B" w:rsidRDefault="00096801" w:rsidP="00096801">
            <w:pPr>
              <w:jc w:val="center"/>
              <w:rPr>
                <w:sz w:val="22"/>
                <w:szCs w:val="22"/>
              </w:rPr>
            </w:pPr>
            <w:r w:rsidRPr="0005568B">
              <w:rPr>
                <w:sz w:val="22"/>
                <w:szCs w:val="22"/>
              </w:rPr>
              <w:t>525,0</w:t>
            </w:r>
          </w:p>
        </w:tc>
        <w:tc>
          <w:tcPr>
            <w:tcW w:w="1559" w:type="dxa"/>
          </w:tcPr>
          <w:p w14:paraId="3997978F" w14:textId="2E287216" w:rsidR="00096801" w:rsidRPr="0005568B" w:rsidRDefault="00096801" w:rsidP="00096801">
            <w:pPr>
              <w:jc w:val="center"/>
              <w:rPr>
                <w:sz w:val="22"/>
                <w:szCs w:val="22"/>
              </w:rPr>
            </w:pPr>
            <w:r w:rsidRPr="0005568B">
              <w:rPr>
                <w:sz w:val="22"/>
                <w:szCs w:val="22"/>
              </w:rPr>
              <w:t>525,0</w:t>
            </w:r>
          </w:p>
        </w:tc>
        <w:tc>
          <w:tcPr>
            <w:tcW w:w="1559" w:type="dxa"/>
          </w:tcPr>
          <w:p w14:paraId="079E1BE6" w14:textId="60AD7023" w:rsidR="00096801" w:rsidRPr="0005568B" w:rsidRDefault="00096801" w:rsidP="00096801">
            <w:pPr>
              <w:jc w:val="center"/>
              <w:rPr>
                <w:sz w:val="22"/>
                <w:szCs w:val="22"/>
              </w:rPr>
            </w:pPr>
            <w:r w:rsidRPr="0005568B">
              <w:rPr>
                <w:sz w:val="22"/>
                <w:szCs w:val="22"/>
              </w:rPr>
              <w:t>525,0</w:t>
            </w:r>
          </w:p>
        </w:tc>
        <w:tc>
          <w:tcPr>
            <w:tcW w:w="1418" w:type="dxa"/>
          </w:tcPr>
          <w:p w14:paraId="57A0FCF4" w14:textId="78B3C6C1" w:rsidR="00096801" w:rsidRPr="0005568B" w:rsidRDefault="00096801" w:rsidP="00096801">
            <w:pPr>
              <w:jc w:val="center"/>
              <w:rPr>
                <w:sz w:val="22"/>
                <w:szCs w:val="22"/>
              </w:rPr>
            </w:pPr>
            <w:r w:rsidRPr="0005568B">
              <w:rPr>
                <w:sz w:val="22"/>
                <w:szCs w:val="22"/>
              </w:rPr>
              <w:t>525,0</w:t>
            </w:r>
          </w:p>
        </w:tc>
        <w:tc>
          <w:tcPr>
            <w:tcW w:w="1417" w:type="dxa"/>
          </w:tcPr>
          <w:p w14:paraId="5614F189" w14:textId="23DCC45D" w:rsidR="00096801" w:rsidRPr="0005568B" w:rsidRDefault="00096801" w:rsidP="00096801">
            <w:pPr>
              <w:jc w:val="center"/>
              <w:rPr>
                <w:sz w:val="22"/>
                <w:szCs w:val="22"/>
              </w:rPr>
            </w:pPr>
            <w:r w:rsidRPr="0005568B">
              <w:rPr>
                <w:sz w:val="22"/>
                <w:szCs w:val="22"/>
              </w:rPr>
              <w:t>525,0</w:t>
            </w:r>
          </w:p>
        </w:tc>
        <w:tc>
          <w:tcPr>
            <w:tcW w:w="1701" w:type="dxa"/>
          </w:tcPr>
          <w:p w14:paraId="7C82E6E3" w14:textId="491532C4" w:rsidR="00096801" w:rsidRPr="0005568B" w:rsidRDefault="00096801" w:rsidP="00096801">
            <w:pPr>
              <w:jc w:val="center"/>
              <w:rPr>
                <w:sz w:val="22"/>
                <w:szCs w:val="22"/>
              </w:rPr>
            </w:pPr>
            <w:r w:rsidRPr="0005568B">
              <w:rPr>
                <w:sz w:val="22"/>
                <w:szCs w:val="22"/>
              </w:rPr>
              <w:t>3675,0</w:t>
            </w:r>
          </w:p>
        </w:tc>
      </w:tr>
      <w:tr w:rsidR="00096801" w:rsidRPr="0005568B" w14:paraId="08EA3A69" w14:textId="77777777" w:rsidTr="00995980">
        <w:trPr>
          <w:trHeight w:val="260"/>
        </w:trPr>
        <w:tc>
          <w:tcPr>
            <w:tcW w:w="3828" w:type="dxa"/>
          </w:tcPr>
          <w:p w14:paraId="7E70C856" w14:textId="580359A4" w:rsidR="00096801" w:rsidRPr="00B50299" w:rsidRDefault="00096801" w:rsidP="00096801">
            <w:pPr>
              <w:rPr>
                <w:sz w:val="22"/>
                <w:szCs w:val="22"/>
              </w:rPr>
            </w:pPr>
            <w:r w:rsidRPr="00B50299">
              <w:rPr>
                <w:sz w:val="22"/>
                <w:szCs w:val="22"/>
              </w:rPr>
              <w:t>местный бюджет</w:t>
            </w:r>
          </w:p>
        </w:tc>
        <w:tc>
          <w:tcPr>
            <w:tcW w:w="1276" w:type="dxa"/>
          </w:tcPr>
          <w:p w14:paraId="47C28F6A" w14:textId="69688178" w:rsidR="00096801" w:rsidRPr="0005568B" w:rsidRDefault="00096801" w:rsidP="00096801">
            <w:pPr>
              <w:jc w:val="center"/>
              <w:rPr>
                <w:sz w:val="22"/>
                <w:szCs w:val="22"/>
              </w:rPr>
            </w:pPr>
            <w:r w:rsidRPr="0005568B">
              <w:rPr>
                <w:sz w:val="22"/>
                <w:szCs w:val="22"/>
              </w:rPr>
              <w:t>525,0</w:t>
            </w:r>
          </w:p>
        </w:tc>
        <w:tc>
          <w:tcPr>
            <w:tcW w:w="1418" w:type="dxa"/>
          </w:tcPr>
          <w:p w14:paraId="0E04BF3C" w14:textId="693BD306" w:rsidR="00096801" w:rsidRPr="0005568B" w:rsidRDefault="00096801" w:rsidP="00096801">
            <w:pPr>
              <w:jc w:val="center"/>
              <w:rPr>
                <w:sz w:val="22"/>
                <w:szCs w:val="22"/>
              </w:rPr>
            </w:pPr>
            <w:r w:rsidRPr="0005568B">
              <w:rPr>
                <w:sz w:val="22"/>
                <w:szCs w:val="22"/>
              </w:rPr>
              <w:t>525,0</w:t>
            </w:r>
          </w:p>
        </w:tc>
        <w:tc>
          <w:tcPr>
            <w:tcW w:w="1559" w:type="dxa"/>
          </w:tcPr>
          <w:p w14:paraId="67291F96" w14:textId="371B85BD" w:rsidR="00096801" w:rsidRPr="0005568B" w:rsidRDefault="00096801" w:rsidP="00096801">
            <w:pPr>
              <w:jc w:val="center"/>
              <w:rPr>
                <w:sz w:val="22"/>
                <w:szCs w:val="22"/>
              </w:rPr>
            </w:pPr>
            <w:r w:rsidRPr="0005568B">
              <w:rPr>
                <w:sz w:val="22"/>
                <w:szCs w:val="22"/>
              </w:rPr>
              <w:t>525,0</w:t>
            </w:r>
          </w:p>
        </w:tc>
        <w:tc>
          <w:tcPr>
            <w:tcW w:w="1559" w:type="dxa"/>
          </w:tcPr>
          <w:p w14:paraId="2FAD9F93" w14:textId="35E68777" w:rsidR="00096801" w:rsidRPr="0005568B" w:rsidRDefault="00096801" w:rsidP="00096801">
            <w:pPr>
              <w:jc w:val="center"/>
              <w:rPr>
                <w:sz w:val="22"/>
                <w:szCs w:val="22"/>
              </w:rPr>
            </w:pPr>
            <w:r w:rsidRPr="0005568B">
              <w:rPr>
                <w:sz w:val="22"/>
                <w:szCs w:val="22"/>
              </w:rPr>
              <w:t>525,0</w:t>
            </w:r>
          </w:p>
        </w:tc>
        <w:tc>
          <w:tcPr>
            <w:tcW w:w="1559" w:type="dxa"/>
          </w:tcPr>
          <w:p w14:paraId="32CF9B53" w14:textId="67E7B7F8" w:rsidR="00096801" w:rsidRPr="0005568B" w:rsidRDefault="00096801" w:rsidP="00096801">
            <w:pPr>
              <w:jc w:val="center"/>
              <w:rPr>
                <w:sz w:val="22"/>
                <w:szCs w:val="22"/>
              </w:rPr>
            </w:pPr>
            <w:r w:rsidRPr="0005568B">
              <w:rPr>
                <w:sz w:val="22"/>
                <w:szCs w:val="22"/>
              </w:rPr>
              <w:t>525,0</w:t>
            </w:r>
          </w:p>
        </w:tc>
        <w:tc>
          <w:tcPr>
            <w:tcW w:w="1418" w:type="dxa"/>
          </w:tcPr>
          <w:p w14:paraId="61869F95" w14:textId="3F8999D5" w:rsidR="00096801" w:rsidRPr="0005568B" w:rsidRDefault="00096801" w:rsidP="00096801">
            <w:pPr>
              <w:jc w:val="center"/>
              <w:rPr>
                <w:sz w:val="22"/>
                <w:szCs w:val="22"/>
              </w:rPr>
            </w:pPr>
            <w:r w:rsidRPr="0005568B">
              <w:rPr>
                <w:sz w:val="22"/>
                <w:szCs w:val="22"/>
              </w:rPr>
              <w:t>525,0</w:t>
            </w:r>
          </w:p>
        </w:tc>
        <w:tc>
          <w:tcPr>
            <w:tcW w:w="1417" w:type="dxa"/>
          </w:tcPr>
          <w:p w14:paraId="04A50E92" w14:textId="1CDF5A12" w:rsidR="00096801" w:rsidRPr="0005568B" w:rsidRDefault="00096801" w:rsidP="00096801">
            <w:pPr>
              <w:jc w:val="center"/>
              <w:rPr>
                <w:sz w:val="22"/>
                <w:szCs w:val="22"/>
              </w:rPr>
            </w:pPr>
            <w:r w:rsidRPr="0005568B">
              <w:rPr>
                <w:sz w:val="22"/>
                <w:szCs w:val="22"/>
              </w:rPr>
              <w:t>525,0</w:t>
            </w:r>
          </w:p>
        </w:tc>
        <w:tc>
          <w:tcPr>
            <w:tcW w:w="1701" w:type="dxa"/>
          </w:tcPr>
          <w:p w14:paraId="4B2C98AE" w14:textId="3F8F2846" w:rsidR="00096801" w:rsidRPr="0005568B" w:rsidRDefault="00096801" w:rsidP="00096801">
            <w:pPr>
              <w:jc w:val="center"/>
              <w:rPr>
                <w:sz w:val="22"/>
                <w:szCs w:val="22"/>
              </w:rPr>
            </w:pPr>
            <w:r w:rsidRPr="0005568B">
              <w:rPr>
                <w:sz w:val="22"/>
                <w:szCs w:val="22"/>
              </w:rPr>
              <w:t>3675,0</w:t>
            </w:r>
          </w:p>
        </w:tc>
      </w:tr>
      <w:tr w:rsidR="00096801" w:rsidRPr="0005568B" w14:paraId="0B094BC6" w14:textId="77777777" w:rsidTr="00995980">
        <w:trPr>
          <w:trHeight w:val="260"/>
        </w:trPr>
        <w:tc>
          <w:tcPr>
            <w:tcW w:w="3828" w:type="dxa"/>
          </w:tcPr>
          <w:p w14:paraId="13C9E0F6" w14:textId="7AB65440" w:rsidR="00096801" w:rsidRPr="00B50299" w:rsidRDefault="00096801" w:rsidP="00322424">
            <w:pPr>
              <w:jc w:val="both"/>
              <w:rPr>
                <w:sz w:val="22"/>
                <w:szCs w:val="22"/>
              </w:rPr>
            </w:pPr>
            <w:r w:rsidRPr="00B50299">
              <w:rPr>
                <w:sz w:val="22"/>
                <w:szCs w:val="22"/>
              </w:rPr>
              <w:t xml:space="preserve">1.1.10. </w:t>
            </w:r>
            <w:r w:rsidR="00322424" w:rsidRPr="00B50299">
              <w:rPr>
                <w:color w:val="000000"/>
                <w:sz w:val="22"/>
                <w:szCs w:val="22"/>
              </w:rPr>
              <w:t>Мероприятие (результат) «П</w:t>
            </w:r>
            <w:r w:rsidR="00322424" w:rsidRPr="00B50299">
              <w:rPr>
                <w:sz w:val="22"/>
                <w:szCs w:val="22"/>
              </w:rPr>
              <w:t xml:space="preserve">редоставлена единовременная материальная выплата </w:t>
            </w:r>
            <w:r w:rsidRPr="00B50299">
              <w:rPr>
                <w:sz w:val="22"/>
                <w:szCs w:val="22"/>
              </w:rPr>
              <w:t>к Международному дню инвалидов</w:t>
            </w:r>
            <w:r w:rsidR="00322424">
              <w:rPr>
                <w:sz w:val="22"/>
                <w:szCs w:val="22"/>
              </w:rPr>
              <w:t xml:space="preserve">» </w:t>
            </w:r>
            <w:r w:rsidRPr="00B50299">
              <w:rPr>
                <w:sz w:val="22"/>
                <w:szCs w:val="22"/>
              </w:rPr>
              <w:t>(всего), в том числе:</w:t>
            </w:r>
          </w:p>
        </w:tc>
        <w:tc>
          <w:tcPr>
            <w:tcW w:w="1276" w:type="dxa"/>
          </w:tcPr>
          <w:p w14:paraId="42C7ED52" w14:textId="09C7DCFB" w:rsidR="00096801" w:rsidRPr="0005568B" w:rsidRDefault="00096801" w:rsidP="00096801">
            <w:pPr>
              <w:jc w:val="center"/>
              <w:rPr>
                <w:sz w:val="22"/>
                <w:szCs w:val="22"/>
              </w:rPr>
            </w:pPr>
            <w:r w:rsidRPr="0005568B">
              <w:rPr>
                <w:sz w:val="22"/>
                <w:szCs w:val="22"/>
              </w:rPr>
              <w:t>1155,0</w:t>
            </w:r>
          </w:p>
        </w:tc>
        <w:tc>
          <w:tcPr>
            <w:tcW w:w="1418" w:type="dxa"/>
          </w:tcPr>
          <w:p w14:paraId="0AE84639" w14:textId="5357A82F" w:rsidR="00096801" w:rsidRPr="0005568B" w:rsidRDefault="00096801" w:rsidP="00096801">
            <w:pPr>
              <w:jc w:val="center"/>
              <w:rPr>
                <w:sz w:val="22"/>
                <w:szCs w:val="22"/>
              </w:rPr>
            </w:pPr>
            <w:r w:rsidRPr="0005568B">
              <w:rPr>
                <w:sz w:val="22"/>
                <w:szCs w:val="22"/>
              </w:rPr>
              <w:t>1155,0</w:t>
            </w:r>
          </w:p>
        </w:tc>
        <w:tc>
          <w:tcPr>
            <w:tcW w:w="1559" w:type="dxa"/>
          </w:tcPr>
          <w:p w14:paraId="0BDAAD9C" w14:textId="64DBE51E" w:rsidR="00096801" w:rsidRPr="0005568B" w:rsidRDefault="00096801" w:rsidP="00096801">
            <w:pPr>
              <w:jc w:val="center"/>
              <w:rPr>
                <w:sz w:val="22"/>
                <w:szCs w:val="22"/>
              </w:rPr>
            </w:pPr>
            <w:r w:rsidRPr="0005568B">
              <w:rPr>
                <w:sz w:val="22"/>
                <w:szCs w:val="22"/>
              </w:rPr>
              <w:t>1155,0</w:t>
            </w:r>
          </w:p>
        </w:tc>
        <w:tc>
          <w:tcPr>
            <w:tcW w:w="1559" w:type="dxa"/>
          </w:tcPr>
          <w:p w14:paraId="5F42F64A" w14:textId="62F1AC21" w:rsidR="00096801" w:rsidRPr="0005568B" w:rsidRDefault="00096801" w:rsidP="00096801">
            <w:pPr>
              <w:jc w:val="center"/>
              <w:rPr>
                <w:sz w:val="22"/>
                <w:szCs w:val="22"/>
              </w:rPr>
            </w:pPr>
            <w:r w:rsidRPr="0005568B">
              <w:rPr>
                <w:sz w:val="22"/>
                <w:szCs w:val="22"/>
              </w:rPr>
              <w:t>1155,0</w:t>
            </w:r>
          </w:p>
        </w:tc>
        <w:tc>
          <w:tcPr>
            <w:tcW w:w="1559" w:type="dxa"/>
          </w:tcPr>
          <w:p w14:paraId="26EF4CB3" w14:textId="6C654DF8" w:rsidR="00096801" w:rsidRPr="0005568B" w:rsidRDefault="00096801" w:rsidP="00096801">
            <w:pPr>
              <w:jc w:val="center"/>
              <w:rPr>
                <w:sz w:val="22"/>
                <w:szCs w:val="22"/>
              </w:rPr>
            </w:pPr>
            <w:r w:rsidRPr="0005568B">
              <w:rPr>
                <w:sz w:val="22"/>
                <w:szCs w:val="22"/>
              </w:rPr>
              <w:t>1155,0</w:t>
            </w:r>
          </w:p>
        </w:tc>
        <w:tc>
          <w:tcPr>
            <w:tcW w:w="1418" w:type="dxa"/>
          </w:tcPr>
          <w:p w14:paraId="455E445F" w14:textId="056D1716" w:rsidR="00096801" w:rsidRPr="0005568B" w:rsidRDefault="00096801" w:rsidP="00096801">
            <w:pPr>
              <w:jc w:val="center"/>
              <w:rPr>
                <w:sz w:val="22"/>
                <w:szCs w:val="22"/>
              </w:rPr>
            </w:pPr>
            <w:r w:rsidRPr="0005568B">
              <w:rPr>
                <w:sz w:val="22"/>
                <w:szCs w:val="22"/>
              </w:rPr>
              <w:t>1155,0</w:t>
            </w:r>
          </w:p>
        </w:tc>
        <w:tc>
          <w:tcPr>
            <w:tcW w:w="1417" w:type="dxa"/>
          </w:tcPr>
          <w:p w14:paraId="4C71C614" w14:textId="451B615D" w:rsidR="00096801" w:rsidRPr="0005568B" w:rsidRDefault="00096801" w:rsidP="00096801">
            <w:pPr>
              <w:jc w:val="center"/>
              <w:rPr>
                <w:sz w:val="22"/>
                <w:szCs w:val="22"/>
              </w:rPr>
            </w:pPr>
            <w:r w:rsidRPr="0005568B">
              <w:rPr>
                <w:sz w:val="22"/>
                <w:szCs w:val="22"/>
              </w:rPr>
              <w:t>1155,0</w:t>
            </w:r>
          </w:p>
        </w:tc>
        <w:tc>
          <w:tcPr>
            <w:tcW w:w="1701" w:type="dxa"/>
          </w:tcPr>
          <w:p w14:paraId="43C8D7BD" w14:textId="01BB1B83" w:rsidR="00096801" w:rsidRPr="0005568B" w:rsidRDefault="00096801" w:rsidP="00096801">
            <w:pPr>
              <w:jc w:val="center"/>
              <w:rPr>
                <w:sz w:val="22"/>
                <w:szCs w:val="22"/>
              </w:rPr>
            </w:pPr>
            <w:r w:rsidRPr="0005568B">
              <w:rPr>
                <w:sz w:val="22"/>
                <w:szCs w:val="22"/>
              </w:rPr>
              <w:t>8085,0</w:t>
            </w:r>
          </w:p>
        </w:tc>
      </w:tr>
      <w:tr w:rsidR="00096801" w:rsidRPr="0005568B" w14:paraId="0F86D524" w14:textId="77777777" w:rsidTr="00995980">
        <w:trPr>
          <w:trHeight w:val="260"/>
        </w:trPr>
        <w:tc>
          <w:tcPr>
            <w:tcW w:w="3828" w:type="dxa"/>
          </w:tcPr>
          <w:p w14:paraId="0E64FCEF" w14:textId="044F50FD" w:rsidR="00096801" w:rsidRPr="00B50299" w:rsidRDefault="00096801" w:rsidP="00096801">
            <w:pPr>
              <w:rPr>
                <w:sz w:val="22"/>
                <w:szCs w:val="22"/>
              </w:rPr>
            </w:pPr>
            <w:r w:rsidRPr="00B50299">
              <w:rPr>
                <w:sz w:val="22"/>
                <w:szCs w:val="22"/>
              </w:rPr>
              <w:t>местный бюджет</w:t>
            </w:r>
          </w:p>
        </w:tc>
        <w:tc>
          <w:tcPr>
            <w:tcW w:w="1276" w:type="dxa"/>
          </w:tcPr>
          <w:p w14:paraId="534821FB" w14:textId="5CE87B68" w:rsidR="00096801" w:rsidRPr="0005568B" w:rsidRDefault="00096801" w:rsidP="00096801">
            <w:pPr>
              <w:jc w:val="center"/>
              <w:rPr>
                <w:sz w:val="22"/>
                <w:szCs w:val="22"/>
              </w:rPr>
            </w:pPr>
            <w:r w:rsidRPr="0005568B">
              <w:rPr>
                <w:sz w:val="22"/>
                <w:szCs w:val="22"/>
              </w:rPr>
              <w:t>1155,0</w:t>
            </w:r>
          </w:p>
        </w:tc>
        <w:tc>
          <w:tcPr>
            <w:tcW w:w="1418" w:type="dxa"/>
          </w:tcPr>
          <w:p w14:paraId="114C8D20" w14:textId="5DD33925" w:rsidR="00096801" w:rsidRPr="0005568B" w:rsidRDefault="00096801" w:rsidP="00096801">
            <w:pPr>
              <w:jc w:val="center"/>
              <w:rPr>
                <w:sz w:val="22"/>
                <w:szCs w:val="22"/>
              </w:rPr>
            </w:pPr>
            <w:r w:rsidRPr="0005568B">
              <w:rPr>
                <w:sz w:val="22"/>
                <w:szCs w:val="22"/>
              </w:rPr>
              <w:t>1155,0</w:t>
            </w:r>
          </w:p>
        </w:tc>
        <w:tc>
          <w:tcPr>
            <w:tcW w:w="1559" w:type="dxa"/>
          </w:tcPr>
          <w:p w14:paraId="40CED087" w14:textId="0B441DA8" w:rsidR="00096801" w:rsidRPr="0005568B" w:rsidRDefault="00096801" w:rsidP="00096801">
            <w:pPr>
              <w:jc w:val="center"/>
              <w:rPr>
                <w:sz w:val="22"/>
                <w:szCs w:val="22"/>
              </w:rPr>
            </w:pPr>
            <w:r w:rsidRPr="0005568B">
              <w:rPr>
                <w:sz w:val="22"/>
                <w:szCs w:val="22"/>
              </w:rPr>
              <w:t>1155,0</w:t>
            </w:r>
          </w:p>
        </w:tc>
        <w:tc>
          <w:tcPr>
            <w:tcW w:w="1559" w:type="dxa"/>
          </w:tcPr>
          <w:p w14:paraId="5922A4F5" w14:textId="4F326802" w:rsidR="00096801" w:rsidRPr="0005568B" w:rsidRDefault="00096801" w:rsidP="00096801">
            <w:pPr>
              <w:jc w:val="center"/>
              <w:rPr>
                <w:sz w:val="22"/>
                <w:szCs w:val="22"/>
              </w:rPr>
            </w:pPr>
            <w:r w:rsidRPr="0005568B">
              <w:rPr>
                <w:sz w:val="22"/>
                <w:szCs w:val="22"/>
              </w:rPr>
              <w:t>1155,0</w:t>
            </w:r>
          </w:p>
        </w:tc>
        <w:tc>
          <w:tcPr>
            <w:tcW w:w="1559" w:type="dxa"/>
          </w:tcPr>
          <w:p w14:paraId="211F23A5" w14:textId="5BCCF47C" w:rsidR="00096801" w:rsidRPr="0005568B" w:rsidRDefault="00096801" w:rsidP="00096801">
            <w:pPr>
              <w:jc w:val="center"/>
              <w:rPr>
                <w:sz w:val="22"/>
                <w:szCs w:val="22"/>
              </w:rPr>
            </w:pPr>
            <w:r w:rsidRPr="0005568B">
              <w:rPr>
                <w:sz w:val="22"/>
                <w:szCs w:val="22"/>
              </w:rPr>
              <w:t>1155,0</w:t>
            </w:r>
          </w:p>
        </w:tc>
        <w:tc>
          <w:tcPr>
            <w:tcW w:w="1418" w:type="dxa"/>
          </w:tcPr>
          <w:p w14:paraId="42A74636" w14:textId="60CC1821" w:rsidR="00096801" w:rsidRPr="0005568B" w:rsidRDefault="00096801" w:rsidP="00096801">
            <w:pPr>
              <w:jc w:val="center"/>
              <w:rPr>
                <w:sz w:val="22"/>
                <w:szCs w:val="22"/>
              </w:rPr>
            </w:pPr>
            <w:r w:rsidRPr="0005568B">
              <w:rPr>
                <w:sz w:val="22"/>
                <w:szCs w:val="22"/>
              </w:rPr>
              <w:t>1155,0</w:t>
            </w:r>
          </w:p>
        </w:tc>
        <w:tc>
          <w:tcPr>
            <w:tcW w:w="1417" w:type="dxa"/>
          </w:tcPr>
          <w:p w14:paraId="263D5438" w14:textId="10C69716" w:rsidR="00096801" w:rsidRPr="0005568B" w:rsidRDefault="00096801" w:rsidP="00096801">
            <w:pPr>
              <w:jc w:val="center"/>
              <w:rPr>
                <w:sz w:val="22"/>
                <w:szCs w:val="22"/>
              </w:rPr>
            </w:pPr>
            <w:r w:rsidRPr="0005568B">
              <w:rPr>
                <w:sz w:val="22"/>
                <w:szCs w:val="22"/>
              </w:rPr>
              <w:t>1155,0</w:t>
            </w:r>
          </w:p>
        </w:tc>
        <w:tc>
          <w:tcPr>
            <w:tcW w:w="1701" w:type="dxa"/>
          </w:tcPr>
          <w:p w14:paraId="19D4B094" w14:textId="2D9EEC74" w:rsidR="00096801" w:rsidRPr="0005568B" w:rsidRDefault="00096801" w:rsidP="00096801">
            <w:pPr>
              <w:jc w:val="center"/>
              <w:rPr>
                <w:sz w:val="22"/>
                <w:szCs w:val="22"/>
              </w:rPr>
            </w:pPr>
            <w:r w:rsidRPr="0005568B">
              <w:rPr>
                <w:sz w:val="22"/>
                <w:szCs w:val="22"/>
              </w:rPr>
              <w:t>8085,0</w:t>
            </w:r>
          </w:p>
        </w:tc>
      </w:tr>
      <w:tr w:rsidR="002D5523" w:rsidRPr="0005568B" w14:paraId="318457A8" w14:textId="77777777" w:rsidTr="00995980">
        <w:trPr>
          <w:trHeight w:val="260"/>
        </w:trPr>
        <w:tc>
          <w:tcPr>
            <w:tcW w:w="3828" w:type="dxa"/>
            <w:shd w:val="clear" w:color="auto" w:fill="auto"/>
          </w:tcPr>
          <w:p w14:paraId="161DF9D3" w14:textId="2E68590B" w:rsidR="00B00682" w:rsidRPr="00B50299" w:rsidRDefault="00B00682" w:rsidP="00B00682">
            <w:pPr>
              <w:jc w:val="both"/>
              <w:rPr>
                <w:sz w:val="22"/>
                <w:szCs w:val="22"/>
              </w:rPr>
            </w:pPr>
            <w:r w:rsidRPr="00B50299">
              <w:rPr>
                <w:sz w:val="22"/>
                <w:szCs w:val="22"/>
              </w:rPr>
              <w:t xml:space="preserve">1.1.11. </w:t>
            </w:r>
            <w:r w:rsidRPr="00B50299">
              <w:rPr>
                <w:color w:val="000000"/>
                <w:sz w:val="22"/>
                <w:szCs w:val="22"/>
              </w:rPr>
              <w:t>Мероприятие (результат) «П</w:t>
            </w:r>
            <w:r w:rsidRPr="00B50299">
              <w:rPr>
                <w:sz w:val="22"/>
                <w:szCs w:val="22"/>
              </w:rPr>
              <w:t>редоставлен</w:t>
            </w:r>
            <w:r>
              <w:rPr>
                <w:sz w:val="22"/>
                <w:szCs w:val="22"/>
              </w:rPr>
              <w:t>ы</w:t>
            </w:r>
            <w:r w:rsidRPr="00B50299">
              <w:rPr>
                <w:sz w:val="22"/>
                <w:szCs w:val="22"/>
              </w:rPr>
              <w:t xml:space="preserve"> </w:t>
            </w:r>
            <w:r>
              <w:rPr>
                <w:sz w:val="22"/>
                <w:szCs w:val="22"/>
              </w:rPr>
              <w:t>м</w:t>
            </w:r>
            <w:r w:rsidRPr="00B50299">
              <w:rPr>
                <w:sz w:val="22"/>
                <w:szCs w:val="22"/>
              </w:rPr>
              <w:t>еры социальной поддержки гражданам, которым присвоено звание «Почетный гражданин Нижневартовского района»</w:t>
            </w:r>
            <w:r w:rsidR="00B97721">
              <w:rPr>
                <w:sz w:val="22"/>
                <w:szCs w:val="22"/>
              </w:rPr>
              <w:t xml:space="preserve"> </w:t>
            </w:r>
            <w:r w:rsidRPr="00B50299">
              <w:rPr>
                <w:sz w:val="22"/>
                <w:szCs w:val="22"/>
              </w:rPr>
              <w:t>(всего), в том числе:</w:t>
            </w:r>
          </w:p>
        </w:tc>
        <w:tc>
          <w:tcPr>
            <w:tcW w:w="1276" w:type="dxa"/>
          </w:tcPr>
          <w:p w14:paraId="1705D19F" w14:textId="186B73BB" w:rsidR="00B00682" w:rsidRPr="0005568B" w:rsidRDefault="00B00682" w:rsidP="00B00682">
            <w:pPr>
              <w:jc w:val="center"/>
              <w:rPr>
                <w:sz w:val="22"/>
                <w:szCs w:val="22"/>
              </w:rPr>
            </w:pPr>
            <w:r w:rsidRPr="0005568B">
              <w:rPr>
                <w:sz w:val="22"/>
                <w:szCs w:val="22"/>
              </w:rPr>
              <w:t>3832,0</w:t>
            </w:r>
          </w:p>
        </w:tc>
        <w:tc>
          <w:tcPr>
            <w:tcW w:w="1418" w:type="dxa"/>
          </w:tcPr>
          <w:p w14:paraId="55477C8E" w14:textId="6A8BDCB5" w:rsidR="00B00682" w:rsidRPr="0005568B" w:rsidRDefault="00B00682" w:rsidP="00B00682">
            <w:pPr>
              <w:jc w:val="center"/>
              <w:rPr>
                <w:sz w:val="22"/>
                <w:szCs w:val="22"/>
              </w:rPr>
            </w:pPr>
            <w:r w:rsidRPr="0005568B">
              <w:rPr>
                <w:sz w:val="22"/>
                <w:szCs w:val="22"/>
              </w:rPr>
              <w:t>3832,0</w:t>
            </w:r>
          </w:p>
        </w:tc>
        <w:tc>
          <w:tcPr>
            <w:tcW w:w="1559" w:type="dxa"/>
          </w:tcPr>
          <w:p w14:paraId="32822B7A" w14:textId="139D440C" w:rsidR="00B00682" w:rsidRPr="0005568B" w:rsidRDefault="00B00682" w:rsidP="00B00682">
            <w:pPr>
              <w:jc w:val="center"/>
              <w:rPr>
                <w:sz w:val="22"/>
                <w:szCs w:val="22"/>
              </w:rPr>
            </w:pPr>
            <w:r w:rsidRPr="0005568B">
              <w:rPr>
                <w:sz w:val="22"/>
                <w:szCs w:val="22"/>
              </w:rPr>
              <w:t>3832,0</w:t>
            </w:r>
          </w:p>
        </w:tc>
        <w:tc>
          <w:tcPr>
            <w:tcW w:w="1559" w:type="dxa"/>
          </w:tcPr>
          <w:p w14:paraId="46CAC3A2" w14:textId="65C6FC4F" w:rsidR="00B00682" w:rsidRPr="0005568B" w:rsidRDefault="00B00682" w:rsidP="00B00682">
            <w:pPr>
              <w:jc w:val="center"/>
              <w:rPr>
                <w:sz w:val="22"/>
                <w:szCs w:val="22"/>
              </w:rPr>
            </w:pPr>
            <w:r w:rsidRPr="0005568B">
              <w:rPr>
                <w:sz w:val="22"/>
                <w:szCs w:val="22"/>
              </w:rPr>
              <w:t>3832,0</w:t>
            </w:r>
          </w:p>
        </w:tc>
        <w:tc>
          <w:tcPr>
            <w:tcW w:w="1559" w:type="dxa"/>
          </w:tcPr>
          <w:p w14:paraId="6BBFEF4C" w14:textId="4AD00C94" w:rsidR="00B00682" w:rsidRPr="0005568B" w:rsidRDefault="00B00682" w:rsidP="00B00682">
            <w:pPr>
              <w:jc w:val="center"/>
              <w:rPr>
                <w:sz w:val="22"/>
                <w:szCs w:val="22"/>
              </w:rPr>
            </w:pPr>
            <w:r w:rsidRPr="0005568B">
              <w:rPr>
                <w:sz w:val="22"/>
                <w:szCs w:val="22"/>
              </w:rPr>
              <w:t>3832,0</w:t>
            </w:r>
          </w:p>
        </w:tc>
        <w:tc>
          <w:tcPr>
            <w:tcW w:w="1418" w:type="dxa"/>
          </w:tcPr>
          <w:p w14:paraId="3D4C2175" w14:textId="4A688372" w:rsidR="00B00682" w:rsidRPr="0005568B" w:rsidRDefault="00B00682" w:rsidP="00B00682">
            <w:pPr>
              <w:jc w:val="center"/>
              <w:rPr>
                <w:sz w:val="22"/>
                <w:szCs w:val="22"/>
              </w:rPr>
            </w:pPr>
            <w:r w:rsidRPr="0005568B">
              <w:rPr>
                <w:sz w:val="22"/>
                <w:szCs w:val="22"/>
              </w:rPr>
              <w:t>3832,0</w:t>
            </w:r>
          </w:p>
        </w:tc>
        <w:tc>
          <w:tcPr>
            <w:tcW w:w="1417" w:type="dxa"/>
          </w:tcPr>
          <w:p w14:paraId="2CAC603E" w14:textId="3A5A6AD8" w:rsidR="00B00682" w:rsidRPr="0005568B" w:rsidRDefault="00B00682" w:rsidP="00B00682">
            <w:pPr>
              <w:jc w:val="center"/>
              <w:rPr>
                <w:sz w:val="22"/>
                <w:szCs w:val="22"/>
              </w:rPr>
            </w:pPr>
            <w:r w:rsidRPr="0005568B">
              <w:rPr>
                <w:sz w:val="22"/>
                <w:szCs w:val="22"/>
              </w:rPr>
              <w:t>3832,0</w:t>
            </w:r>
          </w:p>
        </w:tc>
        <w:tc>
          <w:tcPr>
            <w:tcW w:w="1701" w:type="dxa"/>
          </w:tcPr>
          <w:p w14:paraId="6BF50316" w14:textId="662DFDF1" w:rsidR="00B00682" w:rsidRPr="0005568B" w:rsidRDefault="00B00682" w:rsidP="002D5523">
            <w:pPr>
              <w:jc w:val="center"/>
              <w:rPr>
                <w:sz w:val="22"/>
                <w:szCs w:val="22"/>
              </w:rPr>
            </w:pPr>
            <w:r>
              <w:rPr>
                <w:sz w:val="22"/>
                <w:szCs w:val="22"/>
              </w:rPr>
              <w:t>26824,0</w:t>
            </w:r>
          </w:p>
        </w:tc>
      </w:tr>
      <w:tr w:rsidR="002D5523" w:rsidRPr="0005568B" w14:paraId="37F6429E" w14:textId="77777777" w:rsidTr="00995980">
        <w:trPr>
          <w:trHeight w:val="260"/>
        </w:trPr>
        <w:tc>
          <w:tcPr>
            <w:tcW w:w="3828" w:type="dxa"/>
            <w:shd w:val="clear" w:color="auto" w:fill="auto"/>
            <w:vAlign w:val="center"/>
          </w:tcPr>
          <w:p w14:paraId="158C5C43" w14:textId="5A688F09" w:rsidR="002D5523" w:rsidRPr="00B50299" w:rsidRDefault="002D5523" w:rsidP="002D5523">
            <w:pPr>
              <w:jc w:val="both"/>
              <w:rPr>
                <w:sz w:val="22"/>
                <w:szCs w:val="22"/>
              </w:rPr>
            </w:pPr>
            <w:r w:rsidRPr="00B50299">
              <w:rPr>
                <w:sz w:val="22"/>
                <w:szCs w:val="22"/>
              </w:rPr>
              <w:t>местный бюджет</w:t>
            </w:r>
          </w:p>
        </w:tc>
        <w:tc>
          <w:tcPr>
            <w:tcW w:w="1276" w:type="dxa"/>
          </w:tcPr>
          <w:p w14:paraId="44BC3B20" w14:textId="6A9AED97" w:rsidR="002D5523" w:rsidRPr="0005568B" w:rsidRDefault="002D5523" w:rsidP="002D5523">
            <w:pPr>
              <w:jc w:val="center"/>
              <w:rPr>
                <w:sz w:val="22"/>
                <w:szCs w:val="22"/>
              </w:rPr>
            </w:pPr>
            <w:r w:rsidRPr="0005568B">
              <w:rPr>
                <w:sz w:val="22"/>
                <w:szCs w:val="22"/>
              </w:rPr>
              <w:t>3832,0</w:t>
            </w:r>
          </w:p>
        </w:tc>
        <w:tc>
          <w:tcPr>
            <w:tcW w:w="1418" w:type="dxa"/>
          </w:tcPr>
          <w:p w14:paraId="04350ABA" w14:textId="23B55A79" w:rsidR="002D5523" w:rsidRPr="0005568B" w:rsidRDefault="002D5523" w:rsidP="002D5523">
            <w:pPr>
              <w:jc w:val="center"/>
              <w:rPr>
                <w:sz w:val="22"/>
                <w:szCs w:val="22"/>
              </w:rPr>
            </w:pPr>
            <w:r w:rsidRPr="0005568B">
              <w:rPr>
                <w:sz w:val="22"/>
                <w:szCs w:val="22"/>
              </w:rPr>
              <w:t>3832,0</w:t>
            </w:r>
          </w:p>
        </w:tc>
        <w:tc>
          <w:tcPr>
            <w:tcW w:w="1559" w:type="dxa"/>
          </w:tcPr>
          <w:p w14:paraId="01E93BB8" w14:textId="21507F1C" w:rsidR="002D5523" w:rsidRPr="0005568B" w:rsidRDefault="002D5523" w:rsidP="002D5523">
            <w:pPr>
              <w:jc w:val="center"/>
              <w:rPr>
                <w:sz w:val="22"/>
                <w:szCs w:val="22"/>
              </w:rPr>
            </w:pPr>
            <w:r w:rsidRPr="0005568B">
              <w:rPr>
                <w:sz w:val="22"/>
                <w:szCs w:val="22"/>
              </w:rPr>
              <w:t>3832,0</w:t>
            </w:r>
          </w:p>
        </w:tc>
        <w:tc>
          <w:tcPr>
            <w:tcW w:w="1559" w:type="dxa"/>
          </w:tcPr>
          <w:p w14:paraId="6BA4B385" w14:textId="4E8A5CEF" w:rsidR="002D5523" w:rsidRPr="0005568B" w:rsidRDefault="002D5523" w:rsidP="002D5523">
            <w:pPr>
              <w:jc w:val="center"/>
              <w:rPr>
                <w:sz w:val="22"/>
                <w:szCs w:val="22"/>
              </w:rPr>
            </w:pPr>
            <w:r w:rsidRPr="0005568B">
              <w:rPr>
                <w:sz w:val="22"/>
                <w:szCs w:val="22"/>
              </w:rPr>
              <w:t>3832,0</w:t>
            </w:r>
          </w:p>
        </w:tc>
        <w:tc>
          <w:tcPr>
            <w:tcW w:w="1559" w:type="dxa"/>
          </w:tcPr>
          <w:p w14:paraId="2887DF92" w14:textId="2B41F68D" w:rsidR="002D5523" w:rsidRPr="0005568B" w:rsidRDefault="002D5523" w:rsidP="002D5523">
            <w:pPr>
              <w:jc w:val="center"/>
              <w:rPr>
                <w:sz w:val="22"/>
                <w:szCs w:val="22"/>
              </w:rPr>
            </w:pPr>
            <w:r w:rsidRPr="0005568B">
              <w:rPr>
                <w:sz w:val="22"/>
                <w:szCs w:val="22"/>
              </w:rPr>
              <w:t>3832,0</w:t>
            </w:r>
          </w:p>
        </w:tc>
        <w:tc>
          <w:tcPr>
            <w:tcW w:w="1418" w:type="dxa"/>
          </w:tcPr>
          <w:p w14:paraId="7F989DF5" w14:textId="31123A87" w:rsidR="002D5523" w:rsidRPr="0005568B" w:rsidRDefault="002D5523" w:rsidP="002D5523">
            <w:pPr>
              <w:jc w:val="center"/>
              <w:rPr>
                <w:sz w:val="22"/>
                <w:szCs w:val="22"/>
              </w:rPr>
            </w:pPr>
            <w:r w:rsidRPr="0005568B">
              <w:rPr>
                <w:sz w:val="22"/>
                <w:szCs w:val="22"/>
              </w:rPr>
              <w:t>3832,0</w:t>
            </w:r>
          </w:p>
        </w:tc>
        <w:tc>
          <w:tcPr>
            <w:tcW w:w="1417" w:type="dxa"/>
          </w:tcPr>
          <w:p w14:paraId="1CF0A981" w14:textId="1CDFF0BB" w:rsidR="002D5523" w:rsidRPr="0005568B" w:rsidRDefault="002D5523" w:rsidP="002D5523">
            <w:pPr>
              <w:jc w:val="center"/>
              <w:rPr>
                <w:sz w:val="22"/>
                <w:szCs w:val="22"/>
              </w:rPr>
            </w:pPr>
            <w:r w:rsidRPr="0005568B">
              <w:rPr>
                <w:sz w:val="22"/>
                <w:szCs w:val="22"/>
              </w:rPr>
              <w:t>3832,0</w:t>
            </w:r>
          </w:p>
        </w:tc>
        <w:tc>
          <w:tcPr>
            <w:tcW w:w="1701" w:type="dxa"/>
          </w:tcPr>
          <w:p w14:paraId="57A38A1C" w14:textId="162D1E21" w:rsidR="002D5523" w:rsidRPr="0005568B" w:rsidRDefault="002D5523" w:rsidP="002D5523">
            <w:pPr>
              <w:jc w:val="center"/>
              <w:rPr>
                <w:sz w:val="22"/>
                <w:szCs w:val="22"/>
              </w:rPr>
            </w:pPr>
            <w:r>
              <w:rPr>
                <w:sz w:val="22"/>
                <w:szCs w:val="22"/>
              </w:rPr>
              <w:t>26824,0</w:t>
            </w:r>
          </w:p>
        </w:tc>
      </w:tr>
      <w:tr w:rsidR="002D5523" w:rsidRPr="0005568B" w14:paraId="47DF8D9B" w14:textId="77777777" w:rsidTr="00995980">
        <w:trPr>
          <w:trHeight w:val="260"/>
        </w:trPr>
        <w:tc>
          <w:tcPr>
            <w:tcW w:w="3828" w:type="dxa"/>
            <w:shd w:val="clear" w:color="auto" w:fill="auto"/>
          </w:tcPr>
          <w:p w14:paraId="4CCD2377" w14:textId="77777777" w:rsidR="002D5523" w:rsidRDefault="002D5523" w:rsidP="002D5523">
            <w:pPr>
              <w:jc w:val="both"/>
              <w:rPr>
                <w:b/>
                <w:sz w:val="22"/>
                <w:szCs w:val="22"/>
              </w:rPr>
            </w:pPr>
            <w:r w:rsidRPr="00B50299">
              <w:rPr>
                <w:b/>
                <w:sz w:val="22"/>
                <w:szCs w:val="22"/>
              </w:rPr>
              <w:t>1.2. Комплекс процессных мероприятий «</w:t>
            </w:r>
            <w:r w:rsidRPr="00B50299">
              <w:rPr>
                <w:rFonts w:eastAsia="Calibri"/>
                <w:b/>
                <w:sz w:val="22"/>
                <w:szCs w:val="22"/>
              </w:rPr>
              <w:t>Обеспечение адресного подхода к определению права на социальную помощь и социальную поддержку</w:t>
            </w:r>
            <w:r w:rsidRPr="00B50299">
              <w:rPr>
                <w:b/>
                <w:sz w:val="22"/>
                <w:szCs w:val="22"/>
              </w:rPr>
              <w:t>» (всего), в том числе:</w:t>
            </w:r>
          </w:p>
          <w:p w14:paraId="416C1ABD" w14:textId="77777777" w:rsidR="00C17BEF" w:rsidRDefault="00C17BEF" w:rsidP="002D5523">
            <w:pPr>
              <w:jc w:val="both"/>
              <w:rPr>
                <w:sz w:val="22"/>
                <w:szCs w:val="22"/>
              </w:rPr>
            </w:pPr>
          </w:p>
          <w:p w14:paraId="523EAED9" w14:textId="4FB3D7D6" w:rsidR="00C17BEF" w:rsidRPr="00B50299" w:rsidRDefault="00C17BEF" w:rsidP="002D5523">
            <w:pPr>
              <w:jc w:val="both"/>
              <w:rPr>
                <w:sz w:val="22"/>
                <w:szCs w:val="22"/>
              </w:rPr>
            </w:pPr>
          </w:p>
        </w:tc>
        <w:tc>
          <w:tcPr>
            <w:tcW w:w="1276" w:type="dxa"/>
          </w:tcPr>
          <w:p w14:paraId="49C6A90D" w14:textId="34504946" w:rsidR="002D5523" w:rsidRPr="0005568B" w:rsidRDefault="002D5523" w:rsidP="002D5523">
            <w:pPr>
              <w:jc w:val="center"/>
              <w:rPr>
                <w:b/>
                <w:sz w:val="22"/>
                <w:szCs w:val="22"/>
              </w:rPr>
            </w:pPr>
            <w:r w:rsidRPr="0005568B">
              <w:rPr>
                <w:b/>
                <w:sz w:val="22"/>
                <w:szCs w:val="22"/>
              </w:rPr>
              <w:t>8898,2</w:t>
            </w:r>
          </w:p>
        </w:tc>
        <w:tc>
          <w:tcPr>
            <w:tcW w:w="1418" w:type="dxa"/>
          </w:tcPr>
          <w:p w14:paraId="655038FA" w14:textId="56B07D04" w:rsidR="002D5523" w:rsidRPr="0005568B" w:rsidRDefault="002D5523" w:rsidP="002D5523">
            <w:pPr>
              <w:jc w:val="center"/>
              <w:rPr>
                <w:sz w:val="22"/>
                <w:szCs w:val="22"/>
              </w:rPr>
            </w:pPr>
            <w:r w:rsidRPr="0005568B">
              <w:rPr>
                <w:b/>
                <w:sz w:val="22"/>
                <w:szCs w:val="22"/>
              </w:rPr>
              <w:t>8530,5</w:t>
            </w:r>
          </w:p>
        </w:tc>
        <w:tc>
          <w:tcPr>
            <w:tcW w:w="1559" w:type="dxa"/>
          </w:tcPr>
          <w:p w14:paraId="51A6C62E" w14:textId="4DBF1E30" w:rsidR="002D5523" w:rsidRPr="0005568B" w:rsidRDefault="002D5523" w:rsidP="002D5523">
            <w:pPr>
              <w:jc w:val="center"/>
              <w:rPr>
                <w:sz w:val="22"/>
                <w:szCs w:val="22"/>
              </w:rPr>
            </w:pPr>
            <w:r w:rsidRPr="0005568B">
              <w:rPr>
                <w:b/>
                <w:sz w:val="22"/>
                <w:szCs w:val="22"/>
              </w:rPr>
              <w:t>8530,5</w:t>
            </w:r>
          </w:p>
        </w:tc>
        <w:tc>
          <w:tcPr>
            <w:tcW w:w="1559" w:type="dxa"/>
          </w:tcPr>
          <w:p w14:paraId="060DBA1E" w14:textId="73A2E687" w:rsidR="002D5523" w:rsidRPr="0005568B" w:rsidRDefault="002D5523" w:rsidP="002D5523">
            <w:pPr>
              <w:jc w:val="center"/>
              <w:rPr>
                <w:sz w:val="22"/>
                <w:szCs w:val="22"/>
              </w:rPr>
            </w:pPr>
            <w:r w:rsidRPr="0005568B">
              <w:rPr>
                <w:b/>
                <w:sz w:val="22"/>
                <w:szCs w:val="22"/>
              </w:rPr>
              <w:t>8530,5</w:t>
            </w:r>
          </w:p>
        </w:tc>
        <w:tc>
          <w:tcPr>
            <w:tcW w:w="1559" w:type="dxa"/>
          </w:tcPr>
          <w:p w14:paraId="57A9B77C" w14:textId="0C6315DD" w:rsidR="002D5523" w:rsidRPr="0005568B" w:rsidRDefault="002D5523" w:rsidP="002D5523">
            <w:pPr>
              <w:jc w:val="center"/>
              <w:rPr>
                <w:sz w:val="22"/>
                <w:szCs w:val="22"/>
              </w:rPr>
            </w:pPr>
            <w:r w:rsidRPr="0005568B">
              <w:rPr>
                <w:b/>
                <w:sz w:val="22"/>
                <w:szCs w:val="22"/>
              </w:rPr>
              <w:t>8530,5</w:t>
            </w:r>
          </w:p>
        </w:tc>
        <w:tc>
          <w:tcPr>
            <w:tcW w:w="1418" w:type="dxa"/>
          </w:tcPr>
          <w:p w14:paraId="24F0FECB" w14:textId="530D556B" w:rsidR="002D5523" w:rsidRPr="0005568B" w:rsidRDefault="002D5523" w:rsidP="002D5523">
            <w:pPr>
              <w:jc w:val="center"/>
              <w:rPr>
                <w:sz w:val="22"/>
                <w:szCs w:val="22"/>
              </w:rPr>
            </w:pPr>
            <w:r w:rsidRPr="0005568B">
              <w:rPr>
                <w:b/>
                <w:sz w:val="22"/>
                <w:szCs w:val="22"/>
              </w:rPr>
              <w:t>8530,5</w:t>
            </w:r>
          </w:p>
        </w:tc>
        <w:tc>
          <w:tcPr>
            <w:tcW w:w="1417" w:type="dxa"/>
          </w:tcPr>
          <w:p w14:paraId="4C6B770E" w14:textId="34EC9FFE" w:rsidR="002D5523" w:rsidRPr="0005568B" w:rsidRDefault="002D5523" w:rsidP="002D5523">
            <w:pPr>
              <w:jc w:val="center"/>
              <w:rPr>
                <w:sz w:val="22"/>
                <w:szCs w:val="22"/>
              </w:rPr>
            </w:pPr>
            <w:r w:rsidRPr="0005568B">
              <w:rPr>
                <w:b/>
                <w:sz w:val="22"/>
                <w:szCs w:val="22"/>
              </w:rPr>
              <w:t>8530,5</w:t>
            </w:r>
          </w:p>
        </w:tc>
        <w:tc>
          <w:tcPr>
            <w:tcW w:w="1701" w:type="dxa"/>
          </w:tcPr>
          <w:p w14:paraId="67897F07" w14:textId="5C52E473" w:rsidR="002D5523" w:rsidRPr="0005568B" w:rsidRDefault="002D5523" w:rsidP="002D5523">
            <w:pPr>
              <w:jc w:val="center"/>
              <w:rPr>
                <w:b/>
                <w:sz w:val="22"/>
                <w:szCs w:val="22"/>
              </w:rPr>
            </w:pPr>
            <w:r w:rsidRPr="0005568B">
              <w:rPr>
                <w:b/>
                <w:sz w:val="22"/>
                <w:szCs w:val="22"/>
              </w:rPr>
              <w:t>60081,2</w:t>
            </w:r>
          </w:p>
          <w:p w14:paraId="51C32E99" w14:textId="77777777" w:rsidR="002D5523" w:rsidRPr="0005568B" w:rsidRDefault="002D5523" w:rsidP="002D5523">
            <w:pPr>
              <w:jc w:val="center"/>
              <w:rPr>
                <w:sz w:val="22"/>
                <w:szCs w:val="22"/>
              </w:rPr>
            </w:pPr>
          </w:p>
        </w:tc>
      </w:tr>
      <w:tr w:rsidR="002D5523" w:rsidRPr="0005568B" w14:paraId="74038C25" w14:textId="77777777" w:rsidTr="00995980">
        <w:trPr>
          <w:trHeight w:val="260"/>
        </w:trPr>
        <w:tc>
          <w:tcPr>
            <w:tcW w:w="3828" w:type="dxa"/>
            <w:shd w:val="clear" w:color="auto" w:fill="auto"/>
          </w:tcPr>
          <w:p w14:paraId="04BE3A82" w14:textId="0BD7B1E2" w:rsidR="002D5523" w:rsidRPr="00B50299" w:rsidRDefault="002D5523" w:rsidP="002D5523">
            <w:pPr>
              <w:jc w:val="both"/>
              <w:rPr>
                <w:sz w:val="22"/>
                <w:szCs w:val="22"/>
              </w:rPr>
            </w:pPr>
            <w:r w:rsidRPr="00B50299">
              <w:rPr>
                <w:sz w:val="22"/>
                <w:szCs w:val="22"/>
              </w:rPr>
              <w:t>местный бюджет</w:t>
            </w:r>
          </w:p>
        </w:tc>
        <w:tc>
          <w:tcPr>
            <w:tcW w:w="1276" w:type="dxa"/>
          </w:tcPr>
          <w:p w14:paraId="10D7437A" w14:textId="5BC686DE" w:rsidR="002D5523" w:rsidRPr="0005568B" w:rsidRDefault="002D5523" w:rsidP="002D5523">
            <w:pPr>
              <w:jc w:val="center"/>
              <w:rPr>
                <w:sz w:val="22"/>
                <w:szCs w:val="22"/>
              </w:rPr>
            </w:pPr>
            <w:r w:rsidRPr="0005568B">
              <w:rPr>
                <w:sz w:val="22"/>
                <w:szCs w:val="22"/>
              </w:rPr>
              <w:t>8898,2</w:t>
            </w:r>
          </w:p>
        </w:tc>
        <w:tc>
          <w:tcPr>
            <w:tcW w:w="1418" w:type="dxa"/>
          </w:tcPr>
          <w:p w14:paraId="2D446647" w14:textId="6E88F8EA" w:rsidR="002D5523" w:rsidRPr="0005568B" w:rsidRDefault="002D5523" w:rsidP="002D5523">
            <w:pPr>
              <w:jc w:val="center"/>
              <w:rPr>
                <w:sz w:val="22"/>
                <w:szCs w:val="22"/>
              </w:rPr>
            </w:pPr>
            <w:r w:rsidRPr="0005568B">
              <w:rPr>
                <w:sz w:val="22"/>
                <w:szCs w:val="22"/>
              </w:rPr>
              <w:t>8530,5</w:t>
            </w:r>
          </w:p>
        </w:tc>
        <w:tc>
          <w:tcPr>
            <w:tcW w:w="1559" w:type="dxa"/>
          </w:tcPr>
          <w:p w14:paraId="34148C28" w14:textId="0C2D0B8A" w:rsidR="002D5523" w:rsidRPr="0005568B" w:rsidRDefault="002D5523" w:rsidP="002D5523">
            <w:pPr>
              <w:jc w:val="center"/>
              <w:rPr>
                <w:sz w:val="22"/>
                <w:szCs w:val="22"/>
              </w:rPr>
            </w:pPr>
            <w:r w:rsidRPr="0005568B">
              <w:rPr>
                <w:sz w:val="22"/>
                <w:szCs w:val="22"/>
              </w:rPr>
              <w:t>8530,5</w:t>
            </w:r>
          </w:p>
        </w:tc>
        <w:tc>
          <w:tcPr>
            <w:tcW w:w="1559" w:type="dxa"/>
          </w:tcPr>
          <w:p w14:paraId="1351B69F" w14:textId="73268FD0" w:rsidR="002D5523" w:rsidRPr="0005568B" w:rsidRDefault="002D5523" w:rsidP="002D5523">
            <w:pPr>
              <w:jc w:val="center"/>
              <w:rPr>
                <w:sz w:val="22"/>
                <w:szCs w:val="22"/>
              </w:rPr>
            </w:pPr>
            <w:r w:rsidRPr="0005568B">
              <w:rPr>
                <w:sz w:val="22"/>
                <w:szCs w:val="22"/>
              </w:rPr>
              <w:t>8530,5</w:t>
            </w:r>
          </w:p>
        </w:tc>
        <w:tc>
          <w:tcPr>
            <w:tcW w:w="1559" w:type="dxa"/>
          </w:tcPr>
          <w:p w14:paraId="40D7AE4E" w14:textId="1674A4CA" w:rsidR="002D5523" w:rsidRPr="0005568B" w:rsidRDefault="002D5523" w:rsidP="002D5523">
            <w:pPr>
              <w:jc w:val="center"/>
              <w:rPr>
                <w:sz w:val="22"/>
                <w:szCs w:val="22"/>
              </w:rPr>
            </w:pPr>
            <w:r w:rsidRPr="0005568B">
              <w:rPr>
                <w:sz w:val="22"/>
                <w:szCs w:val="22"/>
              </w:rPr>
              <w:t>8530,5</w:t>
            </w:r>
          </w:p>
        </w:tc>
        <w:tc>
          <w:tcPr>
            <w:tcW w:w="1418" w:type="dxa"/>
          </w:tcPr>
          <w:p w14:paraId="2D46B72F" w14:textId="75F7BD71" w:rsidR="002D5523" w:rsidRPr="0005568B" w:rsidRDefault="002D5523" w:rsidP="002D5523">
            <w:pPr>
              <w:jc w:val="center"/>
              <w:rPr>
                <w:sz w:val="22"/>
                <w:szCs w:val="22"/>
              </w:rPr>
            </w:pPr>
            <w:r w:rsidRPr="0005568B">
              <w:rPr>
                <w:sz w:val="22"/>
                <w:szCs w:val="22"/>
              </w:rPr>
              <w:t>8530,5</w:t>
            </w:r>
          </w:p>
        </w:tc>
        <w:tc>
          <w:tcPr>
            <w:tcW w:w="1417" w:type="dxa"/>
          </w:tcPr>
          <w:p w14:paraId="0CEE5F8B" w14:textId="70C198AB" w:rsidR="002D5523" w:rsidRPr="0005568B" w:rsidRDefault="002D5523" w:rsidP="002D5523">
            <w:pPr>
              <w:jc w:val="center"/>
              <w:rPr>
                <w:sz w:val="22"/>
                <w:szCs w:val="22"/>
              </w:rPr>
            </w:pPr>
            <w:r w:rsidRPr="0005568B">
              <w:rPr>
                <w:sz w:val="22"/>
                <w:szCs w:val="22"/>
              </w:rPr>
              <w:t>8530,5</w:t>
            </w:r>
          </w:p>
        </w:tc>
        <w:tc>
          <w:tcPr>
            <w:tcW w:w="1701" w:type="dxa"/>
          </w:tcPr>
          <w:p w14:paraId="2FD40654" w14:textId="42E77CFE" w:rsidR="002D5523" w:rsidRPr="0005568B" w:rsidRDefault="002D5523" w:rsidP="002D5523">
            <w:pPr>
              <w:jc w:val="center"/>
              <w:rPr>
                <w:sz w:val="22"/>
                <w:szCs w:val="22"/>
              </w:rPr>
            </w:pPr>
            <w:r w:rsidRPr="0005568B">
              <w:rPr>
                <w:sz w:val="22"/>
                <w:szCs w:val="22"/>
              </w:rPr>
              <w:t>60081,2</w:t>
            </w:r>
          </w:p>
        </w:tc>
      </w:tr>
      <w:tr w:rsidR="002D5523" w:rsidRPr="0005568B" w14:paraId="63BFC2F3" w14:textId="77777777" w:rsidTr="00995980">
        <w:trPr>
          <w:trHeight w:val="260"/>
        </w:trPr>
        <w:tc>
          <w:tcPr>
            <w:tcW w:w="3828" w:type="dxa"/>
            <w:shd w:val="clear" w:color="auto" w:fill="auto"/>
          </w:tcPr>
          <w:p w14:paraId="41075E56" w14:textId="554E0873" w:rsidR="002D5523" w:rsidRPr="00F13110" w:rsidRDefault="002D5523" w:rsidP="00F12F36">
            <w:pPr>
              <w:jc w:val="both"/>
              <w:rPr>
                <w:sz w:val="22"/>
                <w:szCs w:val="22"/>
              </w:rPr>
            </w:pPr>
            <w:r w:rsidRPr="00F13110">
              <w:rPr>
                <w:sz w:val="22"/>
                <w:szCs w:val="22"/>
              </w:rPr>
              <w:t xml:space="preserve">1.2.1. </w:t>
            </w:r>
            <w:r w:rsidR="00994271" w:rsidRPr="00F13110">
              <w:rPr>
                <w:color w:val="000000"/>
                <w:sz w:val="22"/>
                <w:szCs w:val="22"/>
              </w:rPr>
              <w:t>Мероприятие (результат) «</w:t>
            </w:r>
            <w:r w:rsidRPr="00F13110">
              <w:rPr>
                <w:sz w:val="22"/>
                <w:szCs w:val="22"/>
              </w:rPr>
              <w:t>Приобретены санаторно-курортные путевки неработающим пенсионерам, отработавшим 10 и более лет на территории района, не включенным в федеральный и региональный регистры получателей мер социальной поддержки, постоянно зарегистрированным по месту жительства в районе</w:t>
            </w:r>
            <w:r w:rsidR="00F12F36" w:rsidRPr="00F13110">
              <w:rPr>
                <w:sz w:val="22"/>
                <w:szCs w:val="22"/>
              </w:rPr>
              <w:t>»</w:t>
            </w:r>
            <w:r w:rsidRPr="00F13110">
              <w:rPr>
                <w:sz w:val="22"/>
                <w:szCs w:val="22"/>
              </w:rPr>
              <w:t xml:space="preserve"> (всего), в том числе:</w:t>
            </w:r>
          </w:p>
        </w:tc>
        <w:tc>
          <w:tcPr>
            <w:tcW w:w="1276" w:type="dxa"/>
          </w:tcPr>
          <w:p w14:paraId="52BAD12C" w14:textId="77E03D4D" w:rsidR="002D5523" w:rsidRPr="0005568B" w:rsidRDefault="002D5523" w:rsidP="002D5523">
            <w:pPr>
              <w:jc w:val="center"/>
              <w:rPr>
                <w:sz w:val="22"/>
                <w:szCs w:val="22"/>
              </w:rPr>
            </w:pPr>
            <w:r w:rsidRPr="0005568B">
              <w:rPr>
                <w:sz w:val="22"/>
                <w:szCs w:val="22"/>
              </w:rPr>
              <w:t>912,0</w:t>
            </w:r>
          </w:p>
        </w:tc>
        <w:tc>
          <w:tcPr>
            <w:tcW w:w="1418" w:type="dxa"/>
          </w:tcPr>
          <w:p w14:paraId="63F76D35" w14:textId="12C32216" w:rsidR="002D5523" w:rsidRPr="0005568B" w:rsidRDefault="002D5523" w:rsidP="002D5523">
            <w:pPr>
              <w:jc w:val="center"/>
              <w:rPr>
                <w:sz w:val="22"/>
                <w:szCs w:val="22"/>
              </w:rPr>
            </w:pPr>
            <w:r w:rsidRPr="0005568B">
              <w:rPr>
                <w:sz w:val="22"/>
                <w:szCs w:val="22"/>
              </w:rPr>
              <w:t>912,0</w:t>
            </w:r>
          </w:p>
        </w:tc>
        <w:tc>
          <w:tcPr>
            <w:tcW w:w="1559" w:type="dxa"/>
          </w:tcPr>
          <w:p w14:paraId="26257D7F" w14:textId="62FF51AC" w:rsidR="002D5523" w:rsidRPr="0005568B" w:rsidRDefault="002D5523" w:rsidP="002D5523">
            <w:pPr>
              <w:jc w:val="center"/>
              <w:rPr>
                <w:sz w:val="22"/>
                <w:szCs w:val="22"/>
              </w:rPr>
            </w:pPr>
            <w:r w:rsidRPr="0005568B">
              <w:rPr>
                <w:sz w:val="22"/>
                <w:szCs w:val="22"/>
              </w:rPr>
              <w:t>912,0</w:t>
            </w:r>
          </w:p>
        </w:tc>
        <w:tc>
          <w:tcPr>
            <w:tcW w:w="1559" w:type="dxa"/>
          </w:tcPr>
          <w:p w14:paraId="074C328E" w14:textId="77ED2FB6" w:rsidR="002D5523" w:rsidRPr="0005568B" w:rsidRDefault="002D5523" w:rsidP="002D5523">
            <w:pPr>
              <w:jc w:val="center"/>
              <w:rPr>
                <w:sz w:val="22"/>
                <w:szCs w:val="22"/>
              </w:rPr>
            </w:pPr>
            <w:r w:rsidRPr="0005568B">
              <w:rPr>
                <w:sz w:val="22"/>
                <w:szCs w:val="22"/>
              </w:rPr>
              <w:t>912,0</w:t>
            </w:r>
          </w:p>
        </w:tc>
        <w:tc>
          <w:tcPr>
            <w:tcW w:w="1559" w:type="dxa"/>
          </w:tcPr>
          <w:p w14:paraId="113C14A8" w14:textId="614C5F76" w:rsidR="002D5523" w:rsidRPr="0005568B" w:rsidRDefault="002D5523" w:rsidP="002D5523">
            <w:pPr>
              <w:jc w:val="center"/>
              <w:rPr>
                <w:sz w:val="22"/>
                <w:szCs w:val="22"/>
              </w:rPr>
            </w:pPr>
            <w:r w:rsidRPr="0005568B">
              <w:rPr>
                <w:sz w:val="22"/>
                <w:szCs w:val="22"/>
              </w:rPr>
              <w:t>912,0</w:t>
            </w:r>
          </w:p>
        </w:tc>
        <w:tc>
          <w:tcPr>
            <w:tcW w:w="1418" w:type="dxa"/>
          </w:tcPr>
          <w:p w14:paraId="48F124CE" w14:textId="49F725EE" w:rsidR="002D5523" w:rsidRPr="0005568B" w:rsidRDefault="002D5523" w:rsidP="002D5523">
            <w:pPr>
              <w:jc w:val="center"/>
              <w:rPr>
                <w:sz w:val="22"/>
                <w:szCs w:val="22"/>
              </w:rPr>
            </w:pPr>
            <w:r w:rsidRPr="0005568B">
              <w:rPr>
                <w:sz w:val="22"/>
                <w:szCs w:val="22"/>
              </w:rPr>
              <w:t>912,0</w:t>
            </w:r>
          </w:p>
        </w:tc>
        <w:tc>
          <w:tcPr>
            <w:tcW w:w="1417" w:type="dxa"/>
          </w:tcPr>
          <w:p w14:paraId="661DE061" w14:textId="2977032A" w:rsidR="002D5523" w:rsidRPr="0005568B" w:rsidRDefault="002D5523" w:rsidP="002D5523">
            <w:pPr>
              <w:jc w:val="center"/>
              <w:rPr>
                <w:sz w:val="22"/>
                <w:szCs w:val="22"/>
              </w:rPr>
            </w:pPr>
            <w:r w:rsidRPr="0005568B">
              <w:rPr>
                <w:sz w:val="22"/>
                <w:szCs w:val="22"/>
              </w:rPr>
              <w:t>912,0</w:t>
            </w:r>
          </w:p>
        </w:tc>
        <w:tc>
          <w:tcPr>
            <w:tcW w:w="1701" w:type="dxa"/>
          </w:tcPr>
          <w:p w14:paraId="3FD40B81" w14:textId="39EF2599" w:rsidR="002D5523" w:rsidRPr="0005568B" w:rsidRDefault="002D5523" w:rsidP="002D5523">
            <w:pPr>
              <w:jc w:val="center"/>
              <w:rPr>
                <w:sz w:val="22"/>
                <w:szCs w:val="22"/>
              </w:rPr>
            </w:pPr>
            <w:r w:rsidRPr="0005568B">
              <w:rPr>
                <w:sz w:val="22"/>
                <w:szCs w:val="22"/>
              </w:rPr>
              <w:t>6384,0</w:t>
            </w:r>
          </w:p>
          <w:p w14:paraId="2335D882" w14:textId="77777777" w:rsidR="002D5523" w:rsidRPr="0005568B" w:rsidRDefault="002D5523" w:rsidP="002D5523">
            <w:pPr>
              <w:jc w:val="center"/>
              <w:rPr>
                <w:sz w:val="22"/>
                <w:szCs w:val="22"/>
              </w:rPr>
            </w:pPr>
          </w:p>
        </w:tc>
      </w:tr>
      <w:tr w:rsidR="002D5523" w:rsidRPr="0005568B" w14:paraId="34EBA53F" w14:textId="77777777" w:rsidTr="00995980">
        <w:trPr>
          <w:trHeight w:val="260"/>
        </w:trPr>
        <w:tc>
          <w:tcPr>
            <w:tcW w:w="3828" w:type="dxa"/>
            <w:shd w:val="clear" w:color="auto" w:fill="auto"/>
            <w:vAlign w:val="center"/>
          </w:tcPr>
          <w:p w14:paraId="6E9299F5" w14:textId="6913C2A2" w:rsidR="002D5523" w:rsidRPr="00F13110" w:rsidRDefault="002D5523" w:rsidP="002D5523">
            <w:pPr>
              <w:jc w:val="both"/>
              <w:rPr>
                <w:sz w:val="22"/>
                <w:szCs w:val="22"/>
              </w:rPr>
            </w:pPr>
            <w:r w:rsidRPr="00F13110">
              <w:rPr>
                <w:sz w:val="22"/>
                <w:szCs w:val="22"/>
              </w:rPr>
              <w:lastRenderedPageBreak/>
              <w:t>местный бюджет</w:t>
            </w:r>
          </w:p>
        </w:tc>
        <w:tc>
          <w:tcPr>
            <w:tcW w:w="1276" w:type="dxa"/>
          </w:tcPr>
          <w:p w14:paraId="09294671" w14:textId="5CC7C8DF" w:rsidR="002D5523" w:rsidRPr="0005568B" w:rsidRDefault="002D5523" w:rsidP="002D5523">
            <w:pPr>
              <w:jc w:val="center"/>
              <w:rPr>
                <w:sz w:val="22"/>
                <w:szCs w:val="22"/>
              </w:rPr>
            </w:pPr>
            <w:r w:rsidRPr="0005568B">
              <w:rPr>
                <w:sz w:val="22"/>
                <w:szCs w:val="22"/>
              </w:rPr>
              <w:t>912,0</w:t>
            </w:r>
          </w:p>
        </w:tc>
        <w:tc>
          <w:tcPr>
            <w:tcW w:w="1418" w:type="dxa"/>
          </w:tcPr>
          <w:p w14:paraId="0F800909" w14:textId="7771E8A7" w:rsidR="002D5523" w:rsidRPr="0005568B" w:rsidRDefault="002D5523" w:rsidP="002D5523">
            <w:pPr>
              <w:jc w:val="center"/>
              <w:rPr>
                <w:sz w:val="22"/>
                <w:szCs w:val="22"/>
              </w:rPr>
            </w:pPr>
            <w:r w:rsidRPr="0005568B">
              <w:rPr>
                <w:sz w:val="22"/>
                <w:szCs w:val="22"/>
              </w:rPr>
              <w:t>912,0</w:t>
            </w:r>
          </w:p>
        </w:tc>
        <w:tc>
          <w:tcPr>
            <w:tcW w:w="1559" w:type="dxa"/>
          </w:tcPr>
          <w:p w14:paraId="3DE769A6" w14:textId="67F7401B" w:rsidR="002D5523" w:rsidRPr="0005568B" w:rsidRDefault="002D5523" w:rsidP="002D5523">
            <w:pPr>
              <w:jc w:val="center"/>
              <w:rPr>
                <w:sz w:val="22"/>
                <w:szCs w:val="22"/>
              </w:rPr>
            </w:pPr>
            <w:r w:rsidRPr="0005568B">
              <w:rPr>
                <w:sz w:val="22"/>
                <w:szCs w:val="22"/>
              </w:rPr>
              <w:t>912,0</w:t>
            </w:r>
          </w:p>
        </w:tc>
        <w:tc>
          <w:tcPr>
            <w:tcW w:w="1559" w:type="dxa"/>
          </w:tcPr>
          <w:p w14:paraId="71CCD4CD" w14:textId="13634C50" w:rsidR="002D5523" w:rsidRPr="0005568B" w:rsidRDefault="002D5523" w:rsidP="002D5523">
            <w:pPr>
              <w:jc w:val="center"/>
              <w:rPr>
                <w:sz w:val="22"/>
                <w:szCs w:val="22"/>
              </w:rPr>
            </w:pPr>
            <w:r w:rsidRPr="0005568B">
              <w:rPr>
                <w:sz w:val="22"/>
                <w:szCs w:val="22"/>
              </w:rPr>
              <w:t>912,0</w:t>
            </w:r>
          </w:p>
        </w:tc>
        <w:tc>
          <w:tcPr>
            <w:tcW w:w="1559" w:type="dxa"/>
          </w:tcPr>
          <w:p w14:paraId="5A0CB1F5" w14:textId="6373603E" w:rsidR="002D5523" w:rsidRPr="0005568B" w:rsidRDefault="002D5523" w:rsidP="002D5523">
            <w:pPr>
              <w:jc w:val="center"/>
              <w:rPr>
                <w:sz w:val="22"/>
                <w:szCs w:val="22"/>
              </w:rPr>
            </w:pPr>
            <w:r w:rsidRPr="0005568B">
              <w:rPr>
                <w:sz w:val="22"/>
                <w:szCs w:val="22"/>
              </w:rPr>
              <w:t>912,0</w:t>
            </w:r>
          </w:p>
        </w:tc>
        <w:tc>
          <w:tcPr>
            <w:tcW w:w="1418" w:type="dxa"/>
          </w:tcPr>
          <w:p w14:paraId="3413FD04" w14:textId="5C4019CA" w:rsidR="002D5523" w:rsidRPr="0005568B" w:rsidRDefault="002D5523" w:rsidP="002D5523">
            <w:pPr>
              <w:jc w:val="center"/>
              <w:rPr>
                <w:sz w:val="22"/>
                <w:szCs w:val="22"/>
              </w:rPr>
            </w:pPr>
            <w:r w:rsidRPr="0005568B">
              <w:rPr>
                <w:sz w:val="22"/>
                <w:szCs w:val="22"/>
              </w:rPr>
              <w:t>912,0</w:t>
            </w:r>
          </w:p>
        </w:tc>
        <w:tc>
          <w:tcPr>
            <w:tcW w:w="1417" w:type="dxa"/>
          </w:tcPr>
          <w:p w14:paraId="7DDE4356" w14:textId="222A5079" w:rsidR="002D5523" w:rsidRPr="0005568B" w:rsidRDefault="002D5523" w:rsidP="002D5523">
            <w:pPr>
              <w:jc w:val="center"/>
              <w:rPr>
                <w:sz w:val="22"/>
                <w:szCs w:val="22"/>
              </w:rPr>
            </w:pPr>
            <w:r w:rsidRPr="0005568B">
              <w:rPr>
                <w:sz w:val="22"/>
                <w:szCs w:val="22"/>
              </w:rPr>
              <w:t>912,0</w:t>
            </w:r>
          </w:p>
        </w:tc>
        <w:tc>
          <w:tcPr>
            <w:tcW w:w="1701" w:type="dxa"/>
          </w:tcPr>
          <w:p w14:paraId="52CA45FC" w14:textId="0CBE03B0" w:rsidR="002D5523" w:rsidRPr="0005568B" w:rsidRDefault="002D5523" w:rsidP="002D5523">
            <w:pPr>
              <w:jc w:val="center"/>
              <w:rPr>
                <w:sz w:val="22"/>
                <w:szCs w:val="22"/>
              </w:rPr>
            </w:pPr>
            <w:r w:rsidRPr="0005568B">
              <w:rPr>
                <w:sz w:val="22"/>
                <w:szCs w:val="22"/>
              </w:rPr>
              <w:t>6384,0</w:t>
            </w:r>
          </w:p>
        </w:tc>
      </w:tr>
      <w:tr w:rsidR="002D5523" w:rsidRPr="0005568B" w14:paraId="4B98F436" w14:textId="77777777" w:rsidTr="00995980">
        <w:trPr>
          <w:trHeight w:val="260"/>
        </w:trPr>
        <w:tc>
          <w:tcPr>
            <w:tcW w:w="3828" w:type="dxa"/>
            <w:shd w:val="clear" w:color="auto" w:fill="auto"/>
          </w:tcPr>
          <w:p w14:paraId="0A4F194E" w14:textId="496AE6B0" w:rsidR="002D5523" w:rsidRPr="00F13110" w:rsidRDefault="002D5523" w:rsidP="00ED1E2B">
            <w:pPr>
              <w:jc w:val="both"/>
              <w:rPr>
                <w:sz w:val="22"/>
                <w:szCs w:val="22"/>
              </w:rPr>
            </w:pPr>
            <w:r w:rsidRPr="00F13110">
              <w:rPr>
                <w:sz w:val="22"/>
                <w:szCs w:val="22"/>
              </w:rPr>
              <w:t xml:space="preserve">1.2.2. </w:t>
            </w:r>
            <w:r w:rsidR="00A16CFC" w:rsidRPr="00F13110">
              <w:rPr>
                <w:color w:val="000000"/>
                <w:sz w:val="22"/>
                <w:szCs w:val="22"/>
              </w:rPr>
              <w:t>Мероприятие (результат) «</w:t>
            </w:r>
            <w:r w:rsidRPr="00F13110">
              <w:rPr>
                <w:sz w:val="22"/>
                <w:szCs w:val="22"/>
              </w:rPr>
              <w:t xml:space="preserve">Предоставлена </w:t>
            </w:r>
            <w:r w:rsidR="00BD3CCF" w:rsidRPr="00F13110">
              <w:rPr>
                <w:sz w:val="22"/>
                <w:szCs w:val="22"/>
              </w:rPr>
              <w:t>с</w:t>
            </w:r>
            <w:r w:rsidRPr="00F13110">
              <w:rPr>
                <w:sz w:val="22"/>
                <w:szCs w:val="22"/>
              </w:rPr>
              <w:t>оциальная помощь отдельным категориям граждан в виде бесплатной подписки на годовой комплект районной газеты «Новости Приобья» (перечень категорий ежегодно устанавливается постановлением администрации района исходя из наличия средств в бюджете района)</w:t>
            </w:r>
            <w:r w:rsidR="00ED1E2B" w:rsidRPr="00F13110">
              <w:rPr>
                <w:sz w:val="22"/>
                <w:szCs w:val="22"/>
              </w:rPr>
              <w:t xml:space="preserve"> </w:t>
            </w:r>
            <w:r w:rsidRPr="00F13110">
              <w:rPr>
                <w:sz w:val="22"/>
                <w:szCs w:val="22"/>
              </w:rPr>
              <w:t>(всего), в том числе:</w:t>
            </w:r>
          </w:p>
        </w:tc>
        <w:tc>
          <w:tcPr>
            <w:tcW w:w="1276" w:type="dxa"/>
          </w:tcPr>
          <w:p w14:paraId="178A6BDA" w14:textId="74997926" w:rsidR="002D5523" w:rsidRPr="0005568B" w:rsidRDefault="002D5523" w:rsidP="002D5523">
            <w:pPr>
              <w:jc w:val="center"/>
              <w:rPr>
                <w:sz w:val="22"/>
                <w:szCs w:val="22"/>
              </w:rPr>
            </w:pPr>
            <w:r w:rsidRPr="0005568B">
              <w:rPr>
                <w:sz w:val="22"/>
                <w:szCs w:val="22"/>
              </w:rPr>
              <w:t>4995,7</w:t>
            </w:r>
          </w:p>
        </w:tc>
        <w:tc>
          <w:tcPr>
            <w:tcW w:w="1418" w:type="dxa"/>
          </w:tcPr>
          <w:p w14:paraId="34584B9C" w14:textId="3AF92FC9" w:rsidR="002D5523" w:rsidRPr="0005568B" w:rsidRDefault="002D5523" w:rsidP="002D5523">
            <w:pPr>
              <w:jc w:val="center"/>
              <w:rPr>
                <w:sz w:val="22"/>
                <w:szCs w:val="22"/>
              </w:rPr>
            </w:pPr>
            <w:r w:rsidRPr="0005568B">
              <w:rPr>
                <w:sz w:val="22"/>
                <w:szCs w:val="22"/>
              </w:rPr>
              <w:t>4628,0</w:t>
            </w:r>
          </w:p>
        </w:tc>
        <w:tc>
          <w:tcPr>
            <w:tcW w:w="1559" w:type="dxa"/>
          </w:tcPr>
          <w:p w14:paraId="3A59691A" w14:textId="5DE09BC6" w:rsidR="002D5523" w:rsidRPr="0005568B" w:rsidRDefault="002D5523" w:rsidP="002D5523">
            <w:pPr>
              <w:jc w:val="center"/>
              <w:rPr>
                <w:sz w:val="22"/>
                <w:szCs w:val="22"/>
              </w:rPr>
            </w:pPr>
            <w:r w:rsidRPr="0005568B">
              <w:rPr>
                <w:sz w:val="22"/>
                <w:szCs w:val="22"/>
              </w:rPr>
              <w:t>4628,0</w:t>
            </w:r>
          </w:p>
        </w:tc>
        <w:tc>
          <w:tcPr>
            <w:tcW w:w="1559" w:type="dxa"/>
          </w:tcPr>
          <w:p w14:paraId="1321E496" w14:textId="0CC4DEE3" w:rsidR="002D5523" w:rsidRPr="0005568B" w:rsidRDefault="002D5523" w:rsidP="002D5523">
            <w:pPr>
              <w:jc w:val="center"/>
              <w:rPr>
                <w:sz w:val="22"/>
                <w:szCs w:val="22"/>
              </w:rPr>
            </w:pPr>
            <w:r w:rsidRPr="0005568B">
              <w:rPr>
                <w:sz w:val="22"/>
                <w:szCs w:val="22"/>
              </w:rPr>
              <w:t>4628,0</w:t>
            </w:r>
          </w:p>
        </w:tc>
        <w:tc>
          <w:tcPr>
            <w:tcW w:w="1559" w:type="dxa"/>
          </w:tcPr>
          <w:p w14:paraId="164B15AD" w14:textId="77A769C7" w:rsidR="002D5523" w:rsidRPr="0005568B" w:rsidRDefault="002D5523" w:rsidP="002D5523">
            <w:pPr>
              <w:jc w:val="center"/>
              <w:rPr>
                <w:sz w:val="22"/>
                <w:szCs w:val="22"/>
              </w:rPr>
            </w:pPr>
            <w:r w:rsidRPr="0005568B">
              <w:rPr>
                <w:sz w:val="22"/>
                <w:szCs w:val="22"/>
              </w:rPr>
              <w:t>4628,0</w:t>
            </w:r>
          </w:p>
        </w:tc>
        <w:tc>
          <w:tcPr>
            <w:tcW w:w="1418" w:type="dxa"/>
          </w:tcPr>
          <w:p w14:paraId="598B56C0" w14:textId="6C91E3C9" w:rsidR="002D5523" w:rsidRPr="0005568B" w:rsidRDefault="002D5523" w:rsidP="002D5523">
            <w:pPr>
              <w:jc w:val="center"/>
              <w:rPr>
                <w:sz w:val="22"/>
                <w:szCs w:val="22"/>
              </w:rPr>
            </w:pPr>
            <w:r w:rsidRPr="0005568B">
              <w:rPr>
                <w:sz w:val="22"/>
                <w:szCs w:val="22"/>
              </w:rPr>
              <w:t>4628,0</w:t>
            </w:r>
          </w:p>
        </w:tc>
        <w:tc>
          <w:tcPr>
            <w:tcW w:w="1417" w:type="dxa"/>
          </w:tcPr>
          <w:p w14:paraId="518BF9D6" w14:textId="33DC96D3" w:rsidR="002D5523" w:rsidRPr="0005568B" w:rsidRDefault="002D5523" w:rsidP="002D5523">
            <w:pPr>
              <w:jc w:val="center"/>
              <w:rPr>
                <w:sz w:val="22"/>
                <w:szCs w:val="22"/>
              </w:rPr>
            </w:pPr>
            <w:r w:rsidRPr="0005568B">
              <w:rPr>
                <w:sz w:val="22"/>
                <w:szCs w:val="22"/>
              </w:rPr>
              <w:t>4628,0</w:t>
            </w:r>
          </w:p>
        </w:tc>
        <w:tc>
          <w:tcPr>
            <w:tcW w:w="1701" w:type="dxa"/>
          </w:tcPr>
          <w:p w14:paraId="01FC6AC7" w14:textId="40C96D49" w:rsidR="002D5523" w:rsidRPr="0005568B" w:rsidRDefault="002D5523" w:rsidP="002D5523">
            <w:pPr>
              <w:jc w:val="center"/>
              <w:rPr>
                <w:sz w:val="22"/>
                <w:szCs w:val="22"/>
              </w:rPr>
            </w:pPr>
            <w:r w:rsidRPr="0005568B">
              <w:rPr>
                <w:sz w:val="22"/>
                <w:szCs w:val="22"/>
              </w:rPr>
              <w:t>32763,7</w:t>
            </w:r>
          </w:p>
        </w:tc>
      </w:tr>
      <w:tr w:rsidR="002D5523" w:rsidRPr="0005568B" w14:paraId="42AC503B" w14:textId="77777777" w:rsidTr="00995980">
        <w:trPr>
          <w:trHeight w:val="260"/>
        </w:trPr>
        <w:tc>
          <w:tcPr>
            <w:tcW w:w="3828" w:type="dxa"/>
            <w:shd w:val="clear" w:color="auto" w:fill="auto"/>
            <w:vAlign w:val="center"/>
          </w:tcPr>
          <w:p w14:paraId="5EA35DD1" w14:textId="44E208A6" w:rsidR="002D5523" w:rsidRPr="00B50299" w:rsidRDefault="002D5523" w:rsidP="002D5523">
            <w:pPr>
              <w:jc w:val="both"/>
              <w:rPr>
                <w:sz w:val="22"/>
                <w:szCs w:val="22"/>
              </w:rPr>
            </w:pPr>
            <w:r w:rsidRPr="00B50299">
              <w:rPr>
                <w:sz w:val="22"/>
                <w:szCs w:val="22"/>
              </w:rPr>
              <w:t>местный бюджет</w:t>
            </w:r>
          </w:p>
        </w:tc>
        <w:tc>
          <w:tcPr>
            <w:tcW w:w="1276" w:type="dxa"/>
          </w:tcPr>
          <w:p w14:paraId="3C52F6CA" w14:textId="0B20FE1D" w:rsidR="002D5523" w:rsidRPr="0005568B" w:rsidRDefault="002D5523" w:rsidP="002D5523">
            <w:pPr>
              <w:jc w:val="center"/>
              <w:rPr>
                <w:sz w:val="22"/>
                <w:szCs w:val="22"/>
              </w:rPr>
            </w:pPr>
            <w:r w:rsidRPr="0005568B">
              <w:rPr>
                <w:sz w:val="22"/>
                <w:szCs w:val="22"/>
              </w:rPr>
              <w:t>4995,7</w:t>
            </w:r>
          </w:p>
        </w:tc>
        <w:tc>
          <w:tcPr>
            <w:tcW w:w="1418" w:type="dxa"/>
          </w:tcPr>
          <w:p w14:paraId="55D27162" w14:textId="13880259" w:rsidR="002D5523" w:rsidRPr="0005568B" w:rsidRDefault="002D5523" w:rsidP="002D5523">
            <w:pPr>
              <w:jc w:val="center"/>
              <w:rPr>
                <w:sz w:val="22"/>
                <w:szCs w:val="22"/>
              </w:rPr>
            </w:pPr>
            <w:r w:rsidRPr="0005568B">
              <w:rPr>
                <w:sz w:val="22"/>
                <w:szCs w:val="22"/>
              </w:rPr>
              <w:t>4628,0</w:t>
            </w:r>
          </w:p>
        </w:tc>
        <w:tc>
          <w:tcPr>
            <w:tcW w:w="1559" w:type="dxa"/>
          </w:tcPr>
          <w:p w14:paraId="055499D1" w14:textId="121D4121" w:rsidR="002D5523" w:rsidRPr="0005568B" w:rsidRDefault="002D5523" w:rsidP="002D5523">
            <w:pPr>
              <w:jc w:val="center"/>
              <w:rPr>
                <w:sz w:val="22"/>
                <w:szCs w:val="22"/>
              </w:rPr>
            </w:pPr>
            <w:r w:rsidRPr="0005568B">
              <w:rPr>
                <w:sz w:val="22"/>
                <w:szCs w:val="22"/>
              </w:rPr>
              <w:t>4628,0</w:t>
            </w:r>
          </w:p>
        </w:tc>
        <w:tc>
          <w:tcPr>
            <w:tcW w:w="1559" w:type="dxa"/>
          </w:tcPr>
          <w:p w14:paraId="199D98E8" w14:textId="5EF22CCC" w:rsidR="002D5523" w:rsidRPr="0005568B" w:rsidRDefault="002D5523" w:rsidP="002D5523">
            <w:pPr>
              <w:jc w:val="center"/>
              <w:rPr>
                <w:sz w:val="22"/>
                <w:szCs w:val="22"/>
              </w:rPr>
            </w:pPr>
            <w:r w:rsidRPr="0005568B">
              <w:rPr>
                <w:sz w:val="22"/>
                <w:szCs w:val="22"/>
              </w:rPr>
              <w:t>4628,0</w:t>
            </w:r>
          </w:p>
        </w:tc>
        <w:tc>
          <w:tcPr>
            <w:tcW w:w="1559" w:type="dxa"/>
          </w:tcPr>
          <w:p w14:paraId="4DFFB5AD" w14:textId="1B7BAD46" w:rsidR="002D5523" w:rsidRPr="0005568B" w:rsidRDefault="002D5523" w:rsidP="002D5523">
            <w:pPr>
              <w:jc w:val="center"/>
              <w:rPr>
                <w:sz w:val="22"/>
                <w:szCs w:val="22"/>
              </w:rPr>
            </w:pPr>
            <w:r w:rsidRPr="0005568B">
              <w:rPr>
                <w:sz w:val="22"/>
                <w:szCs w:val="22"/>
              </w:rPr>
              <w:t>4628,0</w:t>
            </w:r>
          </w:p>
        </w:tc>
        <w:tc>
          <w:tcPr>
            <w:tcW w:w="1418" w:type="dxa"/>
          </w:tcPr>
          <w:p w14:paraId="65E98CEE" w14:textId="5A02D5C7" w:rsidR="002D5523" w:rsidRPr="0005568B" w:rsidRDefault="002D5523" w:rsidP="002D5523">
            <w:pPr>
              <w:jc w:val="center"/>
              <w:rPr>
                <w:sz w:val="22"/>
                <w:szCs w:val="22"/>
              </w:rPr>
            </w:pPr>
            <w:r w:rsidRPr="0005568B">
              <w:rPr>
                <w:sz w:val="22"/>
                <w:szCs w:val="22"/>
              </w:rPr>
              <w:t>4628,0</w:t>
            </w:r>
          </w:p>
        </w:tc>
        <w:tc>
          <w:tcPr>
            <w:tcW w:w="1417" w:type="dxa"/>
          </w:tcPr>
          <w:p w14:paraId="4BD0738E" w14:textId="0193F4FD" w:rsidR="002D5523" w:rsidRPr="0005568B" w:rsidRDefault="002D5523" w:rsidP="002D5523">
            <w:pPr>
              <w:jc w:val="center"/>
              <w:rPr>
                <w:sz w:val="22"/>
                <w:szCs w:val="22"/>
              </w:rPr>
            </w:pPr>
            <w:r w:rsidRPr="0005568B">
              <w:rPr>
                <w:sz w:val="22"/>
                <w:szCs w:val="22"/>
              </w:rPr>
              <w:t>4628,0</w:t>
            </w:r>
          </w:p>
        </w:tc>
        <w:tc>
          <w:tcPr>
            <w:tcW w:w="1701" w:type="dxa"/>
          </w:tcPr>
          <w:p w14:paraId="16EDFA69" w14:textId="02A59574" w:rsidR="002D5523" w:rsidRPr="0005568B" w:rsidRDefault="002D5523" w:rsidP="002D5523">
            <w:pPr>
              <w:jc w:val="center"/>
              <w:rPr>
                <w:sz w:val="22"/>
                <w:szCs w:val="22"/>
              </w:rPr>
            </w:pPr>
            <w:r w:rsidRPr="0005568B">
              <w:rPr>
                <w:sz w:val="22"/>
                <w:szCs w:val="22"/>
              </w:rPr>
              <w:t>32763,7</w:t>
            </w:r>
          </w:p>
        </w:tc>
      </w:tr>
      <w:tr w:rsidR="00700D71" w:rsidRPr="0005568B" w14:paraId="4D95E9A6" w14:textId="77777777" w:rsidTr="00995980">
        <w:trPr>
          <w:trHeight w:val="260"/>
        </w:trPr>
        <w:tc>
          <w:tcPr>
            <w:tcW w:w="3828" w:type="dxa"/>
            <w:shd w:val="clear" w:color="auto" w:fill="auto"/>
          </w:tcPr>
          <w:p w14:paraId="69F6D6EF" w14:textId="277EC3F7" w:rsidR="00700D71" w:rsidRPr="00B50299" w:rsidRDefault="00700D71" w:rsidP="00700D71">
            <w:pPr>
              <w:jc w:val="both"/>
              <w:rPr>
                <w:sz w:val="22"/>
                <w:szCs w:val="22"/>
              </w:rPr>
            </w:pPr>
            <w:r w:rsidRPr="00B50299">
              <w:rPr>
                <w:sz w:val="22"/>
                <w:szCs w:val="22"/>
              </w:rPr>
              <w:t xml:space="preserve">1.2.3. </w:t>
            </w:r>
            <w:r w:rsidRPr="00B50299">
              <w:rPr>
                <w:color w:val="000000"/>
                <w:sz w:val="22"/>
                <w:szCs w:val="22"/>
              </w:rPr>
              <w:t>Мероприятие (результат) «</w:t>
            </w:r>
            <w:r>
              <w:rPr>
                <w:color w:val="000000"/>
                <w:sz w:val="22"/>
                <w:szCs w:val="22"/>
              </w:rPr>
              <w:t>Осуществлены п</w:t>
            </w:r>
            <w:r w:rsidRPr="00B50299">
              <w:rPr>
                <w:sz w:val="22"/>
                <w:szCs w:val="22"/>
              </w:rPr>
              <w:t>очтовые и банковские расходы для перечисления адресной социальной помощи в виде единовременных материальных выплат отдельным категориям граждан</w:t>
            </w:r>
            <w:r>
              <w:rPr>
                <w:sz w:val="22"/>
                <w:szCs w:val="22"/>
              </w:rPr>
              <w:t xml:space="preserve">» </w:t>
            </w:r>
            <w:r w:rsidRPr="00B50299">
              <w:rPr>
                <w:sz w:val="22"/>
                <w:szCs w:val="22"/>
              </w:rPr>
              <w:t>(всего), в том числе:</w:t>
            </w:r>
          </w:p>
        </w:tc>
        <w:tc>
          <w:tcPr>
            <w:tcW w:w="1276" w:type="dxa"/>
          </w:tcPr>
          <w:p w14:paraId="3DA0751A" w14:textId="403DD5AF" w:rsidR="00700D71" w:rsidRPr="0005568B" w:rsidRDefault="00700D71" w:rsidP="00700D71">
            <w:pPr>
              <w:jc w:val="center"/>
              <w:rPr>
                <w:sz w:val="22"/>
                <w:szCs w:val="22"/>
              </w:rPr>
            </w:pPr>
            <w:r>
              <w:rPr>
                <w:sz w:val="22"/>
                <w:szCs w:val="22"/>
              </w:rPr>
              <w:t>110</w:t>
            </w:r>
            <w:r w:rsidRPr="0005568B">
              <w:rPr>
                <w:sz w:val="22"/>
                <w:szCs w:val="22"/>
              </w:rPr>
              <w:t>,0</w:t>
            </w:r>
          </w:p>
        </w:tc>
        <w:tc>
          <w:tcPr>
            <w:tcW w:w="1418" w:type="dxa"/>
          </w:tcPr>
          <w:p w14:paraId="4FB93DF6" w14:textId="1C0D8670" w:rsidR="00700D71" w:rsidRPr="0005568B" w:rsidRDefault="00700D71" w:rsidP="00700D71">
            <w:pPr>
              <w:jc w:val="center"/>
              <w:rPr>
                <w:sz w:val="22"/>
                <w:szCs w:val="22"/>
              </w:rPr>
            </w:pPr>
            <w:r>
              <w:rPr>
                <w:sz w:val="22"/>
                <w:szCs w:val="22"/>
              </w:rPr>
              <w:t>110</w:t>
            </w:r>
            <w:r w:rsidRPr="0005568B">
              <w:rPr>
                <w:sz w:val="22"/>
                <w:szCs w:val="22"/>
              </w:rPr>
              <w:t>,0</w:t>
            </w:r>
          </w:p>
        </w:tc>
        <w:tc>
          <w:tcPr>
            <w:tcW w:w="1559" w:type="dxa"/>
          </w:tcPr>
          <w:p w14:paraId="108AE634" w14:textId="4FEBDFA4" w:rsidR="00700D71" w:rsidRPr="0005568B" w:rsidRDefault="00700D71" w:rsidP="00700D71">
            <w:pPr>
              <w:jc w:val="center"/>
              <w:rPr>
                <w:sz w:val="22"/>
                <w:szCs w:val="22"/>
              </w:rPr>
            </w:pPr>
            <w:r>
              <w:rPr>
                <w:sz w:val="22"/>
                <w:szCs w:val="22"/>
              </w:rPr>
              <w:t>110</w:t>
            </w:r>
            <w:r w:rsidRPr="0005568B">
              <w:rPr>
                <w:sz w:val="22"/>
                <w:szCs w:val="22"/>
              </w:rPr>
              <w:t>,0</w:t>
            </w:r>
          </w:p>
        </w:tc>
        <w:tc>
          <w:tcPr>
            <w:tcW w:w="1559" w:type="dxa"/>
          </w:tcPr>
          <w:p w14:paraId="3BAE1895" w14:textId="34E75AED" w:rsidR="00700D71" w:rsidRPr="0005568B" w:rsidRDefault="00700D71" w:rsidP="00700D71">
            <w:pPr>
              <w:jc w:val="center"/>
              <w:rPr>
                <w:sz w:val="22"/>
                <w:szCs w:val="22"/>
              </w:rPr>
            </w:pPr>
            <w:r>
              <w:rPr>
                <w:sz w:val="22"/>
                <w:szCs w:val="22"/>
              </w:rPr>
              <w:t>110</w:t>
            </w:r>
            <w:r w:rsidRPr="0005568B">
              <w:rPr>
                <w:sz w:val="22"/>
                <w:szCs w:val="22"/>
              </w:rPr>
              <w:t>,0</w:t>
            </w:r>
          </w:p>
        </w:tc>
        <w:tc>
          <w:tcPr>
            <w:tcW w:w="1559" w:type="dxa"/>
          </w:tcPr>
          <w:p w14:paraId="20F1CEBE" w14:textId="708EA01B" w:rsidR="00700D71" w:rsidRPr="0005568B" w:rsidRDefault="00700D71" w:rsidP="00700D71">
            <w:pPr>
              <w:jc w:val="center"/>
              <w:rPr>
                <w:sz w:val="22"/>
                <w:szCs w:val="22"/>
              </w:rPr>
            </w:pPr>
            <w:r>
              <w:rPr>
                <w:sz w:val="22"/>
                <w:szCs w:val="22"/>
              </w:rPr>
              <w:t>110</w:t>
            </w:r>
            <w:r w:rsidRPr="0005568B">
              <w:rPr>
                <w:sz w:val="22"/>
                <w:szCs w:val="22"/>
              </w:rPr>
              <w:t>,0</w:t>
            </w:r>
          </w:p>
        </w:tc>
        <w:tc>
          <w:tcPr>
            <w:tcW w:w="1418" w:type="dxa"/>
          </w:tcPr>
          <w:p w14:paraId="779514DB" w14:textId="0161A4BC" w:rsidR="00700D71" w:rsidRPr="0005568B" w:rsidRDefault="00700D71" w:rsidP="00700D71">
            <w:pPr>
              <w:jc w:val="center"/>
              <w:rPr>
                <w:sz w:val="22"/>
                <w:szCs w:val="22"/>
              </w:rPr>
            </w:pPr>
            <w:r>
              <w:rPr>
                <w:sz w:val="22"/>
                <w:szCs w:val="22"/>
              </w:rPr>
              <w:t>110</w:t>
            </w:r>
            <w:r w:rsidRPr="0005568B">
              <w:rPr>
                <w:sz w:val="22"/>
                <w:szCs w:val="22"/>
              </w:rPr>
              <w:t>,0</w:t>
            </w:r>
          </w:p>
        </w:tc>
        <w:tc>
          <w:tcPr>
            <w:tcW w:w="1417" w:type="dxa"/>
          </w:tcPr>
          <w:p w14:paraId="2D4DFA7D" w14:textId="4A6653A6" w:rsidR="00700D71" w:rsidRPr="0005568B" w:rsidRDefault="00700D71" w:rsidP="00700D71">
            <w:pPr>
              <w:jc w:val="center"/>
              <w:rPr>
                <w:sz w:val="22"/>
                <w:szCs w:val="22"/>
              </w:rPr>
            </w:pPr>
            <w:r>
              <w:rPr>
                <w:sz w:val="22"/>
                <w:szCs w:val="22"/>
              </w:rPr>
              <w:t>110</w:t>
            </w:r>
            <w:r w:rsidRPr="0005568B">
              <w:rPr>
                <w:sz w:val="22"/>
                <w:szCs w:val="22"/>
              </w:rPr>
              <w:t>,0</w:t>
            </w:r>
          </w:p>
        </w:tc>
        <w:tc>
          <w:tcPr>
            <w:tcW w:w="1701" w:type="dxa"/>
          </w:tcPr>
          <w:p w14:paraId="238F5AAA" w14:textId="182799D6" w:rsidR="00700D71" w:rsidRPr="0005568B" w:rsidRDefault="00700D71" w:rsidP="00700D71">
            <w:pPr>
              <w:jc w:val="center"/>
              <w:rPr>
                <w:sz w:val="22"/>
                <w:szCs w:val="22"/>
              </w:rPr>
            </w:pPr>
            <w:r>
              <w:rPr>
                <w:sz w:val="22"/>
                <w:szCs w:val="22"/>
              </w:rPr>
              <w:t>770,0</w:t>
            </w:r>
          </w:p>
        </w:tc>
      </w:tr>
      <w:tr w:rsidR="00700D71" w:rsidRPr="0005568B" w14:paraId="7364176C" w14:textId="77777777" w:rsidTr="00995980">
        <w:trPr>
          <w:trHeight w:val="260"/>
        </w:trPr>
        <w:tc>
          <w:tcPr>
            <w:tcW w:w="3828" w:type="dxa"/>
            <w:shd w:val="clear" w:color="auto" w:fill="auto"/>
            <w:vAlign w:val="center"/>
          </w:tcPr>
          <w:p w14:paraId="66F3AF1F" w14:textId="5F1750D1" w:rsidR="00700D71" w:rsidRPr="00B50299" w:rsidRDefault="00700D71" w:rsidP="00700D71">
            <w:pPr>
              <w:jc w:val="both"/>
              <w:rPr>
                <w:sz w:val="22"/>
                <w:szCs w:val="22"/>
              </w:rPr>
            </w:pPr>
            <w:r w:rsidRPr="00B50299">
              <w:rPr>
                <w:sz w:val="22"/>
                <w:szCs w:val="22"/>
              </w:rPr>
              <w:t>местный бюджет</w:t>
            </w:r>
          </w:p>
        </w:tc>
        <w:tc>
          <w:tcPr>
            <w:tcW w:w="1276" w:type="dxa"/>
          </w:tcPr>
          <w:p w14:paraId="2D922522" w14:textId="22977143" w:rsidR="00700D71" w:rsidRPr="0005568B" w:rsidRDefault="00700D71" w:rsidP="00700D71">
            <w:pPr>
              <w:jc w:val="center"/>
              <w:rPr>
                <w:sz w:val="22"/>
                <w:szCs w:val="22"/>
              </w:rPr>
            </w:pPr>
            <w:r>
              <w:rPr>
                <w:sz w:val="22"/>
                <w:szCs w:val="22"/>
              </w:rPr>
              <w:t>110</w:t>
            </w:r>
            <w:r w:rsidRPr="0005568B">
              <w:rPr>
                <w:sz w:val="22"/>
                <w:szCs w:val="22"/>
              </w:rPr>
              <w:t>,0</w:t>
            </w:r>
          </w:p>
        </w:tc>
        <w:tc>
          <w:tcPr>
            <w:tcW w:w="1418" w:type="dxa"/>
          </w:tcPr>
          <w:p w14:paraId="5AA76044" w14:textId="1CDC570B" w:rsidR="00700D71" w:rsidRPr="0005568B" w:rsidRDefault="00700D71" w:rsidP="00700D71">
            <w:pPr>
              <w:jc w:val="center"/>
              <w:rPr>
                <w:sz w:val="22"/>
                <w:szCs w:val="22"/>
              </w:rPr>
            </w:pPr>
            <w:r>
              <w:rPr>
                <w:sz w:val="22"/>
                <w:szCs w:val="22"/>
              </w:rPr>
              <w:t>110</w:t>
            </w:r>
            <w:r w:rsidRPr="0005568B">
              <w:rPr>
                <w:sz w:val="22"/>
                <w:szCs w:val="22"/>
              </w:rPr>
              <w:t>,0</w:t>
            </w:r>
          </w:p>
        </w:tc>
        <w:tc>
          <w:tcPr>
            <w:tcW w:w="1559" w:type="dxa"/>
          </w:tcPr>
          <w:p w14:paraId="62250584" w14:textId="509842AD" w:rsidR="00700D71" w:rsidRPr="0005568B" w:rsidRDefault="00700D71" w:rsidP="00700D71">
            <w:pPr>
              <w:jc w:val="center"/>
              <w:rPr>
                <w:sz w:val="22"/>
                <w:szCs w:val="22"/>
              </w:rPr>
            </w:pPr>
            <w:r>
              <w:rPr>
                <w:sz w:val="22"/>
                <w:szCs w:val="22"/>
              </w:rPr>
              <w:t>110</w:t>
            </w:r>
            <w:r w:rsidRPr="0005568B">
              <w:rPr>
                <w:sz w:val="22"/>
                <w:szCs w:val="22"/>
              </w:rPr>
              <w:t>,0</w:t>
            </w:r>
          </w:p>
        </w:tc>
        <w:tc>
          <w:tcPr>
            <w:tcW w:w="1559" w:type="dxa"/>
          </w:tcPr>
          <w:p w14:paraId="4151799C" w14:textId="2B454AD0" w:rsidR="00700D71" w:rsidRPr="0005568B" w:rsidRDefault="00700D71" w:rsidP="00700D71">
            <w:pPr>
              <w:jc w:val="center"/>
              <w:rPr>
                <w:sz w:val="22"/>
                <w:szCs w:val="22"/>
              </w:rPr>
            </w:pPr>
            <w:r>
              <w:rPr>
                <w:sz w:val="22"/>
                <w:szCs w:val="22"/>
              </w:rPr>
              <w:t>110</w:t>
            </w:r>
            <w:r w:rsidRPr="0005568B">
              <w:rPr>
                <w:sz w:val="22"/>
                <w:szCs w:val="22"/>
              </w:rPr>
              <w:t>,0</w:t>
            </w:r>
          </w:p>
        </w:tc>
        <w:tc>
          <w:tcPr>
            <w:tcW w:w="1559" w:type="dxa"/>
          </w:tcPr>
          <w:p w14:paraId="6DB33BA6" w14:textId="58883B9C" w:rsidR="00700D71" w:rsidRPr="0005568B" w:rsidRDefault="00700D71" w:rsidP="00700D71">
            <w:pPr>
              <w:jc w:val="center"/>
              <w:rPr>
                <w:sz w:val="22"/>
                <w:szCs w:val="22"/>
              </w:rPr>
            </w:pPr>
            <w:r>
              <w:rPr>
                <w:sz w:val="22"/>
                <w:szCs w:val="22"/>
              </w:rPr>
              <w:t>110</w:t>
            </w:r>
            <w:r w:rsidRPr="0005568B">
              <w:rPr>
                <w:sz w:val="22"/>
                <w:szCs w:val="22"/>
              </w:rPr>
              <w:t>,0</w:t>
            </w:r>
          </w:p>
        </w:tc>
        <w:tc>
          <w:tcPr>
            <w:tcW w:w="1418" w:type="dxa"/>
          </w:tcPr>
          <w:p w14:paraId="10043150" w14:textId="72B8A047" w:rsidR="00700D71" w:rsidRPr="0005568B" w:rsidRDefault="00700D71" w:rsidP="00700D71">
            <w:pPr>
              <w:jc w:val="center"/>
              <w:rPr>
                <w:sz w:val="22"/>
                <w:szCs w:val="22"/>
              </w:rPr>
            </w:pPr>
            <w:r>
              <w:rPr>
                <w:sz w:val="22"/>
                <w:szCs w:val="22"/>
              </w:rPr>
              <w:t>110</w:t>
            </w:r>
            <w:r w:rsidRPr="0005568B">
              <w:rPr>
                <w:sz w:val="22"/>
                <w:szCs w:val="22"/>
              </w:rPr>
              <w:t>,0</w:t>
            </w:r>
          </w:p>
        </w:tc>
        <w:tc>
          <w:tcPr>
            <w:tcW w:w="1417" w:type="dxa"/>
          </w:tcPr>
          <w:p w14:paraId="0BE49405" w14:textId="340B76AA" w:rsidR="00700D71" w:rsidRPr="0005568B" w:rsidRDefault="00700D71" w:rsidP="00700D71">
            <w:pPr>
              <w:jc w:val="center"/>
              <w:rPr>
                <w:sz w:val="22"/>
                <w:szCs w:val="22"/>
              </w:rPr>
            </w:pPr>
            <w:r>
              <w:rPr>
                <w:sz w:val="22"/>
                <w:szCs w:val="22"/>
              </w:rPr>
              <w:t>110</w:t>
            </w:r>
            <w:r w:rsidRPr="0005568B">
              <w:rPr>
                <w:sz w:val="22"/>
                <w:szCs w:val="22"/>
              </w:rPr>
              <w:t>,0</w:t>
            </w:r>
          </w:p>
        </w:tc>
        <w:tc>
          <w:tcPr>
            <w:tcW w:w="1701" w:type="dxa"/>
          </w:tcPr>
          <w:p w14:paraId="5B0F4201" w14:textId="02A84CFA" w:rsidR="00700D71" w:rsidRPr="0005568B" w:rsidRDefault="00700D71" w:rsidP="00700D71">
            <w:pPr>
              <w:jc w:val="center"/>
              <w:rPr>
                <w:sz w:val="22"/>
                <w:szCs w:val="22"/>
              </w:rPr>
            </w:pPr>
            <w:r>
              <w:rPr>
                <w:sz w:val="22"/>
                <w:szCs w:val="22"/>
              </w:rPr>
              <w:t>770,0</w:t>
            </w:r>
          </w:p>
        </w:tc>
      </w:tr>
      <w:tr w:rsidR="00700D71" w:rsidRPr="0005568B" w14:paraId="4744E5E6" w14:textId="77777777" w:rsidTr="00995980">
        <w:trPr>
          <w:trHeight w:val="260"/>
        </w:trPr>
        <w:tc>
          <w:tcPr>
            <w:tcW w:w="3828" w:type="dxa"/>
            <w:shd w:val="clear" w:color="auto" w:fill="auto"/>
          </w:tcPr>
          <w:p w14:paraId="5C19486F" w14:textId="49B2B632" w:rsidR="00700D71" w:rsidRPr="00B50299" w:rsidRDefault="00700D71" w:rsidP="00616F0E">
            <w:pPr>
              <w:jc w:val="both"/>
              <w:rPr>
                <w:sz w:val="22"/>
                <w:szCs w:val="22"/>
              </w:rPr>
            </w:pPr>
            <w:r w:rsidRPr="00B50299">
              <w:rPr>
                <w:rFonts w:eastAsia="Calibri"/>
                <w:sz w:val="22"/>
                <w:szCs w:val="22"/>
              </w:rPr>
              <w:t xml:space="preserve">1.2.4. </w:t>
            </w:r>
            <w:r w:rsidR="00ED1E2B" w:rsidRPr="00B50299">
              <w:rPr>
                <w:color w:val="000000"/>
                <w:sz w:val="22"/>
                <w:szCs w:val="22"/>
              </w:rPr>
              <w:t>Мероприятие (результат) «</w:t>
            </w:r>
            <w:r w:rsidRPr="00B50299">
              <w:rPr>
                <w:rFonts w:eastAsia="Calibri"/>
                <w:sz w:val="22"/>
                <w:szCs w:val="22"/>
              </w:rPr>
              <w:t>Оказан</w:t>
            </w:r>
            <w:r w:rsidR="00ED1E2B">
              <w:rPr>
                <w:rFonts w:eastAsia="Calibri"/>
                <w:sz w:val="22"/>
                <w:szCs w:val="22"/>
              </w:rPr>
              <w:t>а</w:t>
            </w:r>
            <w:r w:rsidRPr="00B50299">
              <w:rPr>
                <w:rFonts w:eastAsia="Calibri"/>
                <w:sz w:val="22"/>
                <w:szCs w:val="22"/>
              </w:rPr>
              <w:t xml:space="preserve"> единовременн</w:t>
            </w:r>
            <w:r w:rsidR="00ED1E2B">
              <w:rPr>
                <w:rFonts w:eastAsia="Calibri"/>
                <w:sz w:val="22"/>
                <w:szCs w:val="22"/>
              </w:rPr>
              <w:t>ая</w:t>
            </w:r>
            <w:r w:rsidRPr="00B50299">
              <w:rPr>
                <w:rFonts w:eastAsia="Calibri"/>
                <w:sz w:val="22"/>
                <w:szCs w:val="22"/>
              </w:rPr>
              <w:t xml:space="preserve"> материальн</w:t>
            </w:r>
            <w:r w:rsidR="00ED1E2B">
              <w:rPr>
                <w:rFonts w:eastAsia="Calibri"/>
                <w:sz w:val="22"/>
                <w:szCs w:val="22"/>
              </w:rPr>
              <w:t>ая</w:t>
            </w:r>
            <w:r w:rsidRPr="00B50299">
              <w:rPr>
                <w:rFonts w:eastAsia="Calibri"/>
                <w:sz w:val="22"/>
                <w:szCs w:val="22"/>
              </w:rPr>
              <w:t xml:space="preserve"> помощ</w:t>
            </w:r>
            <w:r w:rsidR="00ED1E2B">
              <w:rPr>
                <w:rFonts w:eastAsia="Calibri"/>
                <w:sz w:val="22"/>
                <w:szCs w:val="22"/>
              </w:rPr>
              <w:t>ь</w:t>
            </w:r>
            <w:r w:rsidRPr="00B50299">
              <w:rPr>
                <w:rFonts w:eastAsia="Calibri"/>
                <w:sz w:val="22"/>
                <w:szCs w:val="22"/>
              </w:rPr>
              <w:t xml:space="preserve"> гражданам, оказавшимся в трудной, экстремальной жизненной ситуации либо в чрезвычайной ситуации</w:t>
            </w:r>
            <w:r w:rsidR="00616F0E">
              <w:rPr>
                <w:rFonts w:eastAsia="Calibri"/>
                <w:sz w:val="22"/>
                <w:szCs w:val="22"/>
              </w:rPr>
              <w:t>»</w:t>
            </w:r>
            <w:r w:rsidRPr="00B50299">
              <w:rPr>
                <w:rFonts w:eastAsia="Calibri"/>
                <w:sz w:val="22"/>
                <w:szCs w:val="22"/>
              </w:rPr>
              <w:t xml:space="preserve"> (по решению комиссии по оказанию единовременной материальной помощи гражданам, оказавшимся в трудной, экстремальной жизненной ситуации либо в чрезвычайной ситуации)</w:t>
            </w:r>
            <w:r w:rsidR="00616F0E">
              <w:rPr>
                <w:rFonts w:eastAsia="Calibri"/>
                <w:sz w:val="22"/>
                <w:szCs w:val="22"/>
              </w:rPr>
              <w:t xml:space="preserve"> </w:t>
            </w:r>
            <w:r w:rsidRPr="00B50299">
              <w:rPr>
                <w:sz w:val="22"/>
                <w:szCs w:val="22"/>
              </w:rPr>
              <w:t>(всего), в том числе:</w:t>
            </w:r>
          </w:p>
        </w:tc>
        <w:tc>
          <w:tcPr>
            <w:tcW w:w="1276" w:type="dxa"/>
          </w:tcPr>
          <w:p w14:paraId="50FCA8F5" w14:textId="3F6F2D2B" w:rsidR="00700D71" w:rsidRPr="0005568B" w:rsidRDefault="00700D71" w:rsidP="00700D71">
            <w:pPr>
              <w:jc w:val="center"/>
              <w:rPr>
                <w:sz w:val="22"/>
                <w:szCs w:val="22"/>
              </w:rPr>
            </w:pPr>
            <w:r w:rsidRPr="0005568B">
              <w:rPr>
                <w:sz w:val="22"/>
                <w:szCs w:val="22"/>
              </w:rPr>
              <w:t>300,0</w:t>
            </w:r>
          </w:p>
        </w:tc>
        <w:tc>
          <w:tcPr>
            <w:tcW w:w="1418" w:type="dxa"/>
          </w:tcPr>
          <w:p w14:paraId="07EAA8A8" w14:textId="09A51789" w:rsidR="00700D71" w:rsidRPr="0005568B" w:rsidRDefault="00700D71" w:rsidP="00700D71">
            <w:pPr>
              <w:jc w:val="center"/>
              <w:rPr>
                <w:sz w:val="22"/>
                <w:szCs w:val="22"/>
              </w:rPr>
            </w:pPr>
            <w:r w:rsidRPr="0005568B">
              <w:rPr>
                <w:sz w:val="22"/>
                <w:szCs w:val="22"/>
              </w:rPr>
              <w:t>300,0</w:t>
            </w:r>
          </w:p>
        </w:tc>
        <w:tc>
          <w:tcPr>
            <w:tcW w:w="1559" w:type="dxa"/>
          </w:tcPr>
          <w:p w14:paraId="5054ECDA" w14:textId="1D84AAEE" w:rsidR="00700D71" w:rsidRPr="0005568B" w:rsidRDefault="00700D71" w:rsidP="00700D71">
            <w:pPr>
              <w:jc w:val="center"/>
              <w:rPr>
                <w:sz w:val="22"/>
                <w:szCs w:val="22"/>
              </w:rPr>
            </w:pPr>
            <w:r w:rsidRPr="0005568B">
              <w:rPr>
                <w:sz w:val="22"/>
                <w:szCs w:val="22"/>
              </w:rPr>
              <w:t>300,0</w:t>
            </w:r>
          </w:p>
        </w:tc>
        <w:tc>
          <w:tcPr>
            <w:tcW w:w="1559" w:type="dxa"/>
          </w:tcPr>
          <w:p w14:paraId="650F4D65" w14:textId="059E1CDE" w:rsidR="00700D71" w:rsidRPr="0005568B" w:rsidRDefault="00700D71" w:rsidP="00700D71">
            <w:pPr>
              <w:jc w:val="center"/>
              <w:rPr>
                <w:sz w:val="22"/>
                <w:szCs w:val="22"/>
              </w:rPr>
            </w:pPr>
            <w:r w:rsidRPr="0005568B">
              <w:rPr>
                <w:sz w:val="22"/>
                <w:szCs w:val="22"/>
              </w:rPr>
              <w:t>300,0</w:t>
            </w:r>
          </w:p>
        </w:tc>
        <w:tc>
          <w:tcPr>
            <w:tcW w:w="1559" w:type="dxa"/>
          </w:tcPr>
          <w:p w14:paraId="1719129B" w14:textId="1DC6312A" w:rsidR="00700D71" w:rsidRPr="0005568B" w:rsidRDefault="00700D71" w:rsidP="00700D71">
            <w:pPr>
              <w:jc w:val="center"/>
              <w:rPr>
                <w:sz w:val="22"/>
                <w:szCs w:val="22"/>
              </w:rPr>
            </w:pPr>
            <w:r w:rsidRPr="0005568B">
              <w:rPr>
                <w:sz w:val="22"/>
                <w:szCs w:val="22"/>
              </w:rPr>
              <w:t>300,0</w:t>
            </w:r>
          </w:p>
        </w:tc>
        <w:tc>
          <w:tcPr>
            <w:tcW w:w="1418" w:type="dxa"/>
          </w:tcPr>
          <w:p w14:paraId="37EB81E7" w14:textId="5758DACB" w:rsidR="00700D71" w:rsidRPr="0005568B" w:rsidRDefault="00700D71" w:rsidP="00700D71">
            <w:pPr>
              <w:jc w:val="center"/>
              <w:rPr>
                <w:sz w:val="22"/>
                <w:szCs w:val="22"/>
              </w:rPr>
            </w:pPr>
            <w:r w:rsidRPr="0005568B">
              <w:rPr>
                <w:sz w:val="22"/>
                <w:szCs w:val="22"/>
              </w:rPr>
              <w:t>300,0</w:t>
            </w:r>
          </w:p>
        </w:tc>
        <w:tc>
          <w:tcPr>
            <w:tcW w:w="1417" w:type="dxa"/>
          </w:tcPr>
          <w:p w14:paraId="60E33A3B" w14:textId="06CE82FA" w:rsidR="00700D71" w:rsidRPr="0005568B" w:rsidRDefault="00700D71" w:rsidP="00700D71">
            <w:pPr>
              <w:jc w:val="center"/>
              <w:rPr>
                <w:sz w:val="22"/>
                <w:szCs w:val="22"/>
              </w:rPr>
            </w:pPr>
            <w:r w:rsidRPr="0005568B">
              <w:rPr>
                <w:sz w:val="22"/>
                <w:szCs w:val="22"/>
              </w:rPr>
              <w:t>300,0</w:t>
            </w:r>
          </w:p>
        </w:tc>
        <w:tc>
          <w:tcPr>
            <w:tcW w:w="1701" w:type="dxa"/>
          </w:tcPr>
          <w:p w14:paraId="083DD5EF" w14:textId="6F04FC75" w:rsidR="00700D71" w:rsidRPr="0005568B" w:rsidRDefault="00700D71" w:rsidP="00700D71">
            <w:pPr>
              <w:jc w:val="center"/>
              <w:rPr>
                <w:sz w:val="22"/>
                <w:szCs w:val="22"/>
              </w:rPr>
            </w:pPr>
            <w:r w:rsidRPr="0005568B">
              <w:rPr>
                <w:sz w:val="22"/>
                <w:szCs w:val="22"/>
              </w:rPr>
              <w:t>2100,0</w:t>
            </w:r>
          </w:p>
        </w:tc>
      </w:tr>
      <w:tr w:rsidR="00700D71" w:rsidRPr="0005568B" w14:paraId="68FC407E" w14:textId="77777777" w:rsidTr="00995980">
        <w:trPr>
          <w:trHeight w:val="260"/>
        </w:trPr>
        <w:tc>
          <w:tcPr>
            <w:tcW w:w="3828" w:type="dxa"/>
            <w:shd w:val="clear" w:color="auto" w:fill="auto"/>
            <w:vAlign w:val="center"/>
          </w:tcPr>
          <w:p w14:paraId="23B59B43" w14:textId="6D8220AE" w:rsidR="00700D71" w:rsidRPr="00B50299" w:rsidRDefault="00700D71" w:rsidP="00700D71">
            <w:pPr>
              <w:jc w:val="both"/>
              <w:rPr>
                <w:sz w:val="22"/>
                <w:szCs w:val="22"/>
              </w:rPr>
            </w:pPr>
            <w:r w:rsidRPr="00B50299">
              <w:rPr>
                <w:sz w:val="22"/>
                <w:szCs w:val="22"/>
              </w:rPr>
              <w:t>местный бюджет</w:t>
            </w:r>
          </w:p>
        </w:tc>
        <w:tc>
          <w:tcPr>
            <w:tcW w:w="1276" w:type="dxa"/>
          </w:tcPr>
          <w:p w14:paraId="09122C84" w14:textId="64981BA2" w:rsidR="00700D71" w:rsidRPr="0005568B" w:rsidRDefault="00700D71" w:rsidP="00700D71">
            <w:pPr>
              <w:jc w:val="center"/>
              <w:rPr>
                <w:sz w:val="22"/>
                <w:szCs w:val="22"/>
              </w:rPr>
            </w:pPr>
            <w:r w:rsidRPr="0005568B">
              <w:rPr>
                <w:sz w:val="22"/>
                <w:szCs w:val="22"/>
              </w:rPr>
              <w:t>300,0</w:t>
            </w:r>
          </w:p>
        </w:tc>
        <w:tc>
          <w:tcPr>
            <w:tcW w:w="1418" w:type="dxa"/>
          </w:tcPr>
          <w:p w14:paraId="194268E5" w14:textId="3A690160" w:rsidR="00700D71" w:rsidRPr="0005568B" w:rsidRDefault="00700D71" w:rsidP="00700D71">
            <w:pPr>
              <w:jc w:val="center"/>
              <w:rPr>
                <w:sz w:val="22"/>
                <w:szCs w:val="22"/>
              </w:rPr>
            </w:pPr>
            <w:r w:rsidRPr="0005568B">
              <w:rPr>
                <w:sz w:val="22"/>
                <w:szCs w:val="22"/>
              </w:rPr>
              <w:t>300,0</w:t>
            </w:r>
          </w:p>
        </w:tc>
        <w:tc>
          <w:tcPr>
            <w:tcW w:w="1559" w:type="dxa"/>
          </w:tcPr>
          <w:p w14:paraId="23BEE1B9" w14:textId="69668C73" w:rsidR="00700D71" w:rsidRPr="0005568B" w:rsidRDefault="00700D71" w:rsidP="00700D71">
            <w:pPr>
              <w:jc w:val="center"/>
              <w:rPr>
                <w:sz w:val="22"/>
                <w:szCs w:val="22"/>
              </w:rPr>
            </w:pPr>
            <w:r w:rsidRPr="0005568B">
              <w:rPr>
                <w:sz w:val="22"/>
                <w:szCs w:val="22"/>
              </w:rPr>
              <w:t>300,0</w:t>
            </w:r>
          </w:p>
        </w:tc>
        <w:tc>
          <w:tcPr>
            <w:tcW w:w="1559" w:type="dxa"/>
          </w:tcPr>
          <w:p w14:paraId="6CE64973" w14:textId="1E270A0C" w:rsidR="00700D71" w:rsidRPr="0005568B" w:rsidRDefault="00700D71" w:rsidP="00700D71">
            <w:pPr>
              <w:jc w:val="center"/>
              <w:rPr>
                <w:sz w:val="22"/>
                <w:szCs w:val="22"/>
              </w:rPr>
            </w:pPr>
            <w:r w:rsidRPr="0005568B">
              <w:rPr>
                <w:sz w:val="22"/>
                <w:szCs w:val="22"/>
              </w:rPr>
              <w:t>300,0</w:t>
            </w:r>
          </w:p>
        </w:tc>
        <w:tc>
          <w:tcPr>
            <w:tcW w:w="1559" w:type="dxa"/>
          </w:tcPr>
          <w:p w14:paraId="599CB969" w14:textId="5AB921E9" w:rsidR="00700D71" w:rsidRPr="0005568B" w:rsidRDefault="00700D71" w:rsidP="00700D71">
            <w:pPr>
              <w:jc w:val="center"/>
              <w:rPr>
                <w:sz w:val="22"/>
                <w:szCs w:val="22"/>
              </w:rPr>
            </w:pPr>
            <w:r w:rsidRPr="0005568B">
              <w:rPr>
                <w:sz w:val="22"/>
                <w:szCs w:val="22"/>
              </w:rPr>
              <w:t>300,0</w:t>
            </w:r>
          </w:p>
        </w:tc>
        <w:tc>
          <w:tcPr>
            <w:tcW w:w="1418" w:type="dxa"/>
          </w:tcPr>
          <w:p w14:paraId="6C81DC11" w14:textId="0B56C04A" w:rsidR="00700D71" w:rsidRPr="0005568B" w:rsidRDefault="00700D71" w:rsidP="00700D71">
            <w:pPr>
              <w:jc w:val="center"/>
              <w:rPr>
                <w:sz w:val="22"/>
                <w:szCs w:val="22"/>
              </w:rPr>
            </w:pPr>
            <w:r w:rsidRPr="0005568B">
              <w:rPr>
                <w:sz w:val="22"/>
                <w:szCs w:val="22"/>
              </w:rPr>
              <w:t>300,0</w:t>
            </w:r>
          </w:p>
        </w:tc>
        <w:tc>
          <w:tcPr>
            <w:tcW w:w="1417" w:type="dxa"/>
          </w:tcPr>
          <w:p w14:paraId="4CE459BB" w14:textId="1A1B85CA" w:rsidR="00700D71" w:rsidRPr="0005568B" w:rsidRDefault="00700D71" w:rsidP="00700D71">
            <w:pPr>
              <w:jc w:val="center"/>
              <w:rPr>
                <w:sz w:val="22"/>
                <w:szCs w:val="22"/>
              </w:rPr>
            </w:pPr>
            <w:r w:rsidRPr="0005568B">
              <w:rPr>
                <w:sz w:val="22"/>
                <w:szCs w:val="22"/>
              </w:rPr>
              <w:t>300,0</w:t>
            </w:r>
          </w:p>
        </w:tc>
        <w:tc>
          <w:tcPr>
            <w:tcW w:w="1701" w:type="dxa"/>
          </w:tcPr>
          <w:p w14:paraId="6F5347F4" w14:textId="2CE864FC" w:rsidR="00700D71" w:rsidRPr="0005568B" w:rsidRDefault="00700D71" w:rsidP="00700D71">
            <w:pPr>
              <w:jc w:val="center"/>
              <w:rPr>
                <w:sz w:val="22"/>
                <w:szCs w:val="22"/>
              </w:rPr>
            </w:pPr>
            <w:r w:rsidRPr="0005568B">
              <w:rPr>
                <w:sz w:val="22"/>
                <w:szCs w:val="22"/>
              </w:rPr>
              <w:t>2100,0</w:t>
            </w:r>
          </w:p>
        </w:tc>
      </w:tr>
      <w:tr w:rsidR="00700D71" w:rsidRPr="0005568B" w14:paraId="528B7C92" w14:textId="77777777" w:rsidTr="00214080">
        <w:trPr>
          <w:trHeight w:val="260"/>
        </w:trPr>
        <w:tc>
          <w:tcPr>
            <w:tcW w:w="3828" w:type="dxa"/>
            <w:shd w:val="clear" w:color="auto" w:fill="auto"/>
          </w:tcPr>
          <w:p w14:paraId="36EDAC4A" w14:textId="29799914" w:rsidR="00700D71" w:rsidRPr="00B50299" w:rsidRDefault="00700D71" w:rsidP="00616F0E">
            <w:pPr>
              <w:jc w:val="both"/>
              <w:rPr>
                <w:sz w:val="22"/>
                <w:szCs w:val="22"/>
              </w:rPr>
            </w:pPr>
            <w:r w:rsidRPr="00B50299">
              <w:rPr>
                <w:sz w:val="22"/>
                <w:szCs w:val="22"/>
              </w:rPr>
              <w:t xml:space="preserve">1.2.5. </w:t>
            </w:r>
            <w:r w:rsidR="00616F0E" w:rsidRPr="00B50299">
              <w:rPr>
                <w:color w:val="000000"/>
                <w:sz w:val="22"/>
                <w:szCs w:val="22"/>
              </w:rPr>
              <w:t>Мероприятие (результат) «</w:t>
            </w:r>
            <w:r w:rsidR="00616F0E" w:rsidRPr="00B50299">
              <w:rPr>
                <w:sz w:val="22"/>
                <w:szCs w:val="22"/>
              </w:rPr>
              <w:t xml:space="preserve">Предоставлена </w:t>
            </w:r>
            <w:r w:rsidR="00616F0E">
              <w:rPr>
                <w:sz w:val="22"/>
                <w:szCs w:val="22"/>
              </w:rPr>
              <w:t>с</w:t>
            </w:r>
            <w:r w:rsidR="00616F0E" w:rsidRPr="00B50299">
              <w:rPr>
                <w:sz w:val="22"/>
                <w:szCs w:val="22"/>
              </w:rPr>
              <w:t xml:space="preserve">оциальная </w:t>
            </w:r>
            <w:r w:rsidRPr="00B50299">
              <w:rPr>
                <w:sz w:val="22"/>
                <w:szCs w:val="22"/>
              </w:rPr>
              <w:t>поддержк</w:t>
            </w:r>
            <w:r w:rsidR="00616F0E">
              <w:rPr>
                <w:sz w:val="22"/>
                <w:szCs w:val="22"/>
              </w:rPr>
              <w:t>а</w:t>
            </w:r>
            <w:r w:rsidRPr="00B50299">
              <w:rPr>
                <w:sz w:val="22"/>
                <w:szCs w:val="22"/>
              </w:rPr>
              <w:t xml:space="preserve"> инвалидам в виде единовременной материальной помощи</w:t>
            </w:r>
            <w:r w:rsidR="00616F0E">
              <w:rPr>
                <w:sz w:val="22"/>
                <w:szCs w:val="22"/>
              </w:rPr>
              <w:t>,</w:t>
            </w:r>
            <w:r w:rsidRPr="00B50299">
              <w:rPr>
                <w:sz w:val="22"/>
                <w:szCs w:val="22"/>
              </w:rPr>
              <w:t xml:space="preserve"> в виде приобретения </w:t>
            </w:r>
            <w:r w:rsidRPr="00B50299">
              <w:rPr>
                <w:sz w:val="22"/>
                <w:szCs w:val="22"/>
              </w:rPr>
              <w:lastRenderedPageBreak/>
              <w:t>компьютерной, бытовой техники и технических средств реабилитации; ины</w:t>
            </w:r>
            <w:r w:rsidR="00616F0E">
              <w:rPr>
                <w:sz w:val="22"/>
                <w:szCs w:val="22"/>
              </w:rPr>
              <w:t>х</w:t>
            </w:r>
            <w:r w:rsidRPr="00B50299">
              <w:rPr>
                <w:sz w:val="22"/>
                <w:szCs w:val="22"/>
              </w:rPr>
              <w:t xml:space="preserve"> вид</w:t>
            </w:r>
            <w:r w:rsidR="00616F0E">
              <w:rPr>
                <w:sz w:val="22"/>
                <w:szCs w:val="22"/>
              </w:rPr>
              <w:t>ов</w:t>
            </w:r>
            <w:r w:rsidRPr="00B50299">
              <w:rPr>
                <w:sz w:val="22"/>
                <w:szCs w:val="22"/>
              </w:rPr>
              <w:t xml:space="preserve"> социальной поддержки в рамках проведения районной акции милосердия «Душевное богатство»</w:t>
            </w:r>
            <w:r w:rsidR="00616F0E">
              <w:rPr>
                <w:sz w:val="22"/>
                <w:szCs w:val="22"/>
              </w:rPr>
              <w:t xml:space="preserve"> </w:t>
            </w:r>
            <w:r w:rsidRPr="00B50299">
              <w:rPr>
                <w:sz w:val="22"/>
                <w:szCs w:val="22"/>
              </w:rPr>
              <w:t>(всего), в том числе:</w:t>
            </w:r>
          </w:p>
        </w:tc>
        <w:tc>
          <w:tcPr>
            <w:tcW w:w="1276" w:type="dxa"/>
            <w:shd w:val="clear" w:color="auto" w:fill="auto"/>
          </w:tcPr>
          <w:p w14:paraId="56F7580A" w14:textId="289FB196" w:rsidR="00700D71" w:rsidRPr="0005568B" w:rsidRDefault="00700D71" w:rsidP="00700D71">
            <w:pPr>
              <w:jc w:val="center"/>
              <w:rPr>
                <w:sz w:val="22"/>
                <w:szCs w:val="22"/>
              </w:rPr>
            </w:pPr>
            <w:r w:rsidRPr="0005568B">
              <w:rPr>
                <w:sz w:val="22"/>
                <w:szCs w:val="22"/>
              </w:rPr>
              <w:lastRenderedPageBreak/>
              <w:t>0,0</w:t>
            </w:r>
          </w:p>
        </w:tc>
        <w:tc>
          <w:tcPr>
            <w:tcW w:w="1418" w:type="dxa"/>
            <w:shd w:val="clear" w:color="auto" w:fill="auto"/>
          </w:tcPr>
          <w:p w14:paraId="69F96A92" w14:textId="66E17921" w:rsidR="00700D71" w:rsidRPr="0005568B" w:rsidRDefault="00700D71" w:rsidP="00700D71">
            <w:pPr>
              <w:jc w:val="center"/>
              <w:rPr>
                <w:sz w:val="22"/>
                <w:szCs w:val="22"/>
              </w:rPr>
            </w:pPr>
            <w:r w:rsidRPr="0005568B">
              <w:rPr>
                <w:sz w:val="22"/>
                <w:szCs w:val="22"/>
              </w:rPr>
              <w:t>0,0</w:t>
            </w:r>
          </w:p>
        </w:tc>
        <w:tc>
          <w:tcPr>
            <w:tcW w:w="1559" w:type="dxa"/>
            <w:shd w:val="clear" w:color="auto" w:fill="auto"/>
          </w:tcPr>
          <w:p w14:paraId="207A554F" w14:textId="72F0DA73" w:rsidR="00700D71" w:rsidRPr="0005568B" w:rsidRDefault="00700D71" w:rsidP="00700D71">
            <w:pPr>
              <w:jc w:val="center"/>
              <w:rPr>
                <w:sz w:val="22"/>
                <w:szCs w:val="22"/>
              </w:rPr>
            </w:pPr>
            <w:r w:rsidRPr="0005568B">
              <w:rPr>
                <w:sz w:val="22"/>
                <w:szCs w:val="22"/>
              </w:rPr>
              <w:t>0,0</w:t>
            </w:r>
          </w:p>
        </w:tc>
        <w:tc>
          <w:tcPr>
            <w:tcW w:w="1559" w:type="dxa"/>
            <w:shd w:val="clear" w:color="auto" w:fill="auto"/>
          </w:tcPr>
          <w:p w14:paraId="10276B41" w14:textId="1CF96A76" w:rsidR="00700D71" w:rsidRPr="0005568B" w:rsidRDefault="00700D71" w:rsidP="00700D71">
            <w:pPr>
              <w:jc w:val="center"/>
              <w:rPr>
                <w:sz w:val="22"/>
                <w:szCs w:val="22"/>
              </w:rPr>
            </w:pPr>
            <w:r w:rsidRPr="0005568B">
              <w:rPr>
                <w:sz w:val="22"/>
                <w:szCs w:val="22"/>
              </w:rPr>
              <w:t>0,0</w:t>
            </w:r>
          </w:p>
        </w:tc>
        <w:tc>
          <w:tcPr>
            <w:tcW w:w="1559" w:type="dxa"/>
            <w:shd w:val="clear" w:color="auto" w:fill="auto"/>
          </w:tcPr>
          <w:p w14:paraId="534A4EE4" w14:textId="2775EDF0" w:rsidR="00700D71" w:rsidRPr="0005568B" w:rsidRDefault="00700D71" w:rsidP="00700D71">
            <w:pPr>
              <w:jc w:val="center"/>
              <w:rPr>
                <w:sz w:val="22"/>
                <w:szCs w:val="22"/>
              </w:rPr>
            </w:pPr>
            <w:r w:rsidRPr="0005568B">
              <w:rPr>
                <w:sz w:val="22"/>
                <w:szCs w:val="22"/>
              </w:rPr>
              <w:t>0,0</w:t>
            </w:r>
          </w:p>
        </w:tc>
        <w:tc>
          <w:tcPr>
            <w:tcW w:w="1418" w:type="dxa"/>
            <w:shd w:val="clear" w:color="auto" w:fill="auto"/>
          </w:tcPr>
          <w:p w14:paraId="64C15618" w14:textId="7235C516" w:rsidR="00700D71" w:rsidRPr="0005568B" w:rsidRDefault="00700D71" w:rsidP="00700D71">
            <w:pPr>
              <w:jc w:val="center"/>
              <w:rPr>
                <w:sz w:val="22"/>
                <w:szCs w:val="22"/>
              </w:rPr>
            </w:pPr>
            <w:r w:rsidRPr="0005568B">
              <w:rPr>
                <w:sz w:val="22"/>
                <w:szCs w:val="22"/>
              </w:rPr>
              <w:t>0,0</w:t>
            </w:r>
          </w:p>
        </w:tc>
        <w:tc>
          <w:tcPr>
            <w:tcW w:w="1417" w:type="dxa"/>
            <w:shd w:val="clear" w:color="auto" w:fill="auto"/>
          </w:tcPr>
          <w:p w14:paraId="6810CBAE" w14:textId="13D6BFFA" w:rsidR="00700D71" w:rsidRPr="0005568B" w:rsidRDefault="00700D71" w:rsidP="00700D71">
            <w:pPr>
              <w:jc w:val="center"/>
              <w:rPr>
                <w:sz w:val="22"/>
                <w:szCs w:val="22"/>
              </w:rPr>
            </w:pPr>
            <w:r w:rsidRPr="0005568B">
              <w:rPr>
                <w:sz w:val="22"/>
                <w:szCs w:val="22"/>
              </w:rPr>
              <w:t>0,0</w:t>
            </w:r>
          </w:p>
        </w:tc>
        <w:tc>
          <w:tcPr>
            <w:tcW w:w="1701" w:type="dxa"/>
            <w:shd w:val="clear" w:color="auto" w:fill="auto"/>
          </w:tcPr>
          <w:p w14:paraId="6762C0CE" w14:textId="308F8B59" w:rsidR="00700D71" w:rsidRPr="0005568B" w:rsidRDefault="00700D71" w:rsidP="00700D71">
            <w:pPr>
              <w:jc w:val="center"/>
              <w:rPr>
                <w:sz w:val="22"/>
                <w:szCs w:val="22"/>
              </w:rPr>
            </w:pPr>
            <w:r w:rsidRPr="0005568B">
              <w:rPr>
                <w:sz w:val="22"/>
                <w:szCs w:val="22"/>
              </w:rPr>
              <w:t>0,0</w:t>
            </w:r>
          </w:p>
        </w:tc>
      </w:tr>
      <w:tr w:rsidR="00700D71" w:rsidRPr="0005568B" w14:paraId="259ACD63" w14:textId="77777777" w:rsidTr="00214080">
        <w:trPr>
          <w:trHeight w:val="260"/>
        </w:trPr>
        <w:tc>
          <w:tcPr>
            <w:tcW w:w="3828" w:type="dxa"/>
            <w:shd w:val="clear" w:color="auto" w:fill="auto"/>
            <w:vAlign w:val="center"/>
          </w:tcPr>
          <w:p w14:paraId="5266834B" w14:textId="40183F11" w:rsidR="00700D71" w:rsidRPr="00B50299" w:rsidRDefault="00700D71" w:rsidP="00700D71">
            <w:pPr>
              <w:jc w:val="both"/>
              <w:rPr>
                <w:sz w:val="22"/>
                <w:szCs w:val="22"/>
              </w:rPr>
            </w:pPr>
            <w:r w:rsidRPr="00B50299">
              <w:rPr>
                <w:sz w:val="22"/>
                <w:szCs w:val="22"/>
              </w:rPr>
              <w:t>местный бюджет</w:t>
            </w:r>
          </w:p>
        </w:tc>
        <w:tc>
          <w:tcPr>
            <w:tcW w:w="1276" w:type="dxa"/>
            <w:shd w:val="clear" w:color="auto" w:fill="auto"/>
          </w:tcPr>
          <w:p w14:paraId="41C7B7AD" w14:textId="652CD53A" w:rsidR="00700D71" w:rsidRPr="0005568B" w:rsidRDefault="00700D71" w:rsidP="00700D71">
            <w:pPr>
              <w:jc w:val="center"/>
              <w:rPr>
                <w:sz w:val="22"/>
                <w:szCs w:val="22"/>
              </w:rPr>
            </w:pPr>
            <w:r w:rsidRPr="0005568B">
              <w:rPr>
                <w:sz w:val="22"/>
                <w:szCs w:val="22"/>
              </w:rPr>
              <w:t>0,0</w:t>
            </w:r>
          </w:p>
        </w:tc>
        <w:tc>
          <w:tcPr>
            <w:tcW w:w="1418" w:type="dxa"/>
            <w:shd w:val="clear" w:color="auto" w:fill="auto"/>
          </w:tcPr>
          <w:p w14:paraId="25DE431D" w14:textId="03FD0CE2" w:rsidR="00700D71" w:rsidRPr="0005568B" w:rsidRDefault="00700D71" w:rsidP="00700D71">
            <w:pPr>
              <w:jc w:val="center"/>
              <w:rPr>
                <w:sz w:val="22"/>
                <w:szCs w:val="22"/>
              </w:rPr>
            </w:pPr>
            <w:r w:rsidRPr="0005568B">
              <w:rPr>
                <w:sz w:val="22"/>
                <w:szCs w:val="22"/>
              </w:rPr>
              <w:t>0,0</w:t>
            </w:r>
          </w:p>
        </w:tc>
        <w:tc>
          <w:tcPr>
            <w:tcW w:w="1559" w:type="dxa"/>
            <w:shd w:val="clear" w:color="auto" w:fill="auto"/>
          </w:tcPr>
          <w:p w14:paraId="5AC16C27" w14:textId="1DE3EDE1" w:rsidR="00700D71" w:rsidRPr="0005568B" w:rsidRDefault="00700D71" w:rsidP="00700D71">
            <w:pPr>
              <w:jc w:val="center"/>
              <w:rPr>
                <w:sz w:val="22"/>
                <w:szCs w:val="22"/>
              </w:rPr>
            </w:pPr>
            <w:r w:rsidRPr="0005568B">
              <w:rPr>
                <w:sz w:val="22"/>
                <w:szCs w:val="22"/>
              </w:rPr>
              <w:t>0,0</w:t>
            </w:r>
          </w:p>
        </w:tc>
        <w:tc>
          <w:tcPr>
            <w:tcW w:w="1559" w:type="dxa"/>
            <w:shd w:val="clear" w:color="auto" w:fill="auto"/>
          </w:tcPr>
          <w:p w14:paraId="495EEBFC" w14:textId="4C2997EB" w:rsidR="00700D71" w:rsidRPr="0005568B" w:rsidRDefault="00700D71" w:rsidP="00700D71">
            <w:pPr>
              <w:jc w:val="center"/>
              <w:rPr>
                <w:sz w:val="22"/>
                <w:szCs w:val="22"/>
              </w:rPr>
            </w:pPr>
            <w:r w:rsidRPr="0005568B">
              <w:rPr>
                <w:sz w:val="22"/>
                <w:szCs w:val="22"/>
              </w:rPr>
              <w:t>0,0</w:t>
            </w:r>
          </w:p>
        </w:tc>
        <w:tc>
          <w:tcPr>
            <w:tcW w:w="1559" w:type="dxa"/>
            <w:shd w:val="clear" w:color="auto" w:fill="auto"/>
          </w:tcPr>
          <w:p w14:paraId="598FF7E4" w14:textId="72B601A3" w:rsidR="00700D71" w:rsidRPr="0005568B" w:rsidRDefault="00700D71" w:rsidP="00700D71">
            <w:pPr>
              <w:jc w:val="center"/>
              <w:rPr>
                <w:sz w:val="22"/>
                <w:szCs w:val="22"/>
              </w:rPr>
            </w:pPr>
            <w:r w:rsidRPr="0005568B">
              <w:rPr>
                <w:sz w:val="22"/>
                <w:szCs w:val="22"/>
              </w:rPr>
              <w:t>0,0</w:t>
            </w:r>
          </w:p>
        </w:tc>
        <w:tc>
          <w:tcPr>
            <w:tcW w:w="1418" w:type="dxa"/>
            <w:shd w:val="clear" w:color="auto" w:fill="auto"/>
          </w:tcPr>
          <w:p w14:paraId="0325BB66" w14:textId="4B69C04D" w:rsidR="00700D71" w:rsidRPr="0005568B" w:rsidRDefault="00700D71" w:rsidP="00700D71">
            <w:pPr>
              <w:jc w:val="center"/>
              <w:rPr>
                <w:sz w:val="22"/>
                <w:szCs w:val="22"/>
              </w:rPr>
            </w:pPr>
            <w:r w:rsidRPr="0005568B">
              <w:rPr>
                <w:sz w:val="22"/>
                <w:szCs w:val="22"/>
              </w:rPr>
              <w:t>0,0</w:t>
            </w:r>
          </w:p>
        </w:tc>
        <w:tc>
          <w:tcPr>
            <w:tcW w:w="1417" w:type="dxa"/>
            <w:shd w:val="clear" w:color="auto" w:fill="auto"/>
          </w:tcPr>
          <w:p w14:paraId="5992FC2A" w14:textId="33032E01" w:rsidR="00700D71" w:rsidRPr="0005568B" w:rsidRDefault="00700D71" w:rsidP="00700D71">
            <w:pPr>
              <w:jc w:val="center"/>
              <w:rPr>
                <w:sz w:val="22"/>
                <w:szCs w:val="22"/>
              </w:rPr>
            </w:pPr>
            <w:r w:rsidRPr="0005568B">
              <w:rPr>
                <w:sz w:val="22"/>
                <w:szCs w:val="22"/>
              </w:rPr>
              <w:t>0,0</w:t>
            </w:r>
          </w:p>
        </w:tc>
        <w:tc>
          <w:tcPr>
            <w:tcW w:w="1701" w:type="dxa"/>
            <w:shd w:val="clear" w:color="auto" w:fill="auto"/>
          </w:tcPr>
          <w:p w14:paraId="76E0B55E" w14:textId="1C08A2A6" w:rsidR="00700D71" w:rsidRPr="0005568B" w:rsidRDefault="00700D71" w:rsidP="00700D71">
            <w:pPr>
              <w:jc w:val="center"/>
              <w:rPr>
                <w:sz w:val="22"/>
                <w:szCs w:val="22"/>
              </w:rPr>
            </w:pPr>
            <w:r w:rsidRPr="0005568B">
              <w:rPr>
                <w:sz w:val="22"/>
                <w:szCs w:val="22"/>
              </w:rPr>
              <w:t>0,0</w:t>
            </w:r>
          </w:p>
        </w:tc>
      </w:tr>
      <w:tr w:rsidR="00700D71" w:rsidRPr="0005568B" w14:paraId="5EC03C5A" w14:textId="77777777" w:rsidTr="00995980">
        <w:trPr>
          <w:trHeight w:val="260"/>
        </w:trPr>
        <w:tc>
          <w:tcPr>
            <w:tcW w:w="3828" w:type="dxa"/>
            <w:shd w:val="clear" w:color="auto" w:fill="auto"/>
          </w:tcPr>
          <w:p w14:paraId="01A9FF0E" w14:textId="75375EB0" w:rsidR="00700D71" w:rsidRPr="00B50299" w:rsidRDefault="00700D71" w:rsidP="006B1A42">
            <w:pPr>
              <w:jc w:val="both"/>
              <w:rPr>
                <w:sz w:val="22"/>
                <w:szCs w:val="22"/>
              </w:rPr>
            </w:pPr>
            <w:r w:rsidRPr="00B50299">
              <w:rPr>
                <w:sz w:val="22"/>
                <w:szCs w:val="22"/>
              </w:rPr>
              <w:t xml:space="preserve">1.2.6. </w:t>
            </w:r>
            <w:r w:rsidR="006B1A42" w:rsidRPr="00B50299">
              <w:rPr>
                <w:color w:val="000000"/>
                <w:sz w:val="22"/>
                <w:szCs w:val="22"/>
              </w:rPr>
              <w:t>Мероприятие (результат) «П</w:t>
            </w:r>
            <w:r w:rsidR="006B1A42" w:rsidRPr="00B50299">
              <w:rPr>
                <w:sz w:val="22"/>
                <w:szCs w:val="22"/>
              </w:rPr>
              <w:t>редоставлен</w:t>
            </w:r>
            <w:r w:rsidR="006B1A42">
              <w:rPr>
                <w:sz w:val="22"/>
                <w:szCs w:val="22"/>
              </w:rPr>
              <w:t>ы</w:t>
            </w:r>
            <w:r w:rsidR="006B1A42" w:rsidRPr="00B50299">
              <w:rPr>
                <w:sz w:val="22"/>
                <w:szCs w:val="22"/>
              </w:rPr>
              <w:t xml:space="preserve"> </w:t>
            </w:r>
            <w:r w:rsidR="006B1A42">
              <w:rPr>
                <w:sz w:val="22"/>
                <w:szCs w:val="22"/>
              </w:rPr>
              <w:t>м</w:t>
            </w:r>
            <w:r w:rsidR="006B1A42" w:rsidRPr="00B50299">
              <w:rPr>
                <w:sz w:val="22"/>
                <w:szCs w:val="22"/>
              </w:rPr>
              <w:t xml:space="preserve">еры социальной поддержки </w:t>
            </w:r>
            <w:r w:rsidRPr="00B50299">
              <w:rPr>
                <w:sz w:val="22"/>
                <w:szCs w:val="22"/>
              </w:rPr>
              <w:t>гражданам, которым присвоено звание «Почетный гражданин Нижневартовского района»</w:t>
            </w:r>
            <w:r w:rsidR="006B1A42">
              <w:rPr>
                <w:sz w:val="22"/>
                <w:szCs w:val="22"/>
              </w:rPr>
              <w:t xml:space="preserve"> </w:t>
            </w:r>
            <w:r w:rsidRPr="00B50299">
              <w:rPr>
                <w:sz w:val="22"/>
                <w:szCs w:val="22"/>
              </w:rPr>
              <w:t>(всего), в том числе:</w:t>
            </w:r>
          </w:p>
        </w:tc>
        <w:tc>
          <w:tcPr>
            <w:tcW w:w="1276" w:type="dxa"/>
          </w:tcPr>
          <w:p w14:paraId="71AA7361" w14:textId="4FE83461" w:rsidR="00700D71" w:rsidRPr="0005568B" w:rsidRDefault="00700D71" w:rsidP="00700D71">
            <w:pPr>
              <w:jc w:val="center"/>
              <w:rPr>
                <w:sz w:val="22"/>
                <w:szCs w:val="22"/>
              </w:rPr>
            </w:pPr>
            <w:r w:rsidRPr="0005568B">
              <w:rPr>
                <w:sz w:val="22"/>
                <w:szCs w:val="22"/>
              </w:rPr>
              <w:t>580,5</w:t>
            </w:r>
          </w:p>
        </w:tc>
        <w:tc>
          <w:tcPr>
            <w:tcW w:w="1418" w:type="dxa"/>
          </w:tcPr>
          <w:p w14:paraId="33195264" w14:textId="17550F3D" w:rsidR="00700D71" w:rsidRPr="0005568B" w:rsidRDefault="00700D71" w:rsidP="00700D71">
            <w:pPr>
              <w:jc w:val="center"/>
              <w:rPr>
                <w:sz w:val="22"/>
                <w:szCs w:val="22"/>
              </w:rPr>
            </w:pPr>
            <w:r w:rsidRPr="0005568B">
              <w:rPr>
                <w:sz w:val="22"/>
                <w:szCs w:val="22"/>
              </w:rPr>
              <w:t>580,5</w:t>
            </w:r>
          </w:p>
        </w:tc>
        <w:tc>
          <w:tcPr>
            <w:tcW w:w="1559" w:type="dxa"/>
          </w:tcPr>
          <w:p w14:paraId="6D7A98F9" w14:textId="35365F51" w:rsidR="00700D71" w:rsidRPr="0005568B" w:rsidRDefault="00700D71" w:rsidP="00700D71">
            <w:pPr>
              <w:jc w:val="center"/>
              <w:rPr>
                <w:sz w:val="22"/>
                <w:szCs w:val="22"/>
              </w:rPr>
            </w:pPr>
            <w:r w:rsidRPr="0005568B">
              <w:rPr>
                <w:sz w:val="22"/>
                <w:szCs w:val="22"/>
              </w:rPr>
              <w:t>580,5</w:t>
            </w:r>
          </w:p>
        </w:tc>
        <w:tc>
          <w:tcPr>
            <w:tcW w:w="1559" w:type="dxa"/>
          </w:tcPr>
          <w:p w14:paraId="134B6FB6" w14:textId="01F37D32" w:rsidR="00700D71" w:rsidRPr="0005568B" w:rsidRDefault="00700D71" w:rsidP="00700D71">
            <w:pPr>
              <w:jc w:val="center"/>
              <w:rPr>
                <w:sz w:val="22"/>
                <w:szCs w:val="22"/>
              </w:rPr>
            </w:pPr>
            <w:r w:rsidRPr="0005568B">
              <w:rPr>
                <w:sz w:val="22"/>
                <w:szCs w:val="22"/>
              </w:rPr>
              <w:t>580,5</w:t>
            </w:r>
          </w:p>
        </w:tc>
        <w:tc>
          <w:tcPr>
            <w:tcW w:w="1559" w:type="dxa"/>
          </w:tcPr>
          <w:p w14:paraId="50095848" w14:textId="7516A7AD" w:rsidR="00700D71" w:rsidRPr="0005568B" w:rsidRDefault="00700D71" w:rsidP="00700D71">
            <w:pPr>
              <w:jc w:val="center"/>
              <w:rPr>
                <w:sz w:val="22"/>
                <w:szCs w:val="22"/>
              </w:rPr>
            </w:pPr>
            <w:r w:rsidRPr="0005568B">
              <w:rPr>
                <w:sz w:val="22"/>
                <w:szCs w:val="22"/>
              </w:rPr>
              <w:t>580,5</w:t>
            </w:r>
          </w:p>
        </w:tc>
        <w:tc>
          <w:tcPr>
            <w:tcW w:w="1418" w:type="dxa"/>
          </w:tcPr>
          <w:p w14:paraId="118CA0B8" w14:textId="012B80C1" w:rsidR="00700D71" w:rsidRPr="0005568B" w:rsidRDefault="00700D71" w:rsidP="00700D71">
            <w:pPr>
              <w:jc w:val="center"/>
              <w:rPr>
                <w:sz w:val="22"/>
                <w:szCs w:val="22"/>
              </w:rPr>
            </w:pPr>
            <w:r w:rsidRPr="0005568B">
              <w:rPr>
                <w:sz w:val="22"/>
                <w:szCs w:val="22"/>
              </w:rPr>
              <w:t>580,5</w:t>
            </w:r>
          </w:p>
        </w:tc>
        <w:tc>
          <w:tcPr>
            <w:tcW w:w="1417" w:type="dxa"/>
          </w:tcPr>
          <w:p w14:paraId="5AFE6F29" w14:textId="7CF71BB0" w:rsidR="00700D71" w:rsidRPr="0005568B" w:rsidRDefault="00700D71" w:rsidP="00700D71">
            <w:pPr>
              <w:jc w:val="center"/>
              <w:rPr>
                <w:sz w:val="22"/>
                <w:szCs w:val="22"/>
              </w:rPr>
            </w:pPr>
            <w:r w:rsidRPr="0005568B">
              <w:rPr>
                <w:sz w:val="22"/>
                <w:szCs w:val="22"/>
              </w:rPr>
              <w:t>580,5</w:t>
            </w:r>
          </w:p>
        </w:tc>
        <w:tc>
          <w:tcPr>
            <w:tcW w:w="1701" w:type="dxa"/>
          </w:tcPr>
          <w:p w14:paraId="015A47C3" w14:textId="77777777" w:rsidR="00700D71" w:rsidRPr="0005568B" w:rsidRDefault="00700D71" w:rsidP="00700D71">
            <w:pPr>
              <w:jc w:val="center"/>
              <w:rPr>
                <w:sz w:val="22"/>
                <w:szCs w:val="22"/>
              </w:rPr>
            </w:pPr>
            <w:r w:rsidRPr="0005568B">
              <w:rPr>
                <w:sz w:val="22"/>
                <w:szCs w:val="22"/>
              </w:rPr>
              <w:t>4063,5</w:t>
            </w:r>
          </w:p>
          <w:p w14:paraId="6DFB5A33" w14:textId="77777777" w:rsidR="00700D71" w:rsidRPr="0005568B" w:rsidRDefault="00700D71" w:rsidP="00700D71">
            <w:pPr>
              <w:jc w:val="center"/>
              <w:rPr>
                <w:sz w:val="22"/>
                <w:szCs w:val="22"/>
              </w:rPr>
            </w:pPr>
          </w:p>
        </w:tc>
      </w:tr>
      <w:tr w:rsidR="00700D71" w:rsidRPr="0005568B" w14:paraId="111CADC5" w14:textId="77777777" w:rsidTr="00995980">
        <w:trPr>
          <w:trHeight w:val="260"/>
        </w:trPr>
        <w:tc>
          <w:tcPr>
            <w:tcW w:w="3828" w:type="dxa"/>
            <w:shd w:val="clear" w:color="auto" w:fill="auto"/>
            <w:vAlign w:val="center"/>
          </w:tcPr>
          <w:p w14:paraId="2A1535E5" w14:textId="23B15496" w:rsidR="00700D71" w:rsidRPr="00B50299" w:rsidRDefault="00700D71" w:rsidP="00700D71">
            <w:pPr>
              <w:jc w:val="both"/>
              <w:rPr>
                <w:sz w:val="22"/>
                <w:szCs w:val="22"/>
              </w:rPr>
            </w:pPr>
            <w:r w:rsidRPr="00B50299">
              <w:rPr>
                <w:sz w:val="22"/>
                <w:szCs w:val="22"/>
              </w:rPr>
              <w:t>местный бюджет</w:t>
            </w:r>
          </w:p>
        </w:tc>
        <w:tc>
          <w:tcPr>
            <w:tcW w:w="1276" w:type="dxa"/>
          </w:tcPr>
          <w:p w14:paraId="0AC16836" w14:textId="3790ADD9" w:rsidR="00700D71" w:rsidRPr="0005568B" w:rsidRDefault="00700D71" w:rsidP="00700D71">
            <w:pPr>
              <w:jc w:val="center"/>
              <w:rPr>
                <w:sz w:val="22"/>
                <w:szCs w:val="22"/>
              </w:rPr>
            </w:pPr>
            <w:r w:rsidRPr="0005568B">
              <w:rPr>
                <w:sz w:val="22"/>
                <w:szCs w:val="22"/>
              </w:rPr>
              <w:t>580,5</w:t>
            </w:r>
          </w:p>
        </w:tc>
        <w:tc>
          <w:tcPr>
            <w:tcW w:w="1418" w:type="dxa"/>
          </w:tcPr>
          <w:p w14:paraId="38C7A72D" w14:textId="446A380C" w:rsidR="00700D71" w:rsidRPr="0005568B" w:rsidRDefault="00700D71" w:rsidP="00700D71">
            <w:pPr>
              <w:jc w:val="center"/>
              <w:rPr>
                <w:sz w:val="22"/>
                <w:szCs w:val="22"/>
              </w:rPr>
            </w:pPr>
            <w:r w:rsidRPr="0005568B">
              <w:rPr>
                <w:sz w:val="22"/>
                <w:szCs w:val="22"/>
              </w:rPr>
              <w:t>580,5</w:t>
            </w:r>
          </w:p>
        </w:tc>
        <w:tc>
          <w:tcPr>
            <w:tcW w:w="1559" w:type="dxa"/>
          </w:tcPr>
          <w:p w14:paraId="5E652EBB" w14:textId="39F4F283" w:rsidR="00700D71" w:rsidRPr="0005568B" w:rsidRDefault="00700D71" w:rsidP="00700D71">
            <w:pPr>
              <w:jc w:val="center"/>
              <w:rPr>
                <w:sz w:val="22"/>
                <w:szCs w:val="22"/>
              </w:rPr>
            </w:pPr>
            <w:r w:rsidRPr="0005568B">
              <w:rPr>
                <w:sz w:val="22"/>
                <w:szCs w:val="22"/>
              </w:rPr>
              <w:t>580,5</w:t>
            </w:r>
          </w:p>
        </w:tc>
        <w:tc>
          <w:tcPr>
            <w:tcW w:w="1559" w:type="dxa"/>
          </w:tcPr>
          <w:p w14:paraId="6ABE9D6A" w14:textId="05085061" w:rsidR="00700D71" w:rsidRPr="0005568B" w:rsidRDefault="00700D71" w:rsidP="00700D71">
            <w:pPr>
              <w:jc w:val="center"/>
              <w:rPr>
                <w:sz w:val="22"/>
                <w:szCs w:val="22"/>
              </w:rPr>
            </w:pPr>
            <w:r w:rsidRPr="0005568B">
              <w:rPr>
                <w:sz w:val="22"/>
                <w:szCs w:val="22"/>
              </w:rPr>
              <w:t>580,5</w:t>
            </w:r>
          </w:p>
        </w:tc>
        <w:tc>
          <w:tcPr>
            <w:tcW w:w="1559" w:type="dxa"/>
          </w:tcPr>
          <w:p w14:paraId="2DA9D169" w14:textId="2B0042FA" w:rsidR="00700D71" w:rsidRPr="0005568B" w:rsidRDefault="00700D71" w:rsidP="00700D71">
            <w:pPr>
              <w:jc w:val="center"/>
              <w:rPr>
                <w:sz w:val="22"/>
                <w:szCs w:val="22"/>
              </w:rPr>
            </w:pPr>
            <w:r w:rsidRPr="0005568B">
              <w:rPr>
                <w:sz w:val="22"/>
                <w:szCs w:val="22"/>
              </w:rPr>
              <w:t>580,5</w:t>
            </w:r>
          </w:p>
        </w:tc>
        <w:tc>
          <w:tcPr>
            <w:tcW w:w="1418" w:type="dxa"/>
          </w:tcPr>
          <w:p w14:paraId="66D3842E" w14:textId="44162AF7" w:rsidR="00700D71" w:rsidRPr="0005568B" w:rsidRDefault="00700D71" w:rsidP="00700D71">
            <w:pPr>
              <w:jc w:val="center"/>
              <w:rPr>
                <w:sz w:val="22"/>
                <w:szCs w:val="22"/>
              </w:rPr>
            </w:pPr>
            <w:r w:rsidRPr="0005568B">
              <w:rPr>
                <w:sz w:val="22"/>
                <w:szCs w:val="22"/>
              </w:rPr>
              <w:t>580,5</w:t>
            </w:r>
          </w:p>
        </w:tc>
        <w:tc>
          <w:tcPr>
            <w:tcW w:w="1417" w:type="dxa"/>
          </w:tcPr>
          <w:p w14:paraId="5B82CD26" w14:textId="217B1DC6" w:rsidR="00700D71" w:rsidRPr="0005568B" w:rsidRDefault="00700D71" w:rsidP="00700D71">
            <w:pPr>
              <w:jc w:val="center"/>
              <w:rPr>
                <w:sz w:val="22"/>
                <w:szCs w:val="22"/>
              </w:rPr>
            </w:pPr>
            <w:r w:rsidRPr="0005568B">
              <w:rPr>
                <w:sz w:val="22"/>
                <w:szCs w:val="22"/>
              </w:rPr>
              <w:t>580,5</w:t>
            </w:r>
          </w:p>
        </w:tc>
        <w:tc>
          <w:tcPr>
            <w:tcW w:w="1701" w:type="dxa"/>
          </w:tcPr>
          <w:p w14:paraId="44050EFC" w14:textId="5A0B3D3C" w:rsidR="00700D71" w:rsidRPr="0005568B" w:rsidRDefault="00700D71" w:rsidP="00700D71">
            <w:pPr>
              <w:jc w:val="center"/>
              <w:rPr>
                <w:sz w:val="22"/>
                <w:szCs w:val="22"/>
              </w:rPr>
            </w:pPr>
            <w:r w:rsidRPr="0005568B">
              <w:rPr>
                <w:sz w:val="22"/>
                <w:szCs w:val="22"/>
              </w:rPr>
              <w:t>4063,5</w:t>
            </w:r>
          </w:p>
        </w:tc>
      </w:tr>
      <w:tr w:rsidR="00700D71" w:rsidRPr="0005568B" w14:paraId="0D40850B" w14:textId="77777777" w:rsidTr="00214080">
        <w:trPr>
          <w:trHeight w:val="260"/>
        </w:trPr>
        <w:tc>
          <w:tcPr>
            <w:tcW w:w="3828" w:type="dxa"/>
            <w:shd w:val="clear" w:color="auto" w:fill="auto"/>
          </w:tcPr>
          <w:p w14:paraId="214128C8" w14:textId="1B6904E5" w:rsidR="00700D71" w:rsidRPr="00B50299" w:rsidRDefault="00700D71" w:rsidP="00700D71">
            <w:pPr>
              <w:jc w:val="both"/>
              <w:rPr>
                <w:sz w:val="22"/>
                <w:szCs w:val="22"/>
              </w:rPr>
            </w:pPr>
            <w:r w:rsidRPr="00B50299">
              <w:rPr>
                <w:sz w:val="22"/>
                <w:szCs w:val="22"/>
              </w:rPr>
              <w:t xml:space="preserve">1.2.7. </w:t>
            </w:r>
            <w:r w:rsidR="002B1AD9" w:rsidRPr="00B50299">
              <w:rPr>
                <w:color w:val="000000"/>
                <w:sz w:val="22"/>
                <w:szCs w:val="22"/>
              </w:rPr>
              <w:t>Мероприятие (результат) «</w:t>
            </w:r>
            <w:r w:rsidR="002B1AD9" w:rsidRPr="00B50299">
              <w:rPr>
                <w:sz w:val="22"/>
                <w:szCs w:val="22"/>
              </w:rPr>
              <w:t xml:space="preserve">Приобретены </w:t>
            </w:r>
            <w:r w:rsidRPr="00B50299">
              <w:rPr>
                <w:sz w:val="22"/>
                <w:szCs w:val="22"/>
              </w:rPr>
              <w:t>новогодни</w:t>
            </w:r>
            <w:r w:rsidR="002B1AD9">
              <w:rPr>
                <w:sz w:val="22"/>
                <w:szCs w:val="22"/>
              </w:rPr>
              <w:t>е</w:t>
            </w:r>
            <w:r w:rsidRPr="00B50299">
              <w:rPr>
                <w:sz w:val="22"/>
                <w:szCs w:val="22"/>
              </w:rPr>
              <w:t xml:space="preserve"> подарк</w:t>
            </w:r>
            <w:r w:rsidR="002B1AD9">
              <w:rPr>
                <w:sz w:val="22"/>
                <w:szCs w:val="22"/>
              </w:rPr>
              <w:t>и</w:t>
            </w:r>
            <w:r w:rsidRPr="00B50299">
              <w:rPr>
                <w:sz w:val="22"/>
                <w:szCs w:val="22"/>
              </w:rPr>
              <w:t xml:space="preserve"> для отдельных категорий граждан</w:t>
            </w:r>
            <w:r w:rsidR="002B1AD9">
              <w:rPr>
                <w:sz w:val="22"/>
                <w:szCs w:val="22"/>
              </w:rPr>
              <w:t>»</w:t>
            </w:r>
          </w:p>
          <w:p w14:paraId="74CDA15F" w14:textId="3CCD0EA4" w:rsidR="00700D71" w:rsidRPr="00B50299" w:rsidRDefault="00700D71" w:rsidP="00700D71">
            <w:pPr>
              <w:jc w:val="both"/>
              <w:rPr>
                <w:sz w:val="22"/>
                <w:szCs w:val="22"/>
              </w:rPr>
            </w:pPr>
            <w:r w:rsidRPr="00B50299">
              <w:rPr>
                <w:sz w:val="22"/>
                <w:szCs w:val="22"/>
              </w:rPr>
              <w:t>(всего), в том числе:</w:t>
            </w:r>
          </w:p>
        </w:tc>
        <w:tc>
          <w:tcPr>
            <w:tcW w:w="1276" w:type="dxa"/>
            <w:shd w:val="clear" w:color="auto" w:fill="auto"/>
          </w:tcPr>
          <w:p w14:paraId="0FB4BB11" w14:textId="3FA129CE" w:rsidR="00700D71" w:rsidRPr="0005568B" w:rsidRDefault="00700D71" w:rsidP="00700D71">
            <w:pPr>
              <w:jc w:val="center"/>
              <w:rPr>
                <w:sz w:val="22"/>
                <w:szCs w:val="22"/>
              </w:rPr>
            </w:pPr>
            <w:r w:rsidRPr="0005568B">
              <w:rPr>
                <w:sz w:val="22"/>
                <w:szCs w:val="22"/>
              </w:rPr>
              <w:t>2000,0</w:t>
            </w:r>
          </w:p>
        </w:tc>
        <w:tc>
          <w:tcPr>
            <w:tcW w:w="1418" w:type="dxa"/>
            <w:shd w:val="clear" w:color="auto" w:fill="auto"/>
          </w:tcPr>
          <w:p w14:paraId="237930E7" w14:textId="174BC8CE" w:rsidR="00700D71" w:rsidRPr="0005568B" w:rsidRDefault="00700D71" w:rsidP="00700D71">
            <w:pPr>
              <w:jc w:val="center"/>
              <w:rPr>
                <w:sz w:val="22"/>
                <w:szCs w:val="22"/>
              </w:rPr>
            </w:pPr>
            <w:r w:rsidRPr="0005568B">
              <w:rPr>
                <w:sz w:val="22"/>
                <w:szCs w:val="22"/>
              </w:rPr>
              <w:t>2000,0</w:t>
            </w:r>
          </w:p>
        </w:tc>
        <w:tc>
          <w:tcPr>
            <w:tcW w:w="1559" w:type="dxa"/>
            <w:shd w:val="clear" w:color="auto" w:fill="auto"/>
          </w:tcPr>
          <w:p w14:paraId="7B55CA75" w14:textId="516339DD" w:rsidR="00700D71" w:rsidRPr="0005568B" w:rsidRDefault="00700D71" w:rsidP="00700D71">
            <w:pPr>
              <w:jc w:val="center"/>
              <w:rPr>
                <w:sz w:val="22"/>
                <w:szCs w:val="22"/>
              </w:rPr>
            </w:pPr>
            <w:r w:rsidRPr="0005568B">
              <w:rPr>
                <w:sz w:val="22"/>
                <w:szCs w:val="22"/>
              </w:rPr>
              <w:t>2000,0</w:t>
            </w:r>
          </w:p>
        </w:tc>
        <w:tc>
          <w:tcPr>
            <w:tcW w:w="1559" w:type="dxa"/>
            <w:shd w:val="clear" w:color="auto" w:fill="auto"/>
          </w:tcPr>
          <w:p w14:paraId="2544E1B7" w14:textId="66AFA182" w:rsidR="00700D71" w:rsidRPr="0005568B" w:rsidRDefault="00700D71" w:rsidP="00700D71">
            <w:pPr>
              <w:jc w:val="center"/>
              <w:rPr>
                <w:sz w:val="22"/>
                <w:szCs w:val="22"/>
              </w:rPr>
            </w:pPr>
            <w:r w:rsidRPr="0005568B">
              <w:rPr>
                <w:sz w:val="22"/>
                <w:szCs w:val="22"/>
              </w:rPr>
              <w:t>2000,0</w:t>
            </w:r>
          </w:p>
        </w:tc>
        <w:tc>
          <w:tcPr>
            <w:tcW w:w="1559" w:type="dxa"/>
            <w:shd w:val="clear" w:color="auto" w:fill="auto"/>
          </w:tcPr>
          <w:p w14:paraId="5E940305" w14:textId="7AD3EA57" w:rsidR="00700D71" w:rsidRPr="0005568B" w:rsidRDefault="00700D71" w:rsidP="00700D71">
            <w:pPr>
              <w:jc w:val="center"/>
              <w:rPr>
                <w:sz w:val="22"/>
                <w:szCs w:val="22"/>
              </w:rPr>
            </w:pPr>
            <w:r w:rsidRPr="0005568B">
              <w:rPr>
                <w:sz w:val="22"/>
                <w:szCs w:val="22"/>
              </w:rPr>
              <w:t>2000,0</w:t>
            </w:r>
          </w:p>
        </w:tc>
        <w:tc>
          <w:tcPr>
            <w:tcW w:w="1418" w:type="dxa"/>
            <w:shd w:val="clear" w:color="auto" w:fill="auto"/>
          </w:tcPr>
          <w:p w14:paraId="6F44B2FA" w14:textId="2ED1FDF3" w:rsidR="00700D71" w:rsidRPr="0005568B" w:rsidRDefault="00700D71" w:rsidP="00700D71">
            <w:pPr>
              <w:jc w:val="center"/>
              <w:rPr>
                <w:sz w:val="22"/>
                <w:szCs w:val="22"/>
              </w:rPr>
            </w:pPr>
            <w:r w:rsidRPr="0005568B">
              <w:rPr>
                <w:sz w:val="22"/>
                <w:szCs w:val="22"/>
              </w:rPr>
              <w:t>2000,0</w:t>
            </w:r>
          </w:p>
        </w:tc>
        <w:tc>
          <w:tcPr>
            <w:tcW w:w="1417" w:type="dxa"/>
            <w:shd w:val="clear" w:color="auto" w:fill="auto"/>
          </w:tcPr>
          <w:p w14:paraId="39930AB2" w14:textId="49080DF2" w:rsidR="00700D71" w:rsidRPr="0005568B" w:rsidRDefault="00700D71" w:rsidP="00700D71">
            <w:pPr>
              <w:jc w:val="center"/>
              <w:rPr>
                <w:sz w:val="22"/>
                <w:szCs w:val="22"/>
              </w:rPr>
            </w:pPr>
            <w:r w:rsidRPr="0005568B">
              <w:rPr>
                <w:sz w:val="22"/>
                <w:szCs w:val="22"/>
              </w:rPr>
              <w:t>2000,0</w:t>
            </w:r>
          </w:p>
        </w:tc>
        <w:tc>
          <w:tcPr>
            <w:tcW w:w="1701" w:type="dxa"/>
            <w:shd w:val="clear" w:color="auto" w:fill="auto"/>
          </w:tcPr>
          <w:p w14:paraId="590E1B77" w14:textId="7A36ED0D" w:rsidR="00700D71" w:rsidRPr="0005568B" w:rsidRDefault="00700D71" w:rsidP="00700D71">
            <w:pPr>
              <w:jc w:val="center"/>
              <w:rPr>
                <w:sz w:val="22"/>
                <w:szCs w:val="22"/>
              </w:rPr>
            </w:pPr>
            <w:r w:rsidRPr="0005568B">
              <w:rPr>
                <w:sz w:val="22"/>
                <w:szCs w:val="22"/>
              </w:rPr>
              <w:t>14000,0</w:t>
            </w:r>
          </w:p>
        </w:tc>
      </w:tr>
      <w:tr w:rsidR="00700D71" w:rsidRPr="0005568B" w14:paraId="66270614" w14:textId="77777777" w:rsidTr="00214080">
        <w:trPr>
          <w:trHeight w:val="260"/>
        </w:trPr>
        <w:tc>
          <w:tcPr>
            <w:tcW w:w="3828" w:type="dxa"/>
            <w:shd w:val="clear" w:color="auto" w:fill="auto"/>
            <w:vAlign w:val="center"/>
          </w:tcPr>
          <w:p w14:paraId="220C1581" w14:textId="6D5A409C" w:rsidR="00700D71" w:rsidRPr="00B50299" w:rsidRDefault="00700D71" w:rsidP="00700D71">
            <w:pPr>
              <w:jc w:val="both"/>
              <w:rPr>
                <w:sz w:val="22"/>
                <w:szCs w:val="22"/>
              </w:rPr>
            </w:pPr>
            <w:r w:rsidRPr="00B50299">
              <w:rPr>
                <w:sz w:val="22"/>
                <w:szCs w:val="22"/>
              </w:rPr>
              <w:t>местный бюджет</w:t>
            </w:r>
          </w:p>
        </w:tc>
        <w:tc>
          <w:tcPr>
            <w:tcW w:w="1276" w:type="dxa"/>
            <w:shd w:val="clear" w:color="auto" w:fill="auto"/>
          </w:tcPr>
          <w:p w14:paraId="44A1AE82" w14:textId="6AD7AB4D" w:rsidR="00700D71" w:rsidRPr="0005568B" w:rsidRDefault="00700D71" w:rsidP="00700D71">
            <w:pPr>
              <w:jc w:val="center"/>
              <w:rPr>
                <w:sz w:val="22"/>
                <w:szCs w:val="22"/>
              </w:rPr>
            </w:pPr>
            <w:r w:rsidRPr="0005568B">
              <w:rPr>
                <w:sz w:val="22"/>
                <w:szCs w:val="22"/>
              </w:rPr>
              <w:t>2000,0</w:t>
            </w:r>
          </w:p>
        </w:tc>
        <w:tc>
          <w:tcPr>
            <w:tcW w:w="1418" w:type="dxa"/>
            <w:shd w:val="clear" w:color="auto" w:fill="auto"/>
          </w:tcPr>
          <w:p w14:paraId="09B0975C" w14:textId="6ED39DEF" w:rsidR="00700D71" w:rsidRPr="0005568B" w:rsidRDefault="00700D71" w:rsidP="00700D71">
            <w:pPr>
              <w:jc w:val="center"/>
              <w:rPr>
                <w:sz w:val="22"/>
                <w:szCs w:val="22"/>
              </w:rPr>
            </w:pPr>
            <w:r w:rsidRPr="0005568B">
              <w:rPr>
                <w:sz w:val="22"/>
                <w:szCs w:val="22"/>
              </w:rPr>
              <w:t>2000,0</w:t>
            </w:r>
          </w:p>
        </w:tc>
        <w:tc>
          <w:tcPr>
            <w:tcW w:w="1559" w:type="dxa"/>
            <w:shd w:val="clear" w:color="auto" w:fill="auto"/>
          </w:tcPr>
          <w:p w14:paraId="56AB47A3" w14:textId="475ED408" w:rsidR="00700D71" w:rsidRPr="0005568B" w:rsidRDefault="00700D71" w:rsidP="00700D71">
            <w:pPr>
              <w:jc w:val="center"/>
              <w:rPr>
                <w:sz w:val="22"/>
                <w:szCs w:val="22"/>
              </w:rPr>
            </w:pPr>
            <w:r w:rsidRPr="0005568B">
              <w:rPr>
                <w:sz w:val="22"/>
                <w:szCs w:val="22"/>
              </w:rPr>
              <w:t>2000,0</w:t>
            </w:r>
          </w:p>
        </w:tc>
        <w:tc>
          <w:tcPr>
            <w:tcW w:w="1559" w:type="dxa"/>
            <w:shd w:val="clear" w:color="auto" w:fill="auto"/>
          </w:tcPr>
          <w:p w14:paraId="03E8204B" w14:textId="1BF91AA3" w:rsidR="00700D71" w:rsidRPr="0005568B" w:rsidRDefault="00700D71" w:rsidP="00700D71">
            <w:pPr>
              <w:jc w:val="center"/>
              <w:rPr>
                <w:sz w:val="22"/>
                <w:szCs w:val="22"/>
              </w:rPr>
            </w:pPr>
            <w:r w:rsidRPr="0005568B">
              <w:rPr>
                <w:sz w:val="22"/>
                <w:szCs w:val="22"/>
              </w:rPr>
              <w:t>2000,0</w:t>
            </w:r>
          </w:p>
        </w:tc>
        <w:tc>
          <w:tcPr>
            <w:tcW w:w="1559" w:type="dxa"/>
            <w:shd w:val="clear" w:color="auto" w:fill="auto"/>
          </w:tcPr>
          <w:p w14:paraId="7B2B9C2F" w14:textId="3E7FAFFD" w:rsidR="00700D71" w:rsidRPr="0005568B" w:rsidRDefault="00700D71" w:rsidP="00700D71">
            <w:pPr>
              <w:jc w:val="center"/>
              <w:rPr>
                <w:sz w:val="22"/>
                <w:szCs w:val="22"/>
              </w:rPr>
            </w:pPr>
            <w:r w:rsidRPr="0005568B">
              <w:rPr>
                <w:sz w:val="22"/>
                <w:szCs w:val="22"/>
              </w:rPr>
              <w:t>2000,0</w:t>
            </w:r>
          </w:p>
        </w:tc>
        <w:tc>
          <w:tcPr>
            <w:tcW w:w="1418" w:type="dxa"/>
            <w:shd w:val="clear" w:color="auto" w:fill="auto"/>
          </w:tcPr>
          <w:p w14:paraId="5313A717" w14:textId="438F4F68" w:rsidR="00700D71" w:rsidRPr="0005568B" w:rsidRDefault="00700D71" w:rsidP="00700D71">
            <w:pPr>
              <w:jc w:val="center"/>
              <w:rPr>
                <w:sz w:val="22"/>
                <w:szCs w:val="22"/>
              </w:rPr>
            </w:pPr>
            <w:r w:rsidRPr="0005568B">
              <w:rPr>
                <w:sz w:val="22"/>
                <w:szCs w:val="22"/>
              </w:rPr>
              <w:t>2000,0</w:t>
            </w:r>
          </w:p>
        </w:tc>
        <w:tc>
          <w:tcPr>
            <w:tcW w:w="1417" w:type="dxa"/>
            <w:shd w:val="clear" w:color="auto" w:fill="auto"/>
          </w:tcPr>
          <w:p w14:paraId="33FE0C7A" w14:textId="6BE62218" w:rsidR="00700D71" w:rsidRPr="0005568B" w:rsidRDefault="00700D71" w:rsidP="00700D71">
            <w:pPr>
              <w:jc w:val="center"/>
              <w:rPr>
                <w:sz w:val="22"/>
                <w:szCs w:val="22"/>
              </w:rPr>
            </w:pPr>
            <w:r w:rsidRPr="0005568B">
              <w:rPr>
                <w:sz w:val="22"/>
                <w:szCs w:val="22"/>
              </w:rPr>
              <w:t>2000,0</w:t>
            </w:r>
          </w:p>
        </w:tc>
        <w:tc>
          <w:tcPr>
            <w:tcW w:w="1701" w:type="dxa"/>
            <w:shd w:val="clear" w:color="auto" w:fill="auto"/>
          </w:tcPr>
          <w:p w14:paraId="3431661C" w14:textId="76B6E056" w:rsidR="00700D71" w:rsidRPr="0005568B" w:rsidRDefault="00700D71" w:rsidP="00700D71">
            <w:pPr>
              <w:jc w:val="center"/>
              <w:rPr>
                <w:sz w:val="22"/>
                <w:szCs w:val="22"/>
              </w:rPr>
            </w:pPr>
            <w:r w:rsidRPr="0005568B">
              <w:rPr>
                <w:sz w:val="22"/>
                <w:szCs w:val="22"/>
              </w:rPr>
              <w:t>14000,0</w:t>
            </w:r>
          </w:p>
        </w:tc>
      </w:tr>
      <w:tr w:rsidR="00700D71" w:rsidRPr="0005568B" w14:paraId="6AE23FE1" w14:textId="77777777" w:rsidTr="00995980">
        <w:trPr>
          <w:trHeight w:val="260"/>
        </w:trPr>
        <w:tc>
          <w:tcPr>
            <w:tcW w:w="3828" w:type="dxa"/>
          </w:tcPr>
          <w:p w14:paraId="58A9EE93" w14:textId="0A290B9B" w:rsidR="00700D71" w:rsidRPr="00B50299" w:rsidRDefault="00700D71" w:rsidP="00D14F6F">
            <w:pPr>
              <w:jc w:val="both"/>
              <w:rPr>
                <w:sz w:val="22"/>
                <w:szCs w:val="22"/>
              </w:rPr>
            </w:pPr>
            <w:r w:rsidRPr="00B50299">
              <w:rPr>
                <w:b/>
                <w:sz w:val="22"/>
                <w:szCs w:val="22"/>
              </w:rPr>
              <w:t>1.3. Комплекс процессных мероприятий «Организация и проведение культурно-массовых мероприятий для отдельных категорий граждан» (всего), в том числе:</w:t>
            </w:r>
          </w:p>
        </w:tc>
        <w:tc>
          <w:tcPr>
            <w:tcW w:w="1276" w:type="dxa"/>
          </w:tcPr>
          <w:p w14:paraId="0A3270A5" w14:textId="4BD20B0B" w:rsidR="00700D71" w:rsidRPr="0005568B" w:rsidRDefault="00700D71" w:rsidP="00700D71">
            <w:pPr>
              <w:jc w:val="center"/>
              <w:rPr>
                <w:b/>
                <w:sz w:val="22"/>
                <w:szCs w:val="22"/>
              </w:rPr>
            </w:pPr>
            <w:r w:rsidRPr="0005568B">
              <w:rPr>
                <w:b/>
                <w:sz w:val="22"/>
                <w:szCs w:val="22"/>
              </w:rPr>
              <w:t>923,0</w:t>
            </w:r>
          </w:p>
        </w:tc>
        <w:tc>
          <w:tcPr>
            <w:tcW w:w="1418" w:type="dxa"/>
          </w:tcPr>
          <w:p w14:paraId="4C182B5A" w14:textId="1E0ABE1F" w:rsidR="00700D71" w:rsidRPr="0005568B" w:rsidRDefault="00700D71" w:rsidP="00700D71">
            <w:pPr>
              <w:jc w:val="center"/>
              <w:rPr>
                <w:b/>
                <w:sz w:val="22"/>
                <w:szCs w:val="22"/>
              </w:rPr>
            </w:pPr>
            <w:r w:rsidRPr="0005568B">
              <w:rPr>
                <w:b/>
                <w:sz w:val="22"/>
                <w:szCs w:val="22"/>
              </w:rPr>
              <w:t>923,0</w:t>
            </w:r>
          </w:p>
        </w:tc>
        <w:tc>
          <w:tcPr>
            <w:tcW w:w="1559" w:type="dxa"/>
          </w:tcPr>
          <w:p w14:paraId="56440B7D" w14:textId="4E519B42" w:rsidR="00700D71" w:rsidRPr="0005568B" w:rsidRDefault="00700D71" w:rsidP="00700D71">
            <w:pPr>
              <w:jc w:val="center"/>
              <w:rPr>
                <w:b/>
                <w:sz w:val="22"/>
                <w:szCs w:val="22"/>
              </w:rPr>
            </w:pPr>
            <w:r w:rsidRPr="0005568B">
              <w:rPr>
                <w:b/>
                <w:sz w:val="22"/>
                <w:szCs w:val="22"/>
              </w:rPr>
              <w:t>923,0</w:t>
            </w:r>
          </w:p>
        </w:tc>
        <w:tc>
          <w:tcPr>
            <w:tcW w:w="1559" w:type="dxa"/>
          </w:tcPr>
          <w:p w14:paraId="0B79948D" w14:textId="3457C719" w:rsidR="00700D71" w:rsidRPr="0005568B" w:rsidRDefault="00700D71" w:rsidP="00700D71">
            <w:pPr>
              <w:jc w:val="center"/>
              <w:rPr>
                <w:b/>
                <w:sz w:val="22"/>
                <w:szCs w:val="22"/>
              </w:rPr>
            </w:pPr>
            <w:r w:rsidRPr="0005568B">
              <w:rPr>
                <w:b/>
                <w:sz w:val="22"/>
                <w:szCs w:val="22"/>
              </w:rPr>
              <w:t>923,0</w:t>
            </w:r>
          </w:p>
        </w:tc>
        <w:tc>
          <w:tcPr>
            <w:tcW w:w="1559" w:type="dxa"/>
          </w:tcPr>
          <w:p w14:paraId="5244AC67" w14:textId="47DF97EC" w:rsidR="00700D71" w:rsidRPr="0005568B" w:rsidRDefault="00700D71" w:rsidP="00700D71">
            <w:pPr>
              <w:jc w:val="center"/>
              <w:rPr>
                <w:b/>
                <w:sz w:val="22"/>
                <w:szCs w:val="22"/>
              </w:rPr>
            </w:pPr>
            <w:r w:rsidRPr="0005568B">
              <w:rPr>
                <w:b/>
                <w:sz w:val="22"/>
                <w:szCs w:val="22"/>
              </w:rPr>
              <w:t>923,0</w:t>
            </w:r>
          </w:p>
        </w:tc>
        <w:tc>
          <w:tcPr>
            <w:tcW w:w="1418" w:type="dxa"/>
          </w:tcPr>
          <w:p w14:paraId="2F96DAB0" w14:textId="4D9A25EB" w:rsidR="00700D71" w:rsidRPr="0005568B" w:rsidRDefault="00700D71" w:rsidP="00700D71">
            <w:pPr>
              <w:jc w:val="center"/>
              <w:rPr>
                <w:b/>
                <w:sz w:val="22"/>
                <w:szCs w:val="22"/>
              </w:rPr>
            </w:pPr>
            <w:r w:rsidRPr="0005568B">
              <w:rPr>
                <w:b/>
                <w:sz w:val="22"/>
                <w:szCs w:val="22"/>
              </w:rPr>
              <w:t>923,0</w:t>
            </w:r>
          </w:p>
        </w:tc>
        <w:tc>
          <w:tcPr>
            <w:tcW w:w="1417" w:type="dxa"/>
          </w:tcPr>
          <w:p w14:paraId="495061A9" w14:textId="766E8C02" w:rsidR="00700D71" w:rsidRPr="0005568B" w:rsidRDefault="00700D71" w:rsidP="00700D71">
            <w:pPr>
              <w:jc w:val="center"/>
              <w:rPr>
                <w:b/>
                <w:sz w:val="22"/>
                <w:szCs w:val="22"/>
              </w:rPr>
            </w:pPr>
            <w:r w:rsidRPr="0005568B">
              <w:rPr>
                <w:b/>
                <w:sz w:val="22"/>
                <w:szCs w:val="22"/>
              </w:rPr>
              <w:t>923,0</w:t>
            </w:r>
          </w:p>
        </w:tc>
        <w:tc>
          <w:tcPr>
            <w:tcW w:w="1701" w:type="dxa"/>
          </w:tcPr>
          <w:p w14:paraId="2BBF746D" w14:textId="58D6061F" w:rsidR="00700D71" w:rsidRPr="0005568B" w:rsidRDefault="00700D71" w:rsidP="00700D71">
            <w:pPr>
              <w:jc w:val="center"/>
              <w:rPr>
                <w:b/>
                <w:sz w:val="22"/>
                <w:szCs w:val="22"/>
              </w:rPr>
            </w:pPr>
            <w:r w:rsidRPr="0005568B">
              <w:rPr>
                <w:b/>
                <w:sz w:val="22"/>
                <w:szCs w:val="22"/>
              </w:rPr>
              <w:t>6461,0</w:t>
            </w:r>
          </w:p>
        </w:tc>
      </w:tr>
      <w:tr w:rsidR="00700D71" w:rsidRPr="0005568B" w14:paraId="51B34BE3" w14:textId="77777777" w:rsidTr="00995980">
        <w:trPr>
          <w:trHeight w:val="260"/>
        </w:trPr>
        <w:tc>
          <w:tcPr>
            <w:tcW w:w="3828" w:type="dxa"/>
          </w:tcPr>
          <w:p w14:paraId="20AF58ED" w14:textId="541B5094" w:rsidR="00700D71" w:rsidRPr="00B50299" w:rsidRDefault="00700D71" w:rsidP="00700D71">
            <w:pPr>
              <w:jc w:val="both"/>
              <w:rPr>
                <w:sz w:val="22"/>
                <w:szCs w:val="22"/>
              </w:rPr>
            </w:pPr>
            <w:r w:rsidRPr="00B50299">
              <w:rPr>
                <w:sz w:val="22"/>
                <w:szCs w:val="22"/>
              </w:rPr>
              <w:t>местный бюджет</w:t>
            </w:r>
          </w:p>
        </w:tc>
        <w:tc>
          <w:tcPr>
            <w:tcW w:w="1276" w:type="dxa"/>
          </w:tcPr>
          <w:p w14:paraId="01F34349" w14:textId="4AB43298" w:rsidR="00700D71" w:rsidRPr="0005568B" w:rsidRDefault="00700D71" w:rsidP="00700D71">
            <w:pPr>
              <w:jc w:val="center"/>
              <w:rPr>
                <w:sz w:val="22"/>
                <w:szCs w:val="22"/>
              </w:rPr>
            </w:pPr>
            <w:r w:rsidRPr="0005568B">
              <w:rPr>
                <w:sz w:val="22"/>
                <w:szCs w:val="22"/>
              </w:rPr>
              <w:t>923,0</w:t>
            </w:r>
          </w:p>
        </w:tc>
        <w:tc>
          <w:tcPr>
            <w:tcW w:w="1418" w:type="dxa"/>
          </w:tcPr>
          <w:p w14:paraId="6C68EA0F" w14:textId="420C1070" w:rsidR="00700D71" w:rsidRPr="0005568B" w:rsidRDefault="00700D71" w:rsidP="00700D71">
            <w:pPr>
              <w:jc w:val="center"/>
              <w:rPr>
                <w:sz w:val="22"/>
                <w:szCs w:val="22"/>
              </w:rPr>
            </w:pPr>
            <w:r w:rsidRPr="0005568B">
              <w:rPr>
                <w:sz w:val="22"/>
                <w:szCs w:val="22"/>
              </w:rPr>
              <w:t>923,0</w:t>
            </w:r>
          </w:p>
        </w:tc>
        <w:tc>
          <w:tcPr>
            <w:tcW w:w="1559" w:type="dxa"/>
          </w:tcPr>
          <w:p w14:paraId="0FE8378B" w14:textId="0C568C72" w:rsidR="00700D71" w:rsidRPr="0005568B" w:rsidRDefault="00700D71" w:rsidP="00700D71">
            <w:pPr>
              <w:jc w:val="center"/>
              <w:rPr>
                <w:sz w:val="22"/>
                <w:szCs w:val="22"/>
              </w:rPr>
            </w:pPr>
            <w:r w:rsidRPr="0005568B">
              <w:rPr>
                <w:sz w:val="22"/>
                <w:szCs w:val="22"/>
              </w:rPr>
              <w:t>923,0</w:t>
            </w:r>
          </w:p>
        </w:tc>
        <w:tc>
          <w:tcPr>
            <w:tcW w:w="1559" w:type="dxa"/>
          </w:tcPr>
          <w:p w14:paraId="5AA77DE0" w14:textId="6A344E2B" w:rsidR="00700D71" w:rsidRPr="0005568B" w:rsidRDefault="00700D71" w:rsidP="00700D71">
            <w:pPr>
              <w:jc w:val="center"/>
              <w:rPr>
                <w:sz w:val="22"/>
                <w:szCs w:val="22"/>
              </w:rPr>
            </w:pPr>
            <w:r w:rsidRPr="0005568B">
              <w:rPr>
                <w:sz w:val="22"/>
                <w:szCs w:val="22"/>
              </w:rPr>
              <w:t>923,0</w:t>
            </w:r>
          </w:p>
        </w:tc>
        <w:tc>
          <w:tcPr>
            <w:tcW w:w="1559" w:type="dxa"/>
          </w:tcPr>
          <w:p w14:paraId="6694E4EC" w14:textId="06FA37B5" w:rsidR="00700D71" w:rsidRPr="0005568B" w:rsidRDefault="00700D71" w:rsidP="00700D71">
            <w:pPr>
              <w:jc w:val="center"/>
              <w:rPr>
                <w:sz w:val="22"/>
                <w:szCs w:val="22"/>
              </w:rPr>
            </w:pPr>
            <w:r w:rsidRPr="0005568B">
              <w:rPr>
                <w:sz w:val="22"/>
                <w:szCs w:val="22"/>
              </w:rPr>
              <w:t>923,0</w:t>
            </w:r>
          </w:p>
        </w:tc>
        <w:tc>
          <w:tcPr>
            <w:tcW w:w="1418" w:type="dxa"/>
          </w:tcPr>
          <w:p w14:paraId="791F16CF" w14:textId="1FD88024" w:rsidR="00700D71" w:rsidRPr="0005568B" w:rsidRDefault="00700D71" w:rsidP="00700D71">
            <w:pPr>
              <w:jc w:val="center"/>
              <w:rPr>
                <w:sz w:val="22"/>
                <w:szCs w:val="22"/>
              </w:rPr>
            </w:pPr>
            <w:r w:rsidRPr="0005568B">
              <w:rPr>
                <w:sz w:val="22"/>
                <w:szCs w:val="22"/>
              </w:rPr>
              <w:t>923,0</w:t>
            </w:r>
          </w:p>
        </w:tc>
        <w:tc>
          <w:tcPr>
            <w:tcW w:w="1417" w:type="dxa"/>
          </w:tcPr>
          <w:p w14:paraId="38BB04AD" w14:textId="7CA0D921" w:rsidR="00700D71" w:rsidRPr="0005568B" w:rsidRDefault="00700D71" w:rsidP="00700D71">
            <w:pPr>
              <w:jc w:val="center"/>
              <w:rPr>
                <w:sz w:val="22"/>
                <w:szCs w:val="22"/>
              </w:rPr>
            </w:pPr>
            <w:r w:rsidRPr="0005568B">
              <w:rPr>
                <w:sz w:val="22"/>
                <w:szCs w:val="22"/>
              </w:rPr>
              <w:t>923,0</w:t>
            </w:r>
          </w:p>
        </w:tc>
        <w:tc>
          <w:tcPr>
            <w:tcW w:w="1701" w:type="dxa"/>
          </w:tcPr>
          <w:p w14:paraId="79AF35E3" w14:textId="18611E74" w:rsidR="00700D71" w:rsidRPr="0005568B" w:rsidRDefault="00700D71" w:rsidP="00700D71">
            <w:pPr>
              <w:jc w:val="center"/>
              <w:rPr>
                <w:sz w:val="22"/>
                <w:szCs w:val="22"/>
              </w:rPr>
            </w:pPr>
            <w:r w:rsidRPr="0005568B">
              <w:rPr>
                <w:sz w:val="22"/>
                <w:szCs w:val="22"/>
              </w:rPr>
              <w:t>6461,0</w:t>
            </w:r>
          </w:p>
        </w:tc>
      </w:tr>
      <w:tr w:rsidR="00700D71" w:rsidRPr="0005568B" w14:paraId="047831FE" w14:textId="77777777" w:rsidTr="00995980">
        <w:trPr>
          <w:trHeight w:val="260"/>
        </w:trPr>
        <w:tc>
          <w:tcPr>
            <w:tcW w:w="3828" w:type="dxa"/>
            <w:shd w:val="clear" w:color="auto" w:fill="auto"/>
          </w:tcPr>
          <w:p w14:paraId="510641DD" w14:textId="1A63CC82" w:rsidR="00700D71" w:rsidRPr="00F13110" w:rsidRDefault="00700D71" w:rsidP="00FB6D1F">
            <w:pPr>
              <w:jc w:val="both"/>
              <w:rPr>
                <w:sz w:val="22"/>
                <w:szCs w:val="22"/>
              </w:rPr>
            </w:pPr>
            <w:r w:rsidRPr="00F13110">
              <w:rPr>
                <w:sz w:val="22"/>
                <w:szCs w:val="22"/>
              </w:rPr>
              <w:t>1.3.</w:t>
            </w:r>
            <w:r w:rsidR="00FB6D1F" w:rsidRPr="00F13110">
              <w:rPr>
                <w:sz w:val="22"/>
                <w:szCs w:val="22"/>
              </w:rPr>
              <w:t>1</w:t>
            </w:r>
            <w:r w:rsidRPr="00F13110">
              <w:rPr>
                <w:sz w:val="22"/>
                <w:szCs w:val="22"/>
              </w:rPr>
              <w:t xml:space="preserve">. </w:t>
            </w:r>
            <w:r w:rsidR="00FB6D1F" w:rsidRPr="00F13110">
              <w:rPr>
                <w:sz w:val="22"/>
                <w:szCs w:val="22"/>
              </w:rPr>
              <w:t>Мероприятие (результат) «Организовано и проведено м</w:t>
            </w:r>
            <w:r w:rsidRPr="00F13110">
              <w:rPr>
                <w:sz w:val="22"/>
                <w:szCs w:val="22"/>
              </w:rPr>
              <w:t>ероприяти</w:t>
            </w:r>
            <w:r w:rsidR="00FB6D1F" w:rsidRPr="00F13110">
              <w:rPr>
                <w:sz w:val="22"/>
                <w:szCs w:val="22"/>
              </w:rPr>
              <w:t>е</w:t>
            </w:r>
            <w:r w:rsidRPr="00F13110">
              <w:rPr>
                <w:sz w:val="22"/>
                <w:szCs w:val="22"/>
              </w:rPr>
              <w:t>, посвященн</w:t>
            </w:r>
            <w:r w:rsidR="00FB6D1F" w:rsidRPr="00F13110">
              <w:rPr>
                <w:sz w:val="22"/>
                <w:szCs w:val="22"/>
              </w:rPr>
              <w:t>ое</w:t>
            </w:r>
            <w:r w:rsidRPr="00F13110">
              <w:rPr>
                <w:sz w:val="22"/>
                <w:szCs w:val="22"/>
              </w:rPr>
              <w:t xml:space="preserve"> Дню памяти о россиянах, исполнявших служебный долг за пределами Отечества</w:t>
            </w:r>
            <w:r w:rsidR="00FB6D1F" w:rsidRPr="00F13110">
              <w:rPr>
                <w:sz w:val="22"/>
                <w:szCs w:val="22"/>
              </w:rPr>
              <w:t xml:space="preserve">» </w:t>
            </w:r>
            <w:r w:rsidRPr="00F13110">
              <w:rPr>
                <w:sz w:val="22"/>
                <w:szCs w:val="22"/>
              </w:rPr>
              <w:t>(всего), в том числе:</w:t>
            </w:r>
          </w:p>
        </w:tc>
        <w:tc>
          <w:tcPr>
            <w:tcW w:w="1276" w:type="dxa"/>
          </w:tcPr>
          <w:p w14:paraId="781990A0" w14:textId="7693D99B" w:rsidR="00700D71" w:rsidRPr="00F13110" w:rsidRDefault="00700D71" w:rsidP="00700D71">
            <w:pPr>
              <w:jc w:val="center"/>
              <w:rPr>
                <w:sz w:val="22"/>
                <w:szCs w:val="22"/>
              </w:rPr>
            </w:pPr>
            <w:r w:rsidRPr="00F13110">
              <w:rPr>
                <w:sz w:val="22"/>
                <w:szCs w:val="22"/>
              </w:rPr>
              <w:t>0,0</w:t>
            </w:r>
          </w:p>
        </w:tc>
        <w:tc>
          <w:tcPr>
            <w:tcW w:w="1418" w:type="dxa"/>
          </w:tcPr>
          <w:p w14:paraId="07CE460F" w14:textId="211011E9" w:rsidR="00700D71" w:rsidRPr="00F13110" w:rsidRDefault="00700D71" w:rsidP="00700D71">
            <w:pPr>
              <w:jc w:val="center"/>
              <w:rPr>
                <w:sz w:val="22"/>
                <w:szCs w:val="22"/>
              </w:rPr>
            </w:pPr>
            <w:r w:rsidRPr="00F13110">
              <w:rPr>
                <w:sz w:val="22"/>
                <w:szCs w:val="22"/>
              </w:rPr>
              <w:t>0,0</w:t>
            </w:r>
          </w:p>
        </w:tc>
        <w:tc>
          <w:tcPr>
            <w:tcW w:w="1559" w:type="dxa"/>
          </w:tcPr>
          <w:p w14:paraId="0F6271B6" w14:textId="008BE234" w:rsidR="00700D71" w:rsidRPr="00F13110" w:rsidRDefault="00700D71" w:rsidP="00700D71">
            <w:pPr>
              <w:jc w:val="center"/>
              <w:rPr>
                <w:sz w:val="22"/>
                <w:szCs w:val="22"/>
              </w:rPr>
            </w:pPr>
            <w:r w:rsidRPr="00F13110">
              <w:rPr>
                <w:sz w:val="22"/>
                <w:szCs w:val="22"/>
              </w:rPr>
              <w:t>0,0</w:t>
            </w:r>
          </w:p>
        </w:tc>
        <w:tc>
          <w:tcPr>
            <w:tcW w:w="1559" w:type="dxa"/>
          </w:tcPr>
          <w:p w14:paraId="4EB118CD" w14:textId="11718E1B" w:rsidR="00700D71" w:rsidRPr="00F13110" w:rsidRDefault="00700D71" w:rsidP="00700D71">
            <w:pPr>
              <w:jc w:val="center"/>
              <w:rPr>
                <w:sz w:val="22"/>
                <w:szCs w:val="22"/>
              </w:rPr>
            </w:pPr>
            <w:r w:rsidRPr="00F13110">
              <w:rPr>
                <w:sz w:val="22"/>
                <w:szCs w:val="22"/>
              </w:rPr>
              <w:t>0,0</w:t>
            </w:r>
          </w:p>
        </w:tc>
        <w:tc>
          <w:tcPr>
            <w:tcW w:w="1559" w:type="dxa"/>
          </w:tcPr>
          <w:p w14:paraId="7B114776" w14:textId="4C65518A" w:rsidR="00700D71" w:rsidRPr="00F13110" w:rsidRDefault="00700D71" w:rsidP="00700D71">
            <w:pPr>
              <w:jc w:val="center"/>
              <w:rPr>
                <w:sz w:val="22"/>
                <w:szCs w:val="22"/>
              </w:rPr>
            </w:pPr>
            <w:r w:rsidRPr="00F13110">
              <w:rPr>
                <w:sz w:val="22"/>
                <w:szCs w:val="22"/>
              </w:rPr>
              <w:t>0,0</w:t>
            </w:r>
          </w:p>
        </w:tc>
        <w:tc>
          <w:tcPr>
            <w:tcW w:w="1418" w:type="dxa"/>
          </w:tcPr>
          <w:p w14:paraId="60EF75A6" w14:textId="65F5F528" w:rsidR="00700D71" w:rsidRPr="00F13110" w:rsidRDefault="00700D71" w:rsidP="00700D71">
            <w:pPr>
              <w:jc w:val="center"/>
              <w:rPr>
                <w:sz w:val="22"/>
                <w:szCs w:val="22"/>
              </w:rPr>
            </w:pPr>
            <w:r w:rsidRPr="00F13110">
              <w:rPr>
                <w:sz w:val="22"/>
                <w:szCs w:val="22"/>
              </w:rPr>
              <w:t>0,0</w:t>
            </w:r>
          </w:p>
        </w:tc>
        <w:tc>
          <w:tcPr>
            <w:tcW w:w="1417" w:type="dxa"/>
          </w:tcPr>
          <w:p w14:paraId="5D813DD7" w14:textId="27CAF5C5" w:rsidR="00700D71" w:rsidRPr="00F13110" w:rsidRDefault="00700D71" w:rsidP="00700D71">
            <w:pPr>
              <w:jc w:val="center"/>
              <w:rPr>
                <w:sz w:val="22"/>
                <w:szCs w:val="22"/>
              </w:rPr>
            </w:pPr>
            <w:r w:rsidRPr="00F13110">
              <w:rPr>
                <w:sz w:val="22"/>
                <w:szCs w:val="22"/>
              </w:rPr>
              <w:t>0,0</w:t>
            </w:r>
          </w:p>
        </w:tc>
        <w:tc>
          <w:tcPr>
            <w:tcW w:w="1701" w:type="dxa"/>
          </w:tcPr>
          <w:p w14:paraId="422E4775" w14:textId="3043522C" w:rsidR="00700D71" w:rsidRPr="00F13110" w:rsidRDefault="00700D71" w:rsidP="00700D71">
            <w:pPr>
              <w:jc w:val="center"/>
              <w:rPr>
                <w:sz w:val="22"/>
                <w:szCs w:val="22"/>
              </w:rPr>
            </w:pPr>
            <w:r w:rsidRPr="00F13110">
              <w:rPr>
                <w:sz w:val="22"/>
                <w:szCs w:val="22"/>
              </w:rPr>
              <w:t>0,0</w:t>
            </w:r>
          </w:p>
        </w:tc>
      </w:tr>
      <w:tr w:rsidR="00700D71" w:rsidRPr="0005568B" w14:paraId="40B1DE94" w14:textId="77777777" w:rsidTr="00995980">
        <w:trPr>
          <w:trHeight w:val="260"/>
        </w:trPr>
        <w:tc>
          <w:tcPr>
            <w:tcW w:w="3828" w:type="dxa"/>
            <w:shd w:val="clear" w:color="auto" w:fill="auto"/>
            <w:vAlign w:val="center"/>
          </w:tcPr>
          <w:p w14:paraId="582AED16" w14:textId="022E0A6B" w:rsidR="00700D71" w:rsidRPr="00F13110" w:rsidRDefault="00700D71" w:rsidP="00700D71">
            <w:pPr>
              <w:jc w:val="both"/>
              <w:rPr>
                <w:sz w:val="22"/>
                <w:szCs w:val="22"/>
              </w:rPr>
            </w:pPr>
            <w:r w:rsidRPr="00F13110">
              <w:rPr>
                <w:sz w:val="22"/>
                <w:szCs w:val="22"/>
              </w:rPr>
              <w:t>местный бюджет</w:t>
            </w:r>
          </w:p>
        </w:tc>
        <w:tc>
          <w:tcPr>
            <w:tcW w:w="1276" w:type="dxa"/>
          </w:tcPr>
          <w:p w14:paraId="01D64DBF" w14:textId="21B42007" w:rsidR="00700D71" w:rsidRPr="00F13110" w:rsidRDefault="00700D71" w:rsidP="00700D71">
            <w:pPr>
              <w:jc w:val="center"/>
              <w:rPr>
                <w:sz w:val="22"/>
                <w:szCs w:val="22"/>
              </w:rPr>
            </w:pPr>
            <w:r w:rsidRPr="00F13110">
              <w:rPr>
                <w:sz w:val="22"/>
                <w:szCs w:val="22"/>
              </w:rPr>
              <w:t>0,0</w:t>
            </w:r>
          </w:p>
        </w:tc>
        <w:tc>
          <w:tcPr>
            <w:tcW w:w="1418" w:type="dxa"/>
          </w:tcPr>
          <w:p w14:paraId="15714951" w14:textId="163D6F4F" w:rsidR="00700D71" w:rsidRPr="00F13110" w:rsidRDefault="00700D71" w:rsidP="00700D71">
            <w:pPr>
              <w:jc w:val="center"/>
              <w:rPr>
                <w:sz w:val="22"/>
                <w:szCs w:val="22"/>
              </w:rPr>
            </w:pPr>
            <w:r w:rsidRPr="00F13110">
              <w:rPr>
                <w:sz w:val="22"/>
                <w:szCs w:val="22"/>
              </w:rPr>
              <w:t>0,0</w:t>
            </w:r>
          </w:p>
        </w:tc>
        <w:tc>
          <w:tcPr>
            <w:tcW w:w="1559" w:type="dxa"/>
          </w:tcPr>
          <w:p w14:paraId="3616735B" w14:textId="4DE3D71B" w:rsidR="00700D71" w:rsidRPr="00F13110" w:rsidRDefault="00700D71" w:rsidP="00700D71">
            <w:pPr>
              <w:jc w:val="center"/>
              <w:rPr>
                <w:sz w:val="22"/>
                <w:szCs w:val="22"/>
              </w:rPr>
            </w:pPr>
            <w:r w:rsidRPr="00F13110">
              <w:rPr>
                <w:sz w:val="22"/>
                <w:szCs w:val="22"/>
              </w:rPr>
              <w:t>0,0</w:t>
            </w:r>
          </w:p>
        </w:tc>
        <w:tc>
          <w:tcPr>
            <w:tcW w:w="1559" w:type="dxa"/>
          </w:tcPr>
          <w:p w14:paraId="16544D1E" w14:textId="38C0037F" w:rsidR="00700D71" w:rsidRPr="00F13110" w:rsidRDefault="00700D71" w:rsidP="00700D71">
            <w:pPr>
              <w:jc w:val="center"/>
              <w:rPr>
                <w:sz w:val="22"/>
                <w:szCs w:val="22"/>
              </w:rPr>
            </w:pPr>
            <w:r w:rsidRPr="00F13110">
              <w:rPr>
                <w:sz w:val="22"/>
                <w:szCs w:val="22"/>
              </w:rPr>
              <w:t>0,0</w:t>
            </w:r>
          </w:p>
        </w:tc>
        <w:tc>
          <w:tcPr>
            <w:tcW w:w="1559" w:type="dxa"/>
          </w:tcPr>
          <w:p w14:paraId="3B1F3052" w14:textId="3952ED10" w:rsidR="00700D71" w:rsidRPr="00F13110" w:rsidRDefault="00700D71" w:rsidP="00700D71">
            <w:pPr>
              <w:jc w:val="center"/>
              <w:rPr>
                <w:sz w:val="22"/>
                <w:szCs w:val="22"/>
              </w:rPr>
            </w:pPr>
            <w:r w:rsidRPr="00F13110">
              <w:rPr>
                <w:sz w:val="22"/>
                <w:szCs w:val="22"/>
              </w:rPr>
              <w:t>0,0</w:t>
            </w:r>
          </w:p>
        </w:tc>
        <w:tc>
          <w:tcPr>
            <w:tcW w:w="1418" w:type="dxa"/>
          </w:tcPr>
          <w:p w14:paraId="368D8B03" w14:textId="3D5D550E" w:rsidR="00700D71" w:rsidRPr="00F13110" w:rsidRDefault="00700D71" w:rsidP="00700D71">
            <w:pPr>
              <w:jc w:val="center"/>
              <w:rPr>
                <w:sz w:val="22"/>
                <w:szCs w:val="22"/>
              </w:rPr>
            </w:pPr>
            <w:r w:rsidRPr="00F13110">
              <w:rPr>
                <w:sz w:val="22"/>
                <w:szCs w:val="22"/>
              </w:rPr>
              <w:t>0,0</w:t>
            </w:r>
          </w:p>
        </w:tc>
        <w:tc>
          <w:tcPr>
            <w:tcW w:w="1417" w:type="dxa"/>
          </w:tcPr>
          <w:p w14:paraId="6F1AC808" w14:textId="4094D68C" w:rsidR="00700D71" w:rsidRPr="00F13110" w:rsidRDefault="00700D71" w:rsidP="00700D71">
            <w:pPr>
              <w:jc w:val="center"/>
              <w:rPr>
                <w:sz w:val="22"/>
                <w:szCs w:val="22"/>
              </w:rPr>
            </w:pPr>
            <w:r w:rsidRPr="00F13110">
              <w:rPr>
                <w:sz w:val="22"/>
                <w:szCs w:val="22"/>
              </w:rPr>
              <w:t>0,0</w:t>
            </w:r>
          </w:p>
        </w:tc>
        <w:tc>
          <w:tcPr>
            <w:tcW w:w="1701" w:type="dxa"/>
          </w:tcPr>
          <w:p w14:paraId="7178C1DB" w14:textId="28F7983F" w:rsidR="00700D71" w:rsidRPr="00F13110" w:rsidRDefault="00700D71" w:rsidP="00700D71">
            <w:pPr>
              <w:jc w:val="center"/>
              <w:rPr>
                <w:sz w:val="22"/>
                <w:szCs w:val="22"/>
              </w:rPr>
            </w:pPr>
            <w:r w:rsidRPr="00F13110">
              <w:rPr>
                <w:sz w:val="22"/>
                <w:szCs w:val="22"/>
              </w:rPr>
              <w:t>0,0</w:t>
            </w:r>
          </w:p>
        </w:tc>
      </w:tr>
      <w:tr w:rsidR="00700D71" w:rsidRPr="0005568B" w14:paraId="6B24486C" w14:textId="77777777" w:rsidTr="00995980">
        <w:trPr>
          <w:trHeight w:val="260"/>
        </w:trPr>
        <w:tc>
          <w:tcPr>
            <w:tcW w:w="3828" w:type="dxa"/>
            <w:shd w:val="clear" w:color="auto" w:fill="auto"/>
          </w:tcPr>
          <w:p w14:paraId="5FACAA9B" w14:textId="7BD0A685" w:rsidR="00700D71" w:rsidRPr="00F13110" w:rsidRDefault="00700D71" w:rsidP="00242B9F">
            <w:pPr>
              <w:jc w:val="both"/>
              <w:rPr>
                <w:sz w:val="22"/>
                <w:szCs w:val="22"/>
              </w:rPr>
            </w:pPr>
            <w:r w:rsidRPr="00F13110">
              <w:rPr>
                <w:sz w:val="22"/>
                <w:szCs w:val="22"/>
              </w:rPr>
              <w:t>1.3.</w:t>
            </w:r>
            <w:r w:rsidR="00A5224E" w:rsidRPr="00F13110">
              <w:rPr>
                <w:sz w:val="22"/>
                <w:szCs w:val="22"/>
              </w:rPr>
              <w:t>2</w:t>
            </w:r>
            <w:r w:rsidRPr="00F13110">
              <w:rPr>
                <w:sz w:val="22"/>
                <w:szCs w:val="22"/>
              </w:rPr>
              <w:t xml:space="preserve">. </w:t>
            </w:r>
            <w:r w:rsidR="00242B9F" w:rsidRPr="00F13110">
              <w:rPr>
                <w:sz w:val="22"/>
                <w:szCs w:val="22"/>
              </w:rPr>
              <w:t>Мероприятие (результат) «</w:t>
            </w:r>
            <w:r w:rsidR="009C5128" w:rsidRPr="00F13110">
              <w:rPr>
                <w:sz w:val="22"/>
                <w:szCs w:val="22"/>
              </w:rPr>
              <w:t xml:space="preserve">Приобретены </w:t>
            </w:r>
            <w:r w:rsidR="00FB1C6A" w:rsidRPr="00F13110">
              <w:rPr>
                <w:rFonts w:cs="Arial"/>
                <w:sz w:val="22"/>
                <w:szCs w:val="22"/>
              </w:rPr>
              <w:t xml:space="preserve">памятные подарки для вручения ветеранам Великой Отечественной войны 1941−1945 годов в рамках мероприятий, </w:t>
            </w:r>
            <w:r w:rsidR="00FB1C6A" w:rsidRPr="00F13110">
              <w:rPr>
                <w:rFonts w:cs="Arial"/>
                <w:sz w:val="22"/>
                <w:szCs w:val="22"/>
              </w:rPr>
              <w:lastRenderedPageBreak/>
              <w:t>посвященных Дню Победы в Великой Отечественной войне 1941–1945 годов</w:t>
            </w:r>
            <w:r w:rsidR="00FB1C6A" w:rsidRPr="00F13110">
              <w:rPr>
                <w:sz w:val="22"/>
                <w:szCs w:val="22"/>
              </w:rPr>
              <w:t xml:space="preserve"> </w:t>
            </w:r>
            <w:r w:rsidRPr="00F13110">
              <w:rPr>
                <w:sz w:val="22"/>
                <w:szCs w:val="22"/>
              </w:rPr>
              <w:t>(9 мая)</w:t>
            </w:r>
            <w:r w:rsidR="00242B9F" w:rsidRPr="00F13110">
              <w:rPr>
                <w:sz w:val="22"/>
                <w:szCs w:val="22"/>
              </w:rPr>
              <w:t xml:space="preserve">» </w:t>
            </w:r>
            <w:r w:rsidRPr="00F13110">
              <w:rPr>
                <w:sz w:val="22"/>
                <w:szCs w:val="22"/>
              </w:rPr>
              <w:t>(всего), в том числе:</w:t>
            </w:r>
          </w:p>
        </w:tc>
        <w:tc>
          <w:tcPr>
            <w:tcW w:w="1276" w:type="dxa"/>
          </w:tcPr>
          <w:p w14:paraId="7E19F577" w14:textId="01CDECF9" w:rsidR="00700D71" w:rsidRPr="00F13110" w:rsidRDefault="00700D71" w:rsidP="00700D71">
            <w:pPr>
              <w:jc w:val="center"/>
              <w:rPr>
                <w:sz w:val="22"/>
                <w:szCs w:val="22"/>
              </w:rPr>
            </w:pPr>
            <w:r w:rsidRPr="00F13110">
              <w:rPr>
                <w:sz w:val="22"/>
                <w:szCs w:val="22"/>
              </w:rPr>
              <w:lastRenderedPageBreak/>
              <w:t>150,0</w:t>
            </w:r>
          </w:p>
        </w:tc>
        <w:tc>
          <w:tcPr>
            <w:tcW w:w="1418" w:type="dxa"/>
          </w:tcPr>
          <w:p w14:paraId="44EACB6B" w14:textId="4782C864" w:rsidR="00700D71" w:rsidRPr="00F13110" w:rsidRDefault="00700D71" w:rsidP="00700D71">
            <w:pPr>
              <w:jc w:val="center"/>
              <w:rPr>
                <w:sz w:val="22"/>
                <w:szCs w:val="22"/>
              </w:rPr>
            </w:pPr>
            <w:r w:rsidRPr="00F13110">
              <w:rPr>
                <w:sz w:val="22"/>
                <w:szCs w:val="22"/>
              </w:rPr>
              <w:t>150,0</w:t>
            </w:r>
          </w:p>
        </w:tc>
        <w:tc>
          <w:tcPr>
            <w:tcW w:w="1559" w:type="dxa"/>
          </w:tcPr>
          <w:p w14:paraId="7E8AA501" w14:textId="7F4E8FEC" w:rsidR="00700D71" w:rsidRPr="00F13110" w:rsidRDefault="00700D71" w:rsidP="00700D71">
            <w:pPr>
              <w:jc w:val="center"/>
              <w:rPr>
                <w:sz w:val="22"/>
                <w:szCs w:val="22"/>
              </w:rPr>
            </w:pPr>
            <w:r w:rsidRPr="00F13110">
              <w:rPr>
                <w:sz w:val="22"/>
                <w:szCs w:val="22"/>
              </w:rPr>
              <w:t>150,0</w:t>
            </w:r>
          </w:p>
        </w:tc>
        <w:tc>
          <w:tcPr>
            <w:tcW w:w="1559" w:type="dxa"/>
          </w:tcPr>
          <w:p w14:paraId="27E90F1A" w14:textId="03F44AA6" w:rsidR="00700D71" w:rsidRPr="00F13110" w:rsidRDefault="00700D71" w:rsidP="00700D71">
            <w:pPr>
              <w:jc w:val="center"/>
              <w:rPr>
                <w:sz w:val="22"/>
                <w:szCs w:val="22"/>
              </w:rPr>
            </w:pPr>
            <w:r w:rsidRPr="00F13110">
              <w:rPr>
                <w:sz w:val="22"/>
                <w:szCs w:val="22"/>
              </w:rPr>
              <w:t>150,0</w:t>
            </w:r>
          </w:p>
        </w:tc>
        <w:tc>
          <w:tcPr>
            <w:tcW w:w="1559" w:type="dxa"/>
          </w:tcPr>
          <w:p w14:paraId="32F5161D" w14:textId="4DE063CC" w:rsidR="00700D71" w:rsidRPr="00F13110" w:rsidRDefault="00700D71" w:rsidP="00700D71">
            <w:pPr>
              <w:jc w:val="center"/>
              <w:rPr>
                <w:sz w:val="22"/>
                <w:szCs w:val="22"/>
              </w:rPr>
            </w:pPr>
            <w:r w:rsidRPr="00F13110">
              <w:rPr>
                <w:sz w:val="22"/>
                <w:szCs w:val="22"/>
              </w:rPr>
              <w:t>150,0</w:t>
            </w:r>
          </w:p>
        </w:tc>
        <w:tc>
          <w:tcPr>
            <w:tcW w:w="1418" w:type="dxa"/>
          </w:tcPr>
          <w:p w14:paraId="7F5E1CD0" w14:textId="34616A5E" w:rsidR="00700D71" w:rsidRPr="00F13110" w:rsidRDefault="00700D71" w:rsidP="00700D71">
            <w:pPr>
              <w:jc w:val="center"/>
              <w:rPr>
                <w:sz w:val="22"/>
                <w:szCs w:val="22"/>
              </w:rPr>
            </w:pPr>
            <w:r w:rsidRPr="00F13110">
              <w:rPr>
                <w:sz w:val="22"/>
                <w:szCs w:val="22"/>
              </w:rPr>
              <w:t>150,0</w:t>
            </w:r>
          </w:p>
        </w:tc>
        <w:tc>
          <w:tcPr>
            <w:tcW w:w="1417" w:type="dxa"/>
          </w:tcPr>
          <w:p w14:paraId="5884664D" w14:textId="183A6926" w:rsidR="00700D71" w:rsidRPr="00F13110" w:rsidRDefault="00700D71" w:rsidP="00700D71">
            <w:pPr>
              <w:jc w:val="center"/>
              <w:rPr>
                <w:sz w:val="22"/>
                <w:szCs w:val="22"/>
              </w:rPr>
            </w:pPr>
            <w:r w:rsidRPr="00F13110">
              <w:rPr>
                <w:sz w:val="22"/>
                <w:szCs w:val="22"/>
              </w:rPr>
              <w:t>150,0</w:t>
            </w:r>
          </w:p>
        </w:tc>
        <w:tc>
          <w:tcPr>
            <w:tcW w:w="1701" w:type="dxa"/>
          </w:tcPr>
          <w:p w14:paraId="6A5572DC" w14:textId="5FA801BD" w:rsidR="00700D71" w:rsidRPr="00F13110" w:rsidRDefault="00ED77EB" w:rsidP="00700D71">
            <w:pPr>
              <w:jc w:val="center"/>
              <w:rPr>
                <w:sz w:val="22"/>
                <w:szCs w:val="22"/>
              </w:rPr>
            </w:pPr>
            <w:r w:rsidRPr="00F13110">
              <w:rPr>
                <w:sz w:val="22"/>
                <w:szCs w:val="22"/>
              </w:rPr>
              <w:t>1050</w:t>
            </w:r>
            <w:r w:rsidR="00700D71" w:rsidRPr="00F13110">
              <w:rPr>
                <w:sz w:val="22"/>
                <w:szCs w:val="22"/>
              </w:rPr>
              <w:t>,0</w:t>
            </w:r>
          </w:p>
        </w:tc>
      </w:tr>
      <w:tr w:rsidR="00700D71" w:rsidRPr="0005568B" w14:paraId="3CB38EA1" w14:textId="77777777" w:rsidTr="00995980">
        <w:trPr>
          <w:trHeight w:val="260"/>
        </w:trPr>
        <w:tc>
          <w:tcPr>
            <w:tcW w:w="3828" w:type="dxa"/>
            <w:shd w:val="clear" w:color="auto" w:fill="auto"/>
            <w:vAlign w:val="center"/>
          </w:tcPr>
          <w:p w14:paraId="272FFC5B" w14:textId="0F0332A2" w:rsidR="00700D71" w:rsidRPr="00F13110" w:rsidRDefault="00700D71" w:rsidP="00700D71">
            <w:pPr>
              <w:jc w:val="both"/>
              <w:rPr>
                <w:sz w:val="22"/>
                <w:szCs w:val="22"/>
              </w:rPr>
            </w:pPr>
            <w:r w:rsidRPr="00F13110">
              <w:rPr>
                <w:sz w:val="22"/>
                <w:szCs w:val="22"/>
              </w:rPr>
              <w:t>местный бюджет</w:t>
            </w:r>
          </w:p>
        </w:tc>
        <w:tc>
          <w:tcPr>
            <w:tcW w:w="1276" w:type="dxa"/>
          </w:tcPr>
          <w:p w14:paraId="76F0F75D" w14:textId="356C9734" w:rsidR="00700D71" w:rsidRPr="00F13110" w:rsidRDefault="00700D71" w:rsidP="00700D71">
            <w:pPr>
              <w:jc w:val="center"/>
              <w:rPr>
                <w:sz w:val="22"/>
                <w:szCs w:val="22"/>
              </w:rPr>
            </w:pPr>
            <w:r w:rsidRPr="00F13110">
              <w:rPr>
                <w:sz w:val="22"/>
                <w:szCs w:val="22"/>
              </w:rPr>
              <w:t>150,0</w:t>
            </w:r>
          </w:p>
        </w:tc>
        <w:tc>
          <w:tcPr>
            <w:tcW w:w="1418" w:type="dxa"/>
          </w:tcPr>
          <w:p w14:paraId="154E8F7E" w14:textId="21F166C8" w:rsidR="00700D71" w:rsidRPr="00F13110" w:rsidRDefault="00700D71" w:rsidP="00700D71">
            <w:pPr>
              <w:jc w:val="center"/>
              <w:rPr>
                <w:sz w:val="22"/>
                <w:szCs w:val="22"/>
              </w:rPr>
            </w:pPr>
            <w:r w:rsidRPr="00F13110">
              <w:rPr>
                <w:sz w:val="22"/>
                <w:szCs w:val="22"/>
              </w:rPr>
              <w:t>150,0</w:t>
            </w:r>
          </w:p>
        </w:tc>
        <w:tc>
          <w:tcPr>
            <w:tcW w:w="1559" w:type="dxa"/>
          </w:tcPr>
          <w:p w14:paraId="01E38D0C" w14:textId="4500C5AC" w:rsidR="00700D71" w:rsidRPr="00F13110" w:rsidRDefault="00700D71" w:rsidP="00700D71">
            <w:pPr>
              <w:jc w:val="center"/>
              <w:rPr>
                <w:sz w:val="22"/>
                <w:szCs w:val="22"/>
              </w:rPr>
            </w:pPr>
            <w:r w:rsidRPr="00F13110">
              <w:rPr>
                <w:sz w:val="22"/>
                <w:szCs w:val="22"/>
              </w:rPr>
              <w:t>150,0</w:t>
            </w:r>
          </w:p>
        </w:tc>
        <w:tc>
          <w:tcPr>
            <w:tcW w:w="1559" w:type="dxa"/>
          </w:tcPr>
          <w:p w14:paraId="11A6C8A6" w14:textId="49AC281B" w:rsidR="00700D71" w:rsidRPr="00F13110" w:rsidRDefault="00700D71" w:rsidP="00700D71">
            <w:pPr>
              <w:jc w:val="center"/>
              <w:rPr>
                <w:sz w:val="22"/>
                <w:szCs w:val="22"/>
              </w:rPr>
            </w:pPr>
            <w:r w:rsidRPr="00F13110">
              <w:rPr>
                <w:sz w:val="22"/>
                <w:szCs w:val="22"/>
              </w:rPr>
              <w:t>150,0</w:t>
            </w:r>
          </w:p>
        </w:tc>
        <w:tc>
          <w:tcPr>
            <w:tcW w:w="1559" w:type="dxa"/>
          </w:tcPr>
          <w:p w14:paraId="466C4021" w14:textId="6C8B7EBB" w:rsidR="00700D71" w:rsidRPr="00F13110" w:rsidRDefault="00700D71" w:rsidP="00700D71">
            <w:pPr>
              <w:jc w:val="center"/>
              <w:rPr>
                <w:sz w:val="22"/>
                <w:szCs w:val="22"/>
              </w:rPr>
            </w:pPr>
            <w:r w:rsidRPr="00F13110">
              <w:rPr>
                <w:sz w:val="22"/>
                <w:szCs w:val="22"/>
              </w:rPr>
              <w:t>150,0</w:t>
            </w:r>
          </w:p>
        </w:tc>
        <w:tc>
          <w:tcPr>
            <w:tcW w:w="1418" w:type="dxa"/>
          </w:tcPr>
          <w:p w14:paraId="41E508D5" w14:textId="3E89AD7E" w:rsidR="00700D71" w:rsidRPr="00F13110" w:rsidRDefault="00700D71" w:rsidP="00700D71">
            <w:pPr>
              <w:jc w:val="center"/>
              <w:rPr>
                <w:sz w:val="22"/>
                <w:szCs w:val="22"/>
              </w:rPr>
            </w:pPr>
            <w:r w:rsidRPr="00F13110">
              <w:rPr>
                <w:sz w:val="22"/>
                <w:szCs w:val="22"/>
              </w:rPr>
              <w:t>150,0</w:t>
            </w:r>
          </w:p>
        </w:tc>
        <w:tc>
          <w:tcPr>
            <w:tcW w:w="1417" w:type="dxa"/>
          </w:tcPr>
          <w:p w14:paraId="0A909ADD" w14:textId="42D1816E" w:rsidR="00700D71" w:rsidRPr="00F13110" w:rsidRDefault="00700D71" w:rsidP="00700D71">
            <w:pPr>
              <w:jc w:val="center"/>
              <w:rPr>
                <w:sz w:val="22"/>
                <w:szCs w:val="22"/>
              </w:rPr>
            </w:pPr>
            <w:r w:rsidRPr="00F13110">
              <w:rPr>
                <w:sz w:val="22"/>
                <w:szCs w:val="22"/>
              </w:rPr>
              <w:t>150,0</w:t>
            </w:r>
          </w:p>
        </w:tc>
        <w:tc>
          <w:tcPr>
            <w:tcW w:w="1701" w:type="dxa"/>
          </w:tcPr>
          <w:p w14:paraId="6891CEB3" w14:textId="7A5F3DD0" w:rsidR="00700D71" w:rsidRPr="00F13110" w:rsidRDefault="00700D71" w:rsidP="00700D71">
            <w:pPr>
              <w:jc w:val="center"/>
              <w:rPr>
                <w:sz w:val="22"/>
                <w:szCs w:val="22"/>
              </w:rPr>
            </w:pPr>
            <w:r w:rsidRPr="00F13110">
              <w:rPr>
                <w:sz w:val="22"/>
                <w:szCs w:val="22"/>
              </w:rPr>
              <w:t>1050,0</w:t>
            </w:r>
          </w:p>
        </w:tc>
      </w:tr>
      <w:tr w:rsidR="00700D71" w:rsidRPr="0005568B" w14:paraId="17A06FC9" w14:textId="77777777" w:rsidTr="00995980">
        <w:trPr>
          <w:trHeight w:val="260"/>
        </w:trPr>
        <w:tc>
          <w:tcPr>
            <w:tcW w:w="3828" w:type="dxa"/>
            <w:shd w:val="clear" w:color="auto" w:fill="auto"/>
          </w:tcPr>
          <w:p w14:paraId="7E791C5E" w14:textId="68F9825E" w:rsidR="00700D71" w:rsidRPr="00F13110" w:rsidRDefault="00700D71" w:rsidP="004C7312">
            <w:pPr>
              <w:jc w:val="both"/>
              <w:rPr>
                <w:sz w:val="22"/>
                <w:szCs w:val="22"/>
              </w:rPr>
            </w:pPr>
            <w:r w:rsidRPr="00F13110">
              <w:rPr>
                <w:sz w:val="22"/>
                <w:szCs w:val="22"/>
              </w:rPr>
              <w:t>1.3.</w:t>
            </w:r>
            <w:r w:rsidR="00972BFB" w:rsidRPr="00F13110">
              <w:rPr>
                <w:sz w:val="22"/>
                <w:szCs w:val="22"/>
              </w:rPr>
              <w:t>3</w:t>
            </w:r>
            <w:r w:rsidRPr="00F13110">
              <w:rPr>
                <w:sz w:val="22"/>
                <w:szCs w:val="22"/>
              </w:rPr>
              <w:t xml:space="preserve">. </w:t>
            </w:r>
            <w:r w:rsidR="00F36E9F" w:rsidRPr="00F13110">
              <w:rPr>
                <w:sz w:val="22"/>
                <w:szCs w:val="22"/>
              </w:rPr>
              <w:t>Мероприятие (результат) «Организован</w:t>
            </w:r>
            <w:r w:rsidR="001C67C9" w:rsidRPr="00F13110">
              <w:rPr>
                <w:sz w:val="22"/>
                <w:szCs w:val="22"/>
              </w:rPr>
              <w:t>о</w:t>
            </w:r>
            <w:r w:rsidR="00F36E9F" w:rsidRPr="00F13110">
              <w:rPr>
                <w:sz w:val="22"/>
                <w:szCs w:val="22"/>
              </w:rPr>
              <w:t xml:space="preserve"> и проведен</w:t>
            </w:r>
            <w:r w:rsidR="001C67C9" w:rsidRPr="00F13110">
              <w:rPr>
                <w:sz w:val="22"/>
                <w:szCs w:val="22"/>
              </w:rPr>
              <w:t>о</w:t>
            </w:r>
            <w:r w:rsidR="00F36E9F" w:rsidRPr="00F13110">
              <w:rPr>
                <w:sz w:val="22"/>
                <w:szCs w:val="22"/>
              </w:rPr>
              <w:t xml:space="preserve"> районн</w:t>
            </w:r>
            <w:r w:rsidR="001C67C9" w:rsidRPr="00F13110">
              <w:rPr>
                <w:sz w:val="22"/>
                <w:szCs w:val="22"/>
              </w:rPr>
              <w:t xml:space="preserve">ое </w:t>
            </w:r>
            <w:r w:rsidRPr="00F13110">
              <w:rPr>
                <w:sz w:val="22"/>
                <w:szCs w:val="22"/>
              </w:rPr>
              <w:t>мероприятие «Встреча двух поколений»</w:t>
            </w:r>
            <w:r w:rsidR="004C7312" w:rsidRPr="00F13110">
              <w:rPr>
                <w:sz w:val="22"/>
                <w:szCs w:val="22"/>
              </w:rPr>
              <w:t xml:space="preserve"> </w:t>
            </w:r>
            <w:r w:rsidRPr="00F13110">
              <w:rPr>
                <w:sz w:val="22"/>
                <w:szCs w:val="22"/>
              </w:rPr>
              <w:t>(всего), в том числе:</w:t>
            </w:r>
          </w:p>
        </w:tc>
        <w:tc>
          <w:tcPr>
            <w:tcW w:w="1276" w:type="dxa"/>
          </w:tcPr>
          <w:p w14:paraId="07423923" w14:textId="706AF2A1" w:rsidR="00700D71" w:rsidRPr="00F13110" w:rsidRDefault="00700D71" w:rsidP="00700D71">
            <w:pPr>
              <w:jc w:val="center"/>
              <w:rPr>
                <w:sz w:val="22"/>
                <w:szCs w:val="22"/>
              </w:rPr>
            </w:pPr>
            <w:r w:rsidRPr="00F13110">
              <w:rPr>
                <w:sz w:val="22"/>
                <w:szCs w:val="22"/>
              </w:rPr>
              <w:t>165,0</w:t>
            </w:r>
          </w:p>
        </w:tc>
        <w:tc>
          <w:tcPr>
            <w:tcW w:w="1418" w:type="dxa"/>
          </w:tcPr>
          <w:p w14:paraId="1296B847" w14:textId="291008AA" w:rsidR="00700D71" w:rsidRPr="00F13110" w:rsidRDefault="00700D71" w:rsidP="00700D71">
            <w:pPr>
              <w:jc w:val="center"/>
              <w:rPr>
                <w:sz w:val="22"/>
                <w:szCs w:val="22"/>
              </w:rPr>
            </w:pPr>
            <w:r w:rsidRPr="00F13110">
              <w:rPr>
                <w:sz w:val="22"/>
                <w:szCs w:val="22"/>
              </w:rPr>
              <w:t>165,0</w:t>
            </w:r>
          </w:p>
        </w:tc>
        <w:tc>
          <w:tcPr>
            <w:tcW w:w="1559" w:type="dxa"/>
          </w:tcPr>
          <w:p w14:paraId="3B2836FD" w14:textId="67292484" w:rsidR="00700D71" w:rsidRPr="00F13110" w:rsidRDefault="00700D71" w:rsidP="00700D71">
            <w:pPr>
              <w:jc w:val="center"/>
              <w:rPr>
                <w:sz w:val="22"/>
                <w:szCs w:val="22"/>
              </w:rPr>
            </w:pPr>
            <w:r w:rsidRPr="00F13110">
              <w:rPr>
                <w:sz w:val="22"/>
                <w:szCs w:val="22"/>
              </w:rPr>
              <w:t>165,0</w:t>
            </w:r>
          </w:p>
        </w:tc>
        <w:tc>
          <w:tcPr>
            <w:tcW w:w="1559" w:type="dxa"/>
          </w:tcPr>
          <w:p w14:paraId="10D24E6C" w14:textId="306AD616" w:rsidR="00700D71" w:rsidRPr="00F13110" w:rsidRDefault="00700D71" w:rsidP="00700D71">
            <w:pPr>
              <w:jc w:val="center"/>
              <w:rPr>
                <w:sz w:val="22"/>
                <w:szCs w:val="22"/>
              </w:rPr>
            </w:pPr>
            <w:r w:rsidRPr="00F13110">
              <w:rPr>
                <w:sz w:val="22"/>
                <w:szCs w:val="22"/>
              </w:rPr>
              <w:t>165,0</w:t>
            </w:r>
          </w:p>
        </w:tc>
        <w:tc>
          <w:tcPr>
            <w:tcW w:w="1559" w:type="dxa"/>
          </w:tcPr>
          <w:p w14:paraId="6F1735C9" w14:textId="0DA3E6AF" w:rsidR="00700D71" w:rsidRPr="00F13110" w:rsidRDefault="00700D71" w:rsidP="00700D71">
            <w:pPr>
              <w:jc w:val="center"/>
              <w:rPr>
                <w:sz w:val="22"/>
                <w:szCs w:val="22"/>
              </w:rPr>
            </w:pPr>
            <w:r w:rsidRPr="00F13110">
              <w:rPr>
                <w:sz w:val="22"/>
                <w:szCs w:val="22"/>
              </w:rPr>
              <w:t>165,0</w:t>
            </w:r>
          </w:p>
        </w:tc>
        <w:tc>
          <w:tcPr>
            <w:tcW w:w="1418" w:type="dxa"/>
          </w:tcPr>
          <w:p w14:paraId="687754D5" w14:textId="63D56F22" w:rsidR="00700D71" w:rsidRPr="00F13110" w:rsidRDefault="00700D71" w:rsidP="00700D71">
            <w:pPr>
              <w:jc w:val="center"/>
              <w:rPr>
                <w:sz w:val="22"/>
                <w:szCs w:val="22"/>
              </w:rPr>
            </w:pPr>
            <w:r w:rsidRPr="00F13110">
              <w:rPr>
                <w:sz w:val="22"/>
                <w:szCs w:val="22"/>
              </w:rPr>
              <w:t>165,0</w:t>
            </w:r>
          </w:p>
        </w:tc>
        <w:tc>
          <w:tcPr>
            <w:tcW w:w="1417" w:type="dxa"/>
          </w:tcPr>
          <w:p w14:paraId="44FE501D" w14:textId="0E1567F6" w:rsidR="00700D71" w:rsidRPr="00F13110" w:rsidRDefault="00700D71" w:rsidP="00700D71">
            <w:pPr>
              <w:jc w:val="center"/>
              <w:rPr>
                <w:sz w:val="22"/>
                <w:szCs w:val="22"/>
              </w:rPr>
            </w:pPr>
            <w:r w:rsidRPr="00F13110">
              <w:rPr>
                <w:sz w:val="22"/>
                <w:szCs w:val="22"/>
              </w:rPr>
              <w:t>165,0</w:t>
            </w:r>
          </w:p>
        </w:tc>
        <w:tc>
          <w:tcPr>
            <w:tcW w:w="1701" w:type="dxa"/>
          </w:tcPr>
          <w:p w14:paraId="6B542F1E" w14:textId="092CD0F4" w:rsidR="00700D71" w:rsidRPr="00F13110" w:rsidRDefault="00700D71" w:rsidP="00700D71">
            <w:pPr>
              <w:jc w:val="center"/>
              <w:rPr>
                <w:sz w:val="22"/>
                <w:szCs w:val="22"/>
              </w:rPr>
            </w:pPr>
            <w:r w:rsidRPr="00F13110">
              <w:rPr>
                <w:sz w:val="22"/>
                <w:szCs w:val="22"/>
              </w:rPr>
              <w:t>1155,0</w:t>
            </w:r>
          </w:p>
        </w:tc>
      </w:tr>
      <w:tr w:rsidR="00700D71" w:rsidRPr="0005568B" w14:paraId="4312FD15" w14:textId="77777777" w:rsidTr="00995980">
        <w:trPr>
          <w:trHeight w:val="260"/>
        </w:trPr>
        <w:tc>
          <w:tcPr>
            <w:tcW w:w="3828" w:type="dxa"/>
            <w:shd w:val="clear" w:color="auto" w:fill="auto"/>
            <w:vAlign w:val="center"/>
          </w:tcPr>
          <w:p w14:paraId="1AE1CDFE" w14:textId="14C1B8EE" w:rsidR="00700D71" w:rsidRPr="00F13110" w:rsidRDefault="00700D71" w:rsidP="00700D71">
            <w:pPr>
              <w:jc w:val="both"/>
              <w:rPr>
                <w:sz w:val="22"/>
                <w:szCs w:val="22"/>
              </w:rPr>
            </w:pPr>
            <w:r w:rsidRPr="00F13110">
              <w:rPr>
                <w:sz w:val="22"/>
                <w:szCs w:val="22"/>
              </w:rPr>
              <w:t>местный бюджет</w:t>
            </w:r>
          </w:p>
        </w:tc>
        <w:tc>
          <w:tcPr>
            <w:tcW w:w="1276" w:type="dxa"/>
          </w:tcPr>
          <w:p w14:paraId="63A83913" w14:textId="26A7ABB7" w:rsidR="00700D71" w:rsidRPr="00F13110" w:rsidRDefault="00700D71" w:rsidP="00700D71">
            <w:pPr>
              <w:jc w:val="center"/>
              <w:rPr>
                <w:sz w:val="22"/>
                <w:szCs w:val="22"/>
              </w:rPr>
            </w:pPr>
            <w:r w:rsidRPr="00F13110">
              <w:rPr>
                <w:sz w:val="22"/>
                <w:szCs w:val="22"/>
              </w:rPr>
              <w:t>165,0</w:t>
            </w:r>
          </w:p>
        </w:tc>
        <w:tc>
          <w:tcPr>
            <w:tcW w:w="1418" w:type="dxa"/>
          </w:tcPr>
          <w:p w14:paraId="47A289C2" w14:textId="09734687" w:rsidR="00700D71" w:rsidRPr="00F13110" w:rsidRDefault="00700D71" w:rsidP="00700D71">
            <w:pPr>
              <w:jc w:val="center"/>
              <w:rPr>
                <w:sz w:val="22"/>
                <w:szCs w:val="22"/>
              </w:rPr>
            </w:pPr>
            <w:r w:rsidRPr="00F13110">
              <w:rPr>
                <w:sz w:val="22"/>
                <w:szCs w:val="22"/>
              </w:rPr>
              <w:t>165,0</w:t>
            </w:r>
          </w:p>
        </w:tc>
        <w:tc>
          <w:tcPr>
            <w:tcW w:w="1559" w:type="dxa"/>
          </w:tcPr>
          <w:p w14:paraId="418BBAFB" w14:textId="2665619E" w:rsidR="00700D71" w:rsidRPr="00F13110" w:rsidRDefault="00700D71" w:rsidP="00700D71">
            <w:pPr>
              <w:jc w:val="center"/>
              <w:rPr>
                <w:sz w:val="22"/>
                <w:szCs w:val="22"/>
              </w:rPr>
            </w:pPr>
            <w:r w:rsidRPr="00F13110">
              <w:rPr>
                <w:sz w:val="22"/>
                <w:szCs w:val="22"/>
              </w:rPr>
              <w:t>165,0</w:t>
            </w:r>
          </w:p>
        </w:tc>
        <w:tc>
          <w:tcPr>
            <w:tcW w:w="1559" w:type="dxa"/>
          </w:tcPr>
          <w:p w14:paraId="2891116B" w14:textId="1A5EA332" w:rsidR="00700D71" w:rsidRPr="00F13110" w:rsidRDefault="00700D71" w:rsidP="00700D71">
            <w:pPr>
              <w:jc w:val="center"/>
              <w:rPr>
                <w:sz w:val="22"/>
                <w:szCs w:val="22"/>
              </w:rPr>
            </w:pPr>
            <w:r w:rsidRPr="00F13110">
              <w:rPr>
                <w:sz w:val="22"/>
                <w:szCs w:val="22"/>
              </w:rPr>
              <w:t>165,0</w:t>
            </w:r>
          </w:p>
        </w:tc>
        <w:tc>
          <w:tcPr>
            <w:tcW w:w="1559" w:type="dxa"/>
          </w:tcPr>
          <w:p w14:paraId="6055EE5E" w14:textId="3BA782DE" w:rsidR="00700D71" w:rsidRPr="00F13110" w:rsidRDefault="00700D71" w:rsidP="00700D71">
            <w:pPr>
              <w:jc w:val="center"/>
              <w:rPr>
                <w:sz w:val="22"/>
                <w:szCs w:val="22"/>
              </w:rPr>
            </w:pPr>
            <w:r w:rsidRPr="00F13110">
              <w:rPr>
                <w:sz w:val="22"/>
                <w:szCs w:val="22"/>
              </w:rPr>
              <w:t>165,0</w:t>
            </w:r>
          </w:p>
        </w:tc>
        <w:tc>
          <w:tcPr>
            <w:tcW w:w="1418" w:type="dxa"/>
          </w:tcPr>
          <w:p w14:paraId="5BA66456" w14:textId="24543FFD" w:rsidR="00700D71" w:rsidRPr="00F13110" w:rsidRDefault="00700D71" w:rsidP="00700D71">
            <w:pPr>
              <w:jc w:val="center"/>
              <w:rPr>
                <w:sz w:val="22"/>
                <w:szCs w:val="22"/>
              </w:rPr>
            </w:pPr>
            <w:r w:rsidRPr="00F13110">
              <w:rPr>
                <w:sz w:val="22"/>
                <w:szCs w:val="22"/>
              </w:rPr>
              <w:t>165,0</w:t>
            </w:r>
          </w:p>
        </w:tc>
        <w:tc>
          <w:tcPr>
            <w:tcW w:w="1417" w:type="dxa"/>
          </w:tcPr>
          <w:p w14:paraId="19642F6E" w14:textId="4F278F5F" w:rsidR="00700D71" w:rsidRPr="00F13110" w:rsidRDefault="00700D71" w:rsidP="00700D71">
            <w:pPr>
              <w:jc w:val="center"/>
              <w:rPr>
                <w:sz w:val="22"/>
                <w:szCs w:val="22"/>
              </w:rPr>
            </w:pPr>
            <w:r w:rsidRPr="00F13110">
              <w:rPr>
                <w:sz w:val="22"/>
                <w:szCs w:val="22"/>
              </w:rPr>
              <w:t>165,0</w:t>
            </w:r>
          </w:p>
        </w:tc>
        <w:tc>
          <w:tcPr>
            <w:tcW w:w="1701" w:type="dxa"/>
          </w:tcPr>
          <w:p w14:paraId="337C4FED" w14:textId="3BB40DC6" w:rsidR="00700D71" w:rsidRPr="00F13110" w:rsidRDefault="00700D71" w:rsidP="00700D71">
            <w:pPr>
              <w:jc w:val="center"/>
              <w:rPr>
                <w:sz w:val="22"/>
                <w:szCs w:val="22"/>
              </w:rPr>
            </w:pPr>
            <w:r w:rsidRPr="00F13110">
              <w:rPr>
                <w:sz w:val="22"/>
                <w:szCs w:val="22"/>
              </w:rPr>
              <w:t>1155,0</w:t>
            </w:r>
          </w:p>
        </w:tc>
      </w:tr>
      <w:tr w:rsidR="00700D71" w:rsidRPr="0005568B" w14:paraId="477295D3" w14:textId="77777777" w:rsidTr="00995980">
        <w:trPr>
          <w:trHeight w:val="260"/>
        </w:trPr>
        <w:tc>
          <w:tcPr>
            <w:tcW w:w="3828" w:type="dxa"/>
            <w:shd w:val="clear" w:color="auto" w:fill="auto"/>
          </w:tcPr>
          <w:p w14:paraId="46F535A2" w14:textId="110020F0" w:rsidR="00700D71" w:rsidRPr="00F13110" w:rsidRDefault="00700D71" w:rsidP="00F86671">
            <w:pPr>
              <w:jc w:val="both"/>
              <w:rPr>
                <w:sz w:val="22"/>
                <w:szCs w:val="22"/>
              </w:rPr>
            </w:pPr>
            <w:r w:rsidRPr="00F13110">
              <w:rPr>
                <w:sz w:val="22"/>
                <w:szCs w:val="22"/>
              </w:rPr>
              <w:t>1.3.</w:t>
            </w:r>
            <w:r w:rsidR="00F86671" w:rsidRPr="00F13110">
              <w:rPr>
                <w:sz w:val="22"/>
                <w:szCs w:val="22"/>
              </w:rPr>
              <w:t>4</w:t>
            </w:r>
            <w:r w:rsidRPr="00F13110">
              <w:rPr>
                <w:sz w:val="22"/>
                <w:szCs w:val="22"/>
              </w:rPr>
              <w:t xml:space="preserve">. </w:t>
            </w:r>
            <w:r w:rsidR="00F86671" w:rsidRPr="00F13110">
              <w:rPr>
                <w:sz w:val="22"/>
                <w:szCs w:val="22"/>
              </w:rPr>
              <w:t>Мероприятие (результат) «Организовано и проведено районное мероприятие</w:t>
            </w:r>
            <w:r w:rsidRPr="00F13110">
              <w:rPr>
                <w:sz w:val="22"/>
                <w:szCs w:val="22"/>
              </w:rPr>
              <w:t>, посвященн</w:t>
            </w:r>
            <w:r w:rsidR="00F86671" w:rsidRPr="00F13110">
              <w:rPr>
                <w:sz w:val="22"/>
                <w:szCs w:val="22"/>
              </w:rPr>
              <w:t>о</w:t>
            </w:r>
            <w:r w:rsidRPr="00F13110">
              <w:rPr>
                <w:sz w:val="22"/>
                <w:szCs w:val="22"/>
              </w:rPr>
              <w:t>е Дню пожилых людей (1 октября)</w:t>
            </w:r>
            <w:r w:rsidR="00F86671" w:rsidRPr="00F13110">
              <w:rPr>
                <w:sz w:val="22"/>
                <w:szCs w:val="22"/>
              </w:rPr>
              <w:t xml:space="preserve">» </w:t>
            </w:r>
            <w:r w:rsidRPr="00F13110">
              <w:rPr>
                <w:sz w:val="22"/>
                <w:szCs w:val="22"/>
              </w:rPr>
              <w:t>(всего), в том числе:</w:t>
            </w:r>
          </w:p>
        </w:tc>
        <w:tc>
          <w:tcPr>
            <w:tcW w:w="1276" w:type="dxa"/>
          </w:tcPr>
          <w:p w14:paraId="4817510E" w14:textId="6EB5D3D4" w:rsidR="00700D71" w:rsidRPr="00F13110" w:rsidRDefault="00700D71" w:rsidP="00700D71">
            <w:pPr>
              <w:jc w:val="center"/>
              <w:rPr>
                <w:sz w:val="22"/>
                <w:szCs w:val="22"/>
              </w:rPr>
            </w:pPr>
            <w:r w:rsidRPr="00F13110">
              <w:rPr>
                <w:sz w:val="22"/>
                <w:szCs w:val="22"/>
              </w:rPr>
              <w:t>100,0</w:t>
            </w:r>
          </w:p>
        </w:tc>
        <w:tc>
          <w:tcPr>
            <w:tcW w:w="1418" w:type="dxa"/>
          </w:tcPr>
          <w:p w14:paraId="418D71AF" w14:textId="2CE35F41" w:rsidR="00700D71" w:rsidRPr="00F13110" w:rsidRDefault="00700D71" w:rsidP="00700D71">
            <w:pPr>
              <w:jc w:val="center"/>
              <w:rPr>
                <w:sz w:val="22"/>
                <w:szCs w:val="22"/>
              </w:rPr>
            </w:pPr>
            <w:r w:rsidRPr="00F13110">
              <w:rPr>
                <w:sz w:val="22"/>
                <w:szCs w:val="22"/>
              </w:rPr>
              <w:t>100,0</w:t>
            </w:r>
          </w:p>
        </w:tc>
        <w:tc>
          <w:tcPr>
            <w:tcW w:w="1559" w:type="dxa"/>
          </w:tcPr>
          <w:p w14:paraId="6A4F1A1E" w14:textId="29CA00C1" w:rsidR="00700D71" w:rsidRPr="00F13110" w:rsidRDefault="00700D71" w:rsidP="00700D71">
            <w:pPr>
              <w:jc w:val="center"/>
              <w:rPr>
                <w:sz w:val="22"/>
                <w:szCs w:val="22"/>
              </w:rPr>
            </w:pPr>
            <w:r w:rsidRPr="00F13110">
              <w:rPr>
                <w:sz w:val="22"/>
                <w:szCs w:val="22"/>
              </w:rPr>
              <w:t>100,0</w:t>
            </w:r>
          </w:p>
        </w:tc>
        <w:tc>
          <w:tcPr>
            <w:tcW w:w="1559" w:type="dxa"/>
          </w:tcPr>
          <w:p w14:paraId="77A9DF0A" w14:textId="458BB22C" w:rsidR="00700D71" w:rsidRPr="00F13110" w:rsidRDefault="00700D71" w:rsidP="00700D71">
            <w:pPr>
              <w:jc w:val="center"/>
              <w:rPr>
                <w:sz w:val="22"/>
                <w:szCs w:val="22"/>
              </w:rPr>
            </w:pPr>
            <w:r w:rsidRPr="00F13110">
              <w:rPr>
                <w:sz w:val="22"/>
                <w:szCs w:val="22"/>
              </w:rPr>
              <w:t>100,0</w:t>
            </w:r>
          </w:p>
        </w:tc>
        <w:tc>
          <w:tcPr>
            <w:tcW w:w="1559" w:type="dxa"/>
          </w:tcPr>
          <w:p w14:paraId="4ADE8349" w14:textId="1B3F1575" w:rsidR="00700D71" w:rsidRPr="00F13110" w:rsidRDefault="00700D71" w:rsidP="00700D71">
            <w:pPr>
              <w:jc w:val="center"/>
              <w:rPr>
                <w:sz w:val="22"/>
                <w:szCs w:val="22"/>
              </w:rPr>
            </w:pPr>
            <w:r w:rsidRPr="00F13110">
              <w:rPr>
                <w:sz w:val="22"/>
                <w:szCs w:val="22"/>
              </w:rPr>
              <w:t>100,0</w:t>
            </w:r>
          </w:p>
        </w:tc>
        <w:tc>
          <w:tcPr>
            <w:tcW w:w="1418" w:type="dxa"/>
          </w:tcPr>
          <w:p w14:paraId="555F5CB6" w14:textId="5E26EA51" w:rsidR="00700D71" w:rsidRPr="00F13110" w:rsidRDefault="00700D71" w:rsidP="00700D71">
            <w:pPr>
              <w:jc w:val="center"/>
              <w:rPr>
                <w:sz w:val="22"/>
                <w:szCs w:val="22"/>
              </w:rPr>
            </w:pPr>
            <w:r w:rsidRPr="00F13110">
              <w:rPr>
                <w:sz w:val="22"/>
                <w:szCs w:val="22"/>
              </w:rPr>
              <w:t>100,0</w:t>
            </w:r>
          </w:p>
        </w:tc>
        <w:tc>
          <w:tcPr>
            <w:tcW w:w="1417" w:type="dxa"/>
          </w:tcPr>
          <w:p w14:paraId="4674A01D" w14:textId="15F803D7" w:rsidR="00700D71" w:rsidRPr="00F13110" w:rsidRDefault="00700D71" w:rsidP="00700D71">
            <w:pPr>
              <w:jc w:val="center"/>
              <w:rPr>
                <w:sz w:val="22"/>
                <w:szCs w:val="22"/>
              </w:rPr>
            </w:pPr>
            <w:r w:rsidRPr="00F13110">
              <w:rPr>
                <w:sz w:val="22"/>
                <w:szCs w:val="22"/>
              </w:rPr>
              <w:t>100,0</w:t>
            </w:r>
          </w:p>
        </w:tc>
        <w:tc>
          <w:tcPr>
            <w:tcW w:w="1701" w:type="dxa"/>
          </w:tcPr>
          <w:p w14:paraId="032F44E4" w14:textId="19681E74" w:rsidR="00700D71" w:rsidRPr="00F13110" w:rsidRDefault="00700D71" w:rsidP="00700D71">
            <w:pPr>
              <w:jc w:val="center"/>
              <w:rPr>
                <w:sz w:val="22"/>
                <w:szCs w:val="22"/>
              </w:rPr>
            </w:pPr>
            <w:r w:rsidRPr="00F13110">
              <w:rPr>
                <w:sz w:val="22"/>
                <w:szCs w:val="22"/>
              </w:rPr>
              <w:t>700,0</w:t>
            </w:r>
          </w:p>
        </w:tc>
      </w:tr>
      <w:tr w:rsidR="00700D71" w:rsidRPr="0005568B" w14:paraId="7F4ABA17" w14:textId="77777777" w:rsidTr="00995980">
        <w:trPr>
          <w:trHeight w:val="260"/>
        </w:trPr>
        <w:tc>
          <w:tcPr>
            <w:tcW w:w="3828" w:type="dxa"/>
            <w:shd w:val="clear" w:color="auto" w:fill="auto"/>
            <w:vAlign w:val="center"/>
          </w:tcPr>
          <w:p w14:paraId="12EFBD79" w14:textId="6E04667B" w:rsidR="00700D71" w:rsidRPr="00F13110" w:rsidRDefault="00700D71" w:rsidP="00700D71">
            <w:pPr>
              <w:jc w:val="both"/>
              <w:rPr>
                <w:sz w:val="22"/>
                <w:szCs w:val="22"/>
              </w:rPr>
            </w:pPr>
            <w:r w:rsidRPr="00F13110">
              <w:rPr>
                <w:sz w:val="22"/>
                <w:szCs w:val="22"/>
              </w:rPr>
              <w:t>местный бюджет</w:t>
            </w:r>
          </w:p>
        </w:tc>
        <w:tc>
          <w:tcPr>
            <w:tcW w:w="1276" w:type="dxa"/>
          </w:tcPr>
          <w:p w14:paraId="1244900B" w14:textId="7A84E21B" w:rsidR="00700D71" w:rsidRPr="00F13110" w:rsidRDefault="00700D71" w:rsidP="00700D71">
            <w:pPr>
              <w:jc w:val="center"/>
              <w:rPr>
                <w:sz w:val="22"/>
                <w:szCs w:val="22"/>
              </w:rPr>
            </w:pPr>
            <w:r w:rsidRPr="00F13110">
              <w:rPr>
                <w:sz w:val="22"/>
                <w:szCs w:val="22"/>
              </w:rPr>
              <w:t>100,0</w:t>
            </w:r>
          </w:p>
        </w:tc>
        <w:tc>
          <w:tcPr>
            <w:tcW w:w="1418" w:type="dxa"/>
          </w:tcPr>
          <w:p w14:paraId="6B56BB9A" w14:textId="56E31BF8" w:rsidR="00700D71" w:rsidRPr="00F13110" w:rsidRDefault="00700D71" w:rsidP="00700D71">
            <w:pPr>
              <w:jc w:val="center"/>
              <w:rPr>
                <w:sz w:val="22"/>
                <w:szCs w:val="22"/>
              </w:rPr>
            </w:pPr>
            <w:r w:rsidRPr="00F13110">
              <w:rPr>
                <w:sz w:val="22"/>
                <w:szCs w:val="22"/>
              </w:rPr>
              <w:t>100,0</w:t>
            </w:r>
          </w:p>
        </w:tc>
        <w:tc>
          <w:tcPr>
            <w:tcW w:w="1559" w:type="dxa"/>
          </w:tcPr>
          <w:p w14:paraId="7967F954" w14:textId="61B4E42A" w:rsidR="00700D71" w:rsidRPr="00F13110" w:rsidRDefault="00700D71" w:rsidP="00700D71">
            <w:pPr>
              <w:jc w:val="center"/>
              <w:rPr>
                <w:sz w:val="22"/>
                <w:szCs w:val="22"/>
              </w:rPr>
            </w:pPr>
            <w:r w:rsidRPr="00F13110">
              <w:rPr>
                <w:sz w:val="22"/>
                <w:szCs w:val="22"/>
              </w:rPr>
              <w:t>100,0</w:t>
            </w:r>
          </w:p>
        </w:tc>
        <w:tc>
          <w:tcPr>
            <w:tcW w:w="1559" w:type="dxa"/>
          </w:tcPr>
          <w:p w14:paraId="24D50B6C" w14:textId="73A20EC0" w:rsidR="00700D71" w:rsidRPr="00F13110" w:rsidRDefault="00700D71" w:rsidP="00700D71">
            <w:pPr>
              <w:jc w:val="center"/>
              <w:rPr>
                <w:sz w:val="22"/>
                <w:szCs w:val="22"/>
              </w:rPr>
            </w:pPr>
            <w:r w:rsidRPr="00F13110">
              <w:rPr>
                <w:sz w:val="22"/>
                <w:szCs w:val="22"/>
              </w:rPr>
              <w:t>100,0</w:t>
            </w:r>
          </w:p>
        </w:tc>
        <w:tc>
          <w:tcPr>
            <w:tcW w:w="1559" w:type="dxa"/>
          </w:tcPr>
          <w:p w14:paraId="1C23E41C" w14:textId="2B1CC061" w:rsidR="00700D71" w:rsidRPr="00F13110" w:rsidRDefault="00700D71" w:rsidP="00700D71">
            <w:pPr>
              <w:jc w:val="center"/>
              <w:rPr>
                <w:sz w:val="22"/>
                <w:szCs w:val="22"/>
              </w:rPr>
            </w:pPr>
            <w:r w:rsidRPr="00F13110">
              <w:rPr>
                <w:sz w:val="22"/>
                <w:szCs w:val="22"/>
              </w:rPr>
              <w:t>100,0</w:t>
            </w:r>
          </w:p>
        </w:tc>
        <w:tc>
          <w:tcPr>
            <w:tcW w:w="1418" w:type="dxa"/>
          </w:tcPr>
          <w:p w14:paraId="27F2D0A7" w14:textId="090D20FC" w:rsidR="00700D71" w:rsidRPr="00F13110" w:rsidRDefault="00700D71" w:rsidP="00700D71">
            <w:pPr>
              <w:jc w:val="center"/>
              <w:rPr>
                <w:sz w:val="22"/>
                <w:szCs w:val="22"/>
              </w:rPr>
            </w:pPr>
            <w:r w:rsidRPr="00F13110">
              <w:rPr>
                <w:sz w:val="22"/>
                <w:szCs w:val="22"/>
              </w:rPr>
              <w:t>100,0</w:t>
            </w:r>
          </w:p>
        </w:tc>
        <w:tc>
          <w:tcPr>
            <w:tcW w:w="1417" w:type="dxa"/>
          </w:tcPr>
          <w:p w14:paraId="293B5F46" w14:textId="57B70B8F" w:rsidR="00700D71" w:rsidRPr="00F13110" w:rsidRDefault="00700D71" w:rsidP="00700D71">
            <w:pPr>
              <w:jc w:val="center"/>
              <w:rPr>
                <w:sz w:val="22"/>
                <w:szCs w:val="22"/>
              </w:rPr>
            </w:pPr>
            <w:r w:rsidRPr="00F13110">
              <w:rPr>
                <w:sz w:val="22"/>
                <w:szCs w:val="22"/>
              </w:rPr>
              <w:t>100,0</w:t>
            </w:r>
          </w:p>
        </w:tc>
        <w:tc>
          <w:tcPr>
            <w:tcW w:w="1701" w:type="dxa"/>
          </w:tcPr>
          <w:p w14:paraId="65C2DAA4" w14:textId="244346A4" w:rsidR="00700D71" w:rsidRPr="00F13110" w:rsidRDefault="00700D71" w:rsidP="00700D71">
            <w:pPr>
              <w:jc w:val="center"/>
              <w:rPr>
                <w:sz w:val="22"/>
                <w:szCs w:val="22"/>
              </w:rPr>
            </w:pPr>
            <w:r w:rsidRPr="00F13110">
              <w:rPr>
                <w:sz w:val="22"/>
                <w:szCs w:val="22"/>
              </w:rPr>
              <w:t>700,0</w:t>
            </w:r>
          </w:p>
        </w:tc>
      </w:tr>
      <w:tr w:rsidR="00700D71" w:rsidRPr="0005568B" w14:paraId="10908FEC" w14:textId="77777777" w:rsidTr="00995980">
        <w:trPr>
          <w:trHeight w:val="260"/>
        </w:trPr>
        <w:tc>
          <w:tcPr>
            <w:tcW w:w="3828" w:type="dxa"/>
            <w:shd w:val="clear" w:color="auto" w:fill="auto"/>
          </w:tcPr>
          <w:p w14:paraId="59FCD5F0" w14:textId="3DCA7131" w:rsidR="00700D71" w:rsidRPr="00F13110" w:rsidRDefault="00700D71" w:rsidP="00F90061">
            <w:pPr>
              <w:jc w:val="both"/>
              <w:rPr>
                <w:sz w:val="22"/>
                <w:szCs w:val="22"/>
              </w:rPr>
            </w:pPr>
            <w:r w:rsidRPr="00F13110">
              <w:rPr>
                <w:sz w:val="22"/>
                <w:szCs w:val="22"/>
              </w:rPr>
              <w:t>1.3.</w:t>
            </w:r>
            <w:r w:rsidR="007C0D29" w:rsidRPr="00F13110">
              <w:rPr>
                <w:sz w:val="22"/>
                <w:szCs w:val="22"/>
              </w:rPr>
              <w:t>5</w:t>
            </w:r>
            <w:r w:rsidRPr="00F13110">
              <w:rPr>
                <w:sz w:val="22"/>
                <w:szCs w:val="22"/>
              </w:rPr>
              <w:t xml:space="preserve">. </w:t>
            </w:r>
            <w:r w:rsidR="00F90061" w:rsidRPr="00F13110">
              <w:rPr>
                <w:sz w:val="22"/>
                <w:szCs w:val="22"/>
              </w:rPr>
              <w:t>Мероприятие (результат) «</w:t>
            </w:r>
            <w:r w:rsidR="00AA2B0D" w:rsidRPr="00F13110">
              <w:rPr>
                <w:sz w:val="22"/>
                <w:szCs w:val="22"/>
              </w:rPr>
              <w:t>Изготовлена печатная продукция</w:t>
            </w:r>
            <w:r w:rsidR="00AA2B0D" w:rsidRPr="00F13110">
              <w:rPr>
                <w:rFonts w:eastAsia="Calibri"/>
                <w:sz w:val="22"/>
                <w:szCs w:val="22"/>
              </w:rPr>
              <w:t xml:space="preserve"> (информационные плакаты) </w:t>
            </w:r>
            <w:r w:rsidR="00F90061" w:rsidRPr="00F13110">
              <w:rPr>
                <w:sz w:val="22"/>
                <w:szCs w:val="22"/>
              </w:rPr>
              <w:t xml:space="preserve">в рамках </w:t>
            </w:r>
            <w:r w:rsidR="00AA2B0D" w:rsidRPr="00F13110">
              <w:rPr>
                <w:sz w:val="22"/>
                <w:szCs w:val="22"/>
              </w:rPr>
              <w:t xml:space="preserve">проведения районной акции милосердия «Душевное богатство», </w:t>
            </w:r>
            <w:r w:rsidR="00F90061" w:rsidRPr="00F13110">
              <w:rPr>
                <w:sz w:val="22"/>
                <w:szCs w:val="22"/>
              </w:rPr>
              <w:t>м</w:t>
            </w:r>
            <w:r w:rsidRPr="00F13110">
              <w:rPr>
                <w:sz w:val="22"/>
                <w:szCs w:val="22"/>
              </w:rPr>
              <w:t>ероприяти</w:t>
            </w:r>
            <w:r w:rsidR="00F90061" w:rsidRPr="00F13110">
              <w:rPr>
                <w:sz w:val="22"/>
                <w:szCs w:val="22"/>
              </w:rPr>
              <w:t>й</w:t>
            </w:r>
            <w:r w:rsidRPr="00F13110">
              <w:rPr>
                <w:sz w:val="22"/>
                <w:szCs w:val="22"/>
              </w:rPr>
              <w:t>, посвященны</w:t>
            </w:r>
            <w:r w:rsidR="00F90061" w:rsidRPr="00F13110">
              <w:rPr>
                <w:sz w:val="22"/>
                <w:szCs w:val="22"/>
              </w:rPr>
              <w:t>х</w:t>
            </w:r>
            <w:r w:rsidRPr="00F13110">
              <w:rPr>
                <w:sz w:val="22"/>
                <w:szCs w:val="22"/>
              </w:rPr>
              <w:t xml:space="preserve"> Международному дню инвалидов (3 декабря)</w:t>
            </w:r>
            <w:r w:rsidR="00AA2B0D" w:rsidRPr="00F13110">
              <w:rPr>
                <w:sz w:val="22"/>
                <w:szCs w:val="22"/>
              </w:rPr>
              <w:t>»</w:t>
            </w:r>
            <w:r w:rsidR="00F90061" w:rsidRPr="00F13110">
              <w:rPr>
                <w:sz w:val="22"/>
                <w:szCs w:val="22"/>
              </w:rPr>
              <w:t xml:space="preserve"> </w:t>
            </w:r>
            <w:r w:rsidRPr="00F13110">
              <w:rPr>
                <w:sz w:val="22"/>
                <w:szCs w:val="22"/>
              </w:rPr>
              <w:t>(всего), в том числе:</w:t>
            </w:r>
          </w:p>
        </w:tc>
        <w:tc>
          <w:tcPr>
            <w:tcW w:w="1276" w:type="dxa"/>
          </w:tcPr>
          <w:p w14:paraId="53A8426F" w14:textId="516A99FD" w:rsidR="00700D71" w:rsidRPr="00F13110" w:rsidRDefault="00700D71" w:rsidP="00700D71">
            <w:pPr>
              <w:jc w:val="center"/>
              <w:rPr>
                <w:sz w:val="22"/>
                <w:szCs w:val="22"/>
              </w:rPr>
            </w:pPr>
            <w:r w:rsidRPr="00F13110">
              <w:rPr>
                <w:sz w:val="22"/>
                <w:szCs w:val="22"/>
              </w:rPr>
              <w:t>8,0</w:t>
            </w:r>
          </w:p>
        </w:tc>
        <w:tc>
          <w:tcPr>
            <w:tcW w:w="1418" w:type="dxa"/>
          </w:tcPr>
          <w:p w14:paraId="79098BE4" w14:textId="4F4BFECD" w:rsidR="00700D71" w:rsidRPr="00F13110" w:rsidRDefault="00700D71" w:rsidP="00700D71">
            <w:pPr>
              <w:jc w:val="center"/>
              <w:rPr>
                <w:sz w:val="22"/>
                <w:szCs w:val="22"/>
              </w:rPr>
            </w:pPr>
            <w:r w:rsidRPr="00F13110">
              <w:rPr>
                <w:sz w:val="22"/>
                <w:szCs w:val="22"/>
              </w:rPr>
              <w:t>8,0</w:t>
            </w:r>
          </w:p>
        </w:tc>
        <w:tc>
          <w:tcPr>
            <w:tcW w:w="1559" w:type="dxa"/>
          </w:tcPr>
          <w:p w14:paraId="7E48956C" w14:textId="317ACBCD" w:rsidR="00700D71" w:rsidRPr="00F13110" w:rsidRDefault="00700D71" w:rsidP="00700D71">
            <w:pPr>
              <w:jc w:val="center"/>
              <w:rPr>
                <w:sz w:val="22"/>
                <w:szCs w:val="22"/>
              </w:rPr>
            </w:pPr>
            <w:r w:rsidRPr="00F13110">
              <w:rPr>
                <w:sz w:val="22"/>
                <w:szCs w:val="22"/>
              </w:rPr>
              <w:t>8,0</w:t>
            </w:r>
          </w:p>
        </w:tc>
        <w:tc>
          <w:tcPr>
            <w:tcW w:w="1559" w:type="dxa"/>
          </w:tcPr>
          <w:p w14:paraId="41994A25" w14:textId="4EE93C55" w:rsidR="00700D71" w:rsidRPr="00F13110" w:rsidRDefault="00700D71" w:rsidP="00700D71">
            <w:pPr>
              <w:jc w:val="center"/>
              <w:rPr>
                <w:sz w:val="22"/>
                <w:szCs w:val="22"/>
              </w:rPr>
            </w:pPr>
            <w:r w:rsidRPr="00F13110">
              <w:rPr>
                <w:sz w:val="22"/>
                <w:szCs w:val="22"/>
              </w:rPr>
              <w:t>8,0</w:t>
            </w:r>
          </w:p>
        </w:tc>
        <w:tc>
          <w:tcPr>
            <w:tcW w:w="1559" w:type="dxa"/>
          </w:tcPr>
          <w:p w14:paraId="30BE354D" w14:textId="64BC5FF2" w:rsidR="00700D71" w:rsidRPr="00F13110" w:rsidRDefault="00700D71" w:rsidP="00700D71">
            <w:pPr>
              <w:jc w:val="center"/>
              <w:rPr>
                <w:sz w:val="22"/>
                <w:szCs w:val="22"/>
              </w:rPr>
            </w:pPr>
            <w:r w:rsidRPr="00F13110">
              <w:rPr>
                <w:sz w:val="22"/>
                <w:szCs w:val="22"/>
              </w:rPr>
              <w:t>8,0</w:t>
            </w:r>
          </w:p>
        </w:tc>
        <w:tc>
          <w:tcPr>
            <w:tcW w:w="1418" w:type="dxa"/>
          </w:tcPr>
          <w:p w14:paraId="0C0F85DF" w14:textId="29B9A34D" w:rsidR="00700D71" w:rsidRPr="00F13110" w:rsidRDefault="00700D71" w:rsidP="00700D71">
            <w:pPr>
              <w:jc w:val="center"/>
              <w:rPr>
                <w:sz w:val="22"/>
                <w:szCs w:val="22"/>
              </w:rPr>
            </w:pPr>
            <w:r w:rsidRPr="00F13110">
              <w:rPr>
                <w:sz w:val="22"/>
                <w:szCs w:val="22"/>
              </w:rPr>
              <w:t>8,0</w:t>
            </w:r>
          </w:p>
        </w:tc>
        <w:tc>
          <w:tcPr>
            <w:tcW w:w="1417" w:type="dxa"/>
          </w:tcPr>
          <w:p w14:paraId="4A8F66A5" w14:textId="51BA9963" w:rsidR="00700D71" w:rsidRPr="00F13110" w:rsidRDefault="00700D71" w:rsidP="00700D71">
            <w:pPr>
              <w:jc w:val="center"/>
              <w:rPr>
                <w:sz w:val="22"/>
                <w:szCs w:val="22"/>
              </w:rPr>
            </w:pPr>
            <w:r w:rsidRPr="00F13110">
              <w:rPr>
                <w:sz w:val="22"/>
                <w:szCs w:val="22"/>
              </w:rPr>
              <w:t>8,0</w:t>
            </w:r>
          </w:p>
        </w:tc>
        <w:tc>
          <w:tcPr>
            <w:tcW w:w="1701" w:type="dxa"/>
          </w:tcPr>
          <w:p w14:paraId="7A61AF57" w14:textId="31EDD642" w:rsidR="00700D71" w:rsidRPr="00F13110" w:rsidRDefault="00700D71" w:rsidP="00700D71">
            <w:pPr>
              <w:jc w:val="center"/>
              <w:rPr>
                <w:sz w:val="22"/>
                <w:szCs w:val="22"/>
              </w:rPr>
            </w:pPr>
            <w:r w:rsidRPr="00F13110">
              <w:rPr>
                <w:sz w:val="22"/>
                <w:szCs w:val="22"/>
              </w:rPr>
              <w:t>56,0</w:t>
            </w:r>
          </w:p>
        </w:tc>
      </w:tr>
      <w:tr w:rsidR="00700D71" w:rsidRPr="0005568B" w14:paraId="67160F59" w14:textId="77777777" w:rsidTr="00995980">
        <w:trPr>
          <w:trHeight w:val="260"/>
        </w:trPr>
        <w:tc>
          <w:tcPr>
            <w:tcW w:w="3828" w:type="dxa"/>
            <w:shd w:val="clear" w:color="auto" w:fill="auto"/>
            <w:vAlign w:val="center"/>
          </w:tcPr>
          <w:p w14:paraId="26CFCC5B" w14:textId="00811CCF" w:rsidR="00700D71" w:rsidRPr="00F13110" w:rsidRDefault="00700D71" w:rsidP="00700D71">
            <w:pPr>
              <w:jc w:val="both"/>
              <w:rPr>
                <w:sz w:val="22"/>
                <w:szCs w:val="22"/>
              </w:rPr>
            </w:pPr>
            <w:r w:rsidRPr="00F13110">
              <w:rPr>
                <w:sz w:val="22"/>
                <w:szCs w:val="22"/>
              </w:rPr>
              <w:t>местный бюджет</w:t>
            </w:r>
          </w:p>
        </w:tc>
        <w:tc>
          <w:tcPr>
            <w:tcW w:w="1276" w:type="dxa"/>
          </w:tcPr>
          <w:p w14:paraId="0CDF86C5" w14:textId="521F144B" w:rsidR="00700D71" w:rsidRPr="00F13110" w:rsidRDefault="00700D71" w:rsidP="00700D71">
            <w:pPr>
              <w:jc w:val="center"/>
              <w:rPr>
                <w:sz w:val="22"/>
                <w:szCs w:val="22"/>
              </w:rPr>
            </w:pPr>
            <w:r w:rsidRPr="00F13110">
              <w:rPr>
                <w:sz w:val="22"/>
                <w:szCs w:val="22"/>
              </w:rPr>
              <w:t>8,0</w:t>
            </w:r>
          </w:p>
        </w:tc>
        <w:tc>
          <w:tcPr>
            <w:tcW w:w="1418" w:type="dxa"/>
          </w:tcPr>
          <w:p w14:paraId="7641E085" w14:textId="0D5A55C5" w:rsidR="00700D71" w:rsidRPr="00F13110" w:rsidRDefault="00700D71" w:rsidP="00700D71">
            <w:pPr>
              <w:jc w:val="center"/>
              <w:rPr>
                <w:sz w:val="22"/>
                <w:szCs w:val="22"/>
              </w:rPr>
            </w:pPr>
            <w:r w:rsidRPr="00F13110">
              <w:rPr>
                <w:sz w:val="22"/>
                <w:szCs w:val="22"/>
              </w:rPr>
              <w:t>8,0</w:t>
            </w:r>
          </w:p>
        </w:tc>
        <w:tc>
          <w:tcPr>
            <w:tcW w:w="1559" w:type="dxa"/>
          </w:tcPr>
          <w:p w14:paraId="584F4DEB" w14:textId="5D9915D8" w:rsidR="00700D71" w:rsidRPr="00F13110" w:rsidRDefault="00700D71" w:rsidP="00700D71">
            <w:pPr>
              <w:jc w:val="center"/>
              <w:rPr>
                <w:sz w:val="22"/>
                <w:szCs w:val="22"/>
              </w:rPr>
            </w:pPr>
            <w:r w:rsidRPr="00F13110">
              <w:rPr>
                <w:sz w:val="22"/>
                <w:szCs w:val="22"/>
              </w:rPr>
              <w:t>8,0</w:t>
            </w:r>
          </w:p>
        </w:tc>
        <w:tc>
          <w:tcPr>
            <w:tcW w:w="1559" w:type="dxa"/>
          </w:tcPr>
          <w:p w14:paraId="756D1718" w14:textId="54E7F0E9" w:rsidR="00700D71" w:rsidRPr="00F13110" w:rsidRDefault="00700D71" w:rsidP="00700D71">
            <w:pPr>
              <w:jc w:val="center"/>
              <w:rPr>
                <w:sz w:val="22"/>
                <w:szCs w:val="22"/>
              </w:rPr>
            </w:pPr>
            <w:r w:rsidRPr="00F13110">
              <w:rPr>
                <w:sz w:val="22"/>
                <w:szCs w:val="22"/>
              </w:rPr>
              <w:t>8,0</w:t>
            </w:r>
          </w:p>
        </w:tc>
        <w:tc>
          <w:tcPr>
            <w:tcW w:w="1559" w:type="dxa"/>
          </w:tcPr>
          <w:p w14:paraId="751BF50B" w14:textId="6111F4A2" w:rsidR="00700D71" w:rsidRPr="00F13110" w:rsidRDefault="00700D71" w:rsidP="00700D71">
            <w:pPr>
              <w:jc w:val="center"/>
              <w:rPr>
                <w:sz w:val="22"/>
                <w:szCs w:val="22"/>
              </w:rPr>
            </w:pPr>
            <w:r w:rsidRPr="00F13110">
              <w:rPr>
                <w:sz w:val="22"/>
                <w:szCs w:val="22"/>
              </w:rPr>
              <w:t>8,0</w:t>
            </w:r>
          </w:p>
        </w:tc>
        <w:tc>
          <w:tcPr>
            <w:tcW w:w="1418" w:type="dxa"/>
          </w:tcPr>
          <w:p w14:paraId="4C94949E" w14:textId="08E2CA77" w:rsidR="00700D71" w:rsidRPr="00F13110" w:rsidRDefault="00700D71" w:rsidP="00700D71">
            <w:pPr>
              <w:jc w:val="center"/>
              <w:rPr>
                <w:sz w:val="22"/>
                <w:szCs w:val="22"/>
              </w:rPr>
            </w:pPr>
            <w:r w:rsidRPr="00F13110">
              <w:rPr>
                <w:sz w:val="22"/>
                <w:szCs w:val="22"/>
              </w:rPr>
              <w:t>8,0</w:t>
            </w:r>
          </w:p>
        </w:tc>
        <w:tc>
          <w:tcPr>
            <w:tcW w:w="1417" w:type="dxa"/>
          </w:tcPr>
          <w:p w14:paraId="7B164158" w14:textId="7F7DE203" w:rsidR="00700D71" w:rsidRPr="00F13110" w:rsidRDefault="00700D71" w:rsidP="00700D71">
            <w:pPr>
              <w:jc w:val="center"/>
              <w:rPr>
                <w:sz w:val="22"/>
                <w:szCs w:val="22"/>
              </w:rPr>
            </w:pPr>
            <w:r w:rsidRPr="00F13110">
              <w:rPr>
                <w:sz w:val="22"/>
                <w:szCs w:val="22"/>
              </w:rPr>
              <w:t>8,0</w:t>
            </w:r>
          </w:p>
        </w:tc>
        <w:tc>
          <w:tcPr>
            <w:tcW w:w="1701" w:type="dxa"/>
          </w:tcPr>
          <w:p w14:paraId="1FD5C5E8" w14:textId="1B54826E" w:rsidR="00700D71" w:rsidRPr="00F13110" w:rsidRDefault="00700D71" w:rsidP="00700D71">
            <w:pPr>
              <w:jc w:val="center"/>
              <w:rPr>
                <w:sz w:val="22"/>
                <w:szCs w:val="22"/>
              </w:rPr>
            </w:pPr>
            <w:r w:rsidRPr="00F13110">
              <w:rPr>
                <w:sz w:val="22"/>
                <w:szCs w:val="22"/>
              </w:rPr>
              <w:t>56,0</w:t>
            </w:r>
          </w:p>
        </w:tc>
      </w:tr>
      <w:tr w:rsidR="00700D71" w:rsidRPr="0005568B" w14:paraId="3757660C" w14:textId="77777777" w:rsidTr="00995980">
        <w:trPr>
          <w:trHeight w:val="260"/>
        </w:trPr>
        <w:tc>
          <w:tcPr>
            <w:tcW w:w="3828" w:type="dxa"/>
            <w:shd w:val="clear" w:color="auto" w:fill="auto"/>
          </w:tcPr>
          <w:p w14:paraId="39FFD8AC" w14:textId="0A89A894" w:rsidR="00700D71" w:rsidRPr="00F13110" w:rsidRDefault="00700D71" w:rsidP="00AA2B0D">
            <w:pPr>
              <w:jc w:val="both"/>
              <w:rPr>
                <w:sz w:val="22"/>
                <w:szCs w:val="22"/>
              </w:rPr>
            </w:pPr>
            <w:r w:rsidRPr="00F13110">
              <w:rPr>
                <w:sz w:val="22"/>
                <w:szCs w:val="22"/>
              </w:rPr>
              <w:t>1.3.</w:t>
            </w:r>
            <w:r w:rsidR="00AA2B0D" w:rsidRPr="00F13110">
              <w:rPr>
                <w:sz w:val="22"/>
                <w:szCs w:val="22"/>
              </w:rPr>
              <w:t>6</w:t>
            </w:r>
            <w:r w:rsidRPr="00F13110">
              <w:rPr>
                <w:sz w:val="22"/>
                <w:szCs w:val="22"/>
              </w:rPr>
              <w:t xml:space="preserve">. </w:t>
            </w:r>
            <w:r w:rsidR="00AA2B0D" w:rsidRPr="00F13110">
              <w:rPr>
                <w:sz w:val="22"/>
                <w:szCs w:val="22"/>
              </w:rPr>
              <w:t xml:space="preserve">Мероприятие (результат) «Организован и проведен </w:t>
            </w:r>
            <w:r w:rsidRPr="00F13110">
              <w:rPr>
                <w:sz w:val="22"/>
                <w:szCs w:val="22"/>
              </w:rPr>
              <w:t>Новогодний бал для граждан старшего поколения</w:t>
            </w:r>
            <w:r w:rsidR="00AA2B0D" w:rsidRPr="00F13110">
              <w:rPr>
                <w:sz w:val="22"/>
                <w:szCs w:val="22"/>
              </w:rPr>
              <w:t xml:space="preserve">» </w:t>
            </w:r>
            <w:r w:rsidRPr="00F13110">
              <w:rPr>
                <w:sz w:val="22"/>
                <w:szCs w:val="22"/>
              </w:rPr>
              <w:t>(всего), в том числе:</w:t>
            </w:r>
          </w:p>
        </w:tc>
        <w:tc>
          <w:tcPr>
            <w:tcW w:w="1276" w:type="dxa"/>
          </w:tcPr>
          <w:p w14:paraId="272819C0" w14:textId="7117623F" w:rsidR="00700D71" w:rsidRPr="00F13110" w:rsidRDefault="00700D71" w:rsidP="00700D71">
            <w:pPr>
              <w:jc w:val="center"/>
              <w:rPr>
                <w:sz w:val="22"/>
                <w:szCs w:val="22"/>
              </w:rPr>
            </w:pPr>
            <w:r w:rsidRPr="00F13110">
              <w:rPr>
                <w:sz w:val="22"/>
                <w:szCs w:val="22"/>
              </w:rPr>
              <w:t>100,0</w:t>
            </w:r>
          </w:p>
        </w:tc>
        <w:tc>
          <w:tcPr>
            <w:tcW w:w="1418" w:type="dxa"/>
          </w:tcPr>
          <w:p w14:paraId="4870AE5F" w14:textId="7818564B" w:rsidR="00700D71" w:rsidRPr="00F13110" w:rsidRDefault="00700D71" w:rsidP="00700D71">
            <w:pPr>
              <w:jc w:val="center"/>
              <w:rPr>
                <w:sz w:val="22"/>
                <w:szCs w:val="22"/>
              </w:rPr>
            </w:pPr>
            <w:r w:rsidRPr="00F13110">
              <w:rPr>
                <w:sz w:val="22"/>
                <w:szCs w:val="22"/>
              </w:rPr>
              <w:t>100,0</w:t>
            </w:r>
          </w:p>
        </w:tc>
        <w:tc>
          <w:tcPr>
            <w:tcW w:w="1559" w:type="dxa"/>
          </w:tcPr>
          <w:p w14:paraId="25DE4143" w14:textId="58B3699D" w:rsidR="00700D71" w:rsidRPr="00F13110" w:rsidRDefault="00700D71" w:rsidP="00700D71">
            <w:pPr>
              <w:jc w:val="center"/>
              <w:rPr>
                <w:sz w:val="22"/>
                <w:szCs w:val="22"/>
              </w:rPr>
            </w:pPr>
            <w:r w:rsidRPr="00F13110">
              <w:rPr>
                <w:sz w:val="22"/>
                <w:szCs w:val="22"/>
              </w:rPr>
              <w:t>100,0</w:t>
            </w:r>
          </w:p>
        </w:tc>
        <w:tc>
          <w:tcPr>
            <w:tcW w:w="1559" w:type="dxa"/>
          </w:tcPr>
          <w:p w14:paraId="5A7A7D82" w14:textId="75E79B4D" w:rsidR="00700D71" w:rsidRPr="00F13110" w:rsidRDefault="00700D71" w:rsidP="00700D71">
            <w:pPr>
              <w:jc w:val="center"/>
              <w:rPr>
                <w:sz w:val="22"/>
                <w:szCs w:val="22"/>
              </w:rPr>
            </w:pPr>
            <w:r w:rsidRPr="00F13110">
              <w:rPr>
                <w:sz w:val="22"/>
                <w:szCs w:val="22"/>
              </w:rPr>
              <w:t>100,0</w:t>
            </w:r>
          </w:p>
        </w:tc>
        <w:tc>
          <w:tcPr>
            <w:tcW w:w="1559" w:type="dxa"/>
          </w:tcPr>
          <w:p w14:paraId="282DB9B9" w14:textId="513DCF0F" w:rsidR="00700D71" w:rsidRPr="00F13110" w:rsidRDefault="00700D71" w:rsidP="00700D71">
            <w:pPr>
              <w:jc w:val="center"/>
              <w:rPr>
                <w:sz w:val="22"/>
                <w:szCs w:val="22"/>
              </w:rPr>
            </w:pPr>
            <w:r w:rsidRPr="00F13110">
              <w:rPr>
                <w:sz w:val="22"/>
                <w:szCs w:val="22"/>
              </w:rPr>
              <w:t>100,0</w:t>
            </w:r>
          </w:p>
        </w:tc>
        <w:tc>
          <w:tcPr>
            <w:tcW w:w="1418" w:type="dxa"/>
          </w:tcPr>
          <w:p w14:paraId="7D3AAB58" w14:textId="4B3D567A" w:rsidR="00700D71" w:rsidRPr="00F13110" w:rsidRDefault="00700D71" w:rsidP="00700D71">
            <w:pPr>
              <w:jc w:val="center"/>
              <w:rPr>
                <w:sz w:val="22"/>
                <w:szCs w:val="22"/>
              </w:rPr>
            </w:pPr>
            <w:r w:rsidRPr="00F13110">
              <w:rPr>
                <w:sz w:val="22"/>
                <w:szCs w:val="22"/>
              </w:rPr>
              <w:t>100,0</w:t>
            </w:r>
          </w:p>
        </w:tc>
        <w:tc>
          <w:tcPr>
            <w:tcW w:w="1417" w:type="dxa"/>
          </w:tcPr>
          <w:p w14:paraId="4ECC5790" w14:textId="0B2B72F8" w:rsidR="00700D71" w:rsidRPr="00F13110" w:rsidRDefault="00700D71" w:rsidP="00700D71">
            <w:pPr>
              <w:jc w:val="center"/>
              <w:rPr>
                <w:sz w:val="22"/>
                <w:szCs w:val="22"/>
              </w:rPr>
            </w:pPr>
            <w:r w:rsidRPr="00F13110">
              <w:rPr>
                <w:sz w:val="22"/>
                <w:szCs w:val="22"/>
              </w:rPr>
              <w:t>100,0</w:t>
            </w:r>
          </w:p>
        </w:tc>
        <w:tc>
          <w:tcPr>
            <w:tcW w:w="1701" w:type="dxa"/>
          </w:tcPr>
          <w:p w14:paraId="10480E40" w14:textId="1E018B2C" w:rsidR="00700D71" w:rsidRPr="00F13110" w:rsidRDefault="00700D71" w:rsidP="00700D71">
            <w:pPr>
              <w:jc w:val="center"/>
              <w:rPr>
                <w:sz w:val="22"/>
                <w:szCs w:val="22"/>
              </w:rPr>
            </w:pPr>
            <w:r w:rsidRPr="00F13110">
              <w:rPr>
                <w:sz w:val="22"/>
                <w:szCs w:val="22"/>
              </w:rPr>
              <w:t>700,0</w:t>
            </w:r>
          </w:p>
        </w:tc>
      </w:tr>
      <w:tr w:rsidR="00700D71" w:rsidRPr="0005568B" w14:paraId="448F819B" w14:textId="77777777" w:rsidTr="00995980">
        <w:trPr>
          <w:trHeight w:val="260"/>
        </w:trPr>
        <w:tc>
          <w:tcPr>
            <w:tcW w:w="3828" w:type="dxa"/>
            <w:shd w:val="clear" w:color="auto" w:fill="auto"/>
            <w:vAlign w:val="center"/>
          </w:tcPr>
          <w:p w14:paraId="142EC4A5" w14:textId="42D83822" w:rsidR="00700D71" w:rsidRPr="00F13110" w:rsidRDefault="00700D71" w:rsidP="00700D71">
            <w:pPr>
              <w:jc w:val="both"/>
              <w:rPr>
                <w:sz w:val="22"/>
                <w:szCs w:val="22"/>
              </w:rPr>
            </w:pPr>
            <w:r w:rsidRPr="00F13110">
              <w:rPr>
                <w:sz w:val="22"/>
                <w:szCs w:val="22"/>
              </w:rPr>
              <w:t>местный бюджет</w:t>
            </w:r>
          </w:p>
        </w:tc>
        <w:tc>
          <w:tcPr>
            <w:tcW w:w="1276" w:type="dxa"/>
          </w:tcPr>
          <w:p w14:paraId="613AB7F8" w14:textId="745A7D63" w:rsidR="00700D71" w:rsidRPr="00F13110" w:rsidRDefault="00700D71" w:rsidP="00700D71">
            <w:pPr>
              <w:jc w:val="center"/>
              <w:rPr>
                <w:sz w:val="22"/>
                <w:szCs w:val="22"/>
              </w:rPr>
            </w:pPr>
            <w:r w:rsidRPr="00F13110">
              <w:rPr>
                <w:sz w:val="22"/>
                <w:szCs w:val="22"/>
              </w:rPr>
              <w:t>100,0</w:t>
            </w:r>
          </w:p>
        </w:tc>
        <w:tc>
          <w:tcPr>
            <w:tcW w:w="1418" w:type="dxa"/>
          </w:tcPr>
          <w:p w14:paraId="24B0909E" w14:textId="4E892637" w:rsidR="00700D71" w:rsidRPr="00F13110" w:rsidRDefault="00700D71" w:rsidP="00700D71">
            <w:pPr>
              <w:jc w:val="center"/>
              <w:rPr>
                <w:sz w:val="22"/>
                <w:szCs w:val="22"/>
              </w:rPr>
            </w:pPr>
            <w:r w:rsidRPr="00F13110">
              <w:rPr>
                <w:sz w:val="22"/>
                <w:szCs w:val="22"/>
              </w:rPr>
              <w:t>100,0</w:t>
            </w:r>
          </w:p>
        </w:tc>
        <w:tc>
          <w:tcPr>
            <w:tcW w:w="1559" w:type="dxa"/>
          </w:tcPr>
          <w:p w14:paraId="24A8C9FA" w14:textId="7E8BF181" w:rsidR="00700D71" w:rsidRPr="00F13110" w:rsidRDefault="00700D71" w:rsidP="00700D71">
            <w:pPr>
              <w:jc w:val="center"/>
              <w:rPr>
                <w:sz w:val="22"/>
                <w:szCs w:val="22"/>
              </w:rPr>
            </w:pPr>
            <w:r w:rsidRPr="00F13110">
              <w:rPr>
                <w:sz w:val="22"/>
                <w:szCs w:val="22"/>
              </w:rPr>
              <w:t>100,0</w:t>
            </w:r>
          </w:p>
        </w:tc>
        <w:tc>
          <w:tcPr>
            <w:tcW w:w="1559" w:type="dxa"/>
          </w:tcPr>
          <w:p w14:paraId="7A5947B8" w14:textId="59BCE6C9" w:rsidR="00700D71" w:rsidRPr="00F13110" w:rsidRDefault="00700D71" w:rsidP="00700D71">
            <w:pPr>
              <w:jc w:val="center"/>
              <w:rPr>
                <w:sz w:val="22"/>
                <w:szCs w:val="22"/>
              </w:rPr>
            </w:pPr>
            <w:r w:rsidRPr="00F13110">
              <w:rPr>
                <w:sz w:val="22"/>
                <w:szCs w:val="22"/>
              </w:rPr>
              <w:t>100,0</w:t>
            </w:r>
          </w:p>
        </w:tc>
        <w:tc>
          <w:tcPr>
            <w:tcW w:w="1559" w:type="dxa"/>
          </w:tcPr>
          <w:p w14:paraId="4E215E1F" w14:textId="3EEE8FDA" w:rsidR="00700D71" w:rsidRPr="00F13110" w:rsidRDefault="00700D71" w:rsidP="00700D71">
            <w:pPr>
              <w:jc w:val="center"/>
              <w:rPr>
                <w:sz w:val="22"/>
                <w:szCs w:val="22"/>
              </w:rPr>
            </w:pPr>
            <w:r w:rsidRPr="00F13110">
              <w:rPr>
                <w:sz w:val="22"/>
                <w:szCs w:val="22"/>
              </w:rPr>
              <w:t>100,0</w:t>
            </w:r>
          </w:p>
        </w:tc>
        <w:tc>
          <w:tcPr>
            <w:tcW w:w="1418" w:type="dxa"/>
          </w:tcPr>
          <w:p w14:paraId="7124A3E6" w14:textId="61116813" w:rsidR="00700D71" w:rsidRPr="00F13110" w:rsidRDefault="00700D71" w:rsidP="00700D71">
            <w:pPr>
              <w:jc w:val="center"/>
              <w:rPr>
                <w:sz w:val="22"/>
                <w:szCs w:val="22"/>
              </w:rPr>
            </w:pPr>
            <w:r w:rsidRPr="00F13110">
              <w:rPr>
                <w:sz w:val="22"/>
                <w:szCs w:val="22"/>
              </w:rPr>
              <w:t>100,0</w:t>
            </w:r>
          </w:p>
        </w:tc>
        <w:tc>
          <w:tcPr>
            <w:tcW w:w="1417" w:type="dxa"/>
          </w:tcPr>
          <w:p w14:paraId="25B0AA30" w14:textId="73D27E7C" w:rsidR="00700D71" w:rsidRPr="00F13110" w:rsidRDefault="00700D71" w:rsidP="00700D71">
            <w:pPr>
              <w:jc w:val="center"/>
              <w:rPr>
                <w:sz w:val="22"/>
                <w:szCs w:val="22"/>
              </w:rPr>
            </w:pPr>
            <w:r w:rsidRPr="00F13110">
              <w:rPr>
                <w:sz w:val="22"/>
                <w:szCs w:val="22"/>
              </w:rPr>
              <w:t>100,0</w:t>
            </w:r>
          </w:p>
        </w:tc>
        <w:tc>
          <w:tcPr>
            <w:tcW w:w="1701" w:type="dxa"/>
          </w:tcPr>
          <w:p w14:paraId="057DC231" w14:textId="6D4B563A" w:rsidR="00700D71" w:rsidRPr="00F13110" w:rsidRDefault="00700D71" w:rsidP="00700D71">
            <w:pPr>
              <w:jc w:val="center"/>
              <w:rPr>
                <w:sz w:val="22"/>
                <w:szCs w:val="22"/>
              </w:rPr>
            </w:pPr>
            <w:r w:rsidRPr="00F13110">
              <w:rPr>
                <w:sz w:val="22"/>
                <w:szCs w:val="22"/>
              </w:rPr>
              <w:t>700,0</w:t>
            </w:r>
          </w:p>
        </w:tc>
      </w:tr>
      <w:tr w:rsidR="00700D71" w:rsidRPr="0005568B" w14:paraId="59C33196" w14:textId="77777777" w:rsidTr="00995980">
        <w:trPr>
          <w:trHeight w:val="260"/>
        </w:trPr>
        <w:tc>
          <w:tcPr>
            <w:tcW w:w="3828" w:type="dxa"/>
            <w:shd w:val="clear" w:color="auto" w:fill="auto"/>
          </w:tcPr>
          <w:p w14:paraId="18BD04BF" w14:textId="48EC403E" w:rsidR="00700D71" w:rsidRPr="00F13110" w:rsidRDefault="00700D71" w:rsidP="00075427">
            <w:pPr>
              <w:jc w:val="both"/>
              <w:rPr>
                <w:sz w:val="22"/>
                <w:szCs w:val="22"/>
              </w:rPr>
            </w:pPr>
            <w:r w:rsidRPr="00F13110">
              <w:rPr>
                <w:sz w:val="22"/>
                <w:szCs w:val="22"/>
              </w:rPr>
              <w:t>1.3.</w:t>
            </w:r>
            <w:r w:rsidR="00AA2B0D" w:rsidRPr="00F13110">
              <w:rPr>
                <w:sz w:val="22"/>
                <w:szCs w:val="22"/>
              </w:rPr>
              <w:t>7</w:t>
            </w:r>
            <w:r w:rsidRPr="00F13110">
              <w:rPr>
                <w:sz w:val="22"/>
                <w:szCs w:val="22"/>
              </w:rPr>
              <w:t xml:space="preserve">. </w:t>
            </w:r>
            <w:r w:rsidR="00AA2B0D" w:rsidRPr="00F13110">
              <w:rPr>
                <w:sz w:val="22"/>
                <w:szCs w:val="22"/>
              </w:rPr>
              <w:t>Мероприятие (результат) «Организован</w:t>
            </w:r>
            <w:r w:rsidR="00075427" w:rsidRPr="00F13110">
              <w:rPr>
                <w:sz w:val="22"/>
                <w:szCs w:val="22"/>
              </w:rPr>
              <w:t>ы</w:t>
            </w:r>
            <w:r w:rsidR="00AA2B0D" w:rsidRPr="00F13110">
              <w:rPr>
                <w:sz w:val="22"/>
                <w:szCs w:val="22"/>
              </w:rPr>
              <w:t xml:space="preserve"> </w:t>
            </w:r>
            <w:r w:rsidR="00075427" w:rsidRPr="00F13110">
              <w:rPr>
                <w:sz w:val="22"/>
                <w:szCs w:val="22"/>
              </w:rPr>
              <w:t>э</w:t>
            </w:r>
            <w:r w:rsidRPr="00F13110">
              <w:rPr>
                <w:sz w:val="22"/>
                <w:szCs w:val="22"/>
              </w:rPr>
              <w:t>кскурсионные туры для граждан старшего поколения</w:t>
            </w:r>
            <w:r w:rsidR="00075427" w:rsidRPr="00F13110">
              <w:rPr>
                <w:sz w:val="22"/>
                <w:szCs w:val="22"/>
              </w:rPr>
              <w:t xml:space="preserve">» </w:t>
            </w:r>
            <w:r w:rsidRPr="00F13110">
              <w:rPr>
                <w:sz w:val="22"/>
                <w:szCs w:val="22"/>
              </w:rPr>
              <w:t>(всего), в том числе:</w:t>
            </w:r>
          </w:p>
        </w:tc>
        <w:tc>
          <w:tcPr>
            <w:tcW w:w="1276" w:type="dxa"/>
          </w:tcPr>
          <w:p w14:paraId="266BCCB5" w14:textId="45E9806F" w:rsidR="00700D71" w:rsidRPr="00F13110" w:rsidRDefault="00700D71" w:rsidP="00700D71">
            <w:pPr>
              <w:jc w:val="center"/>
              <w:rPr>
                <w:sz w:val="22"/>
                <w:szCs w:val="22"/>
              </w:rPr>
            </w:pPr>
            <w:r w:rsidRPr="00F13110">
              <w:rPr>
                <w:sz w:val="22"/>
                <w:szCs w:val="22"/>
              </w:rPr>
              <w:t>400,0</w:t>
            </w:r>
          </w:p>
        </w:tc>
        <w:tc>
          <w:tcPr>
            <w:tcW w:w="1418" w:type="dxa"/>
          </w:tcPr>
          <w:p w14:paraId="109913DF" w14:textId="2E1BD2C9" w:rsidR="00700D71" w:rsidRPr="00F13110" w:rsidRDefault="00700D71" w:rsidP="00700D71">
            <w:pPr>
              <w:jc w:val="center"/>
              <w:rPr>
                <w:sz w:val="22"/>
                <w:szCs w:val="22"/>
              </w:rPr>
            </w:pPr>
            <w:r w:rsidRPr="00F13110">
              <w:rPr>
                <w:sz w:val="22"/>
                <w:szCs w:val="22"/>
              </w:rPr>
              <w:t>400,0</w:t>
            </w:r>
          </w:p>
        </w:tc>
        <w:tc>
          <w:tcPr>
            <w:tcW w:w="1559" w:type="dxa"/>
          </w:tcPr>
          <w:p w14:paraId="5B9C1CDD" w14:textId="45DDAAB5" w:rsidR="00700D71" w:rsidRPr="00F13110" w:rsidRDefault="00700D71" w:rsidP="00700D71">
            <w:pPr>
              <w:jc w:val="center"/>
              <w:rPr>
                <w:sz w:val="22"/>
                <w:szCs w:val="22"/>
              </w:rPr>
            </w:pPr>
            <w:r w:rsidRPr="00F13110">
              <w:rPr>
                <w:sz w:val="22"/>
                <w:szCs w:val="22"/>
              </w:rPr>
              <w:t>400,0</w:t>
            </w:r>
          </w:p>
        </w:tc>
        <w:tc>
          <w:tcPr>
            <w:tcW w:w="1559" w:type="dxa"/>
          </w:tcPr>
          <w:p w14:paraId="0F0C35BC" w14:textId="3E960E9E" w:rsidR="00700D71" w:rsidRPr="00F13110" w:rsidRDefault="00700D71" w:rsidP="00700D71">
            <w:pPr>
              <w:jc w:val="center"/>
              <w:rPr>
                <w:sz w:val="22"/>
                <w:szCs w:val="22"/>
              </w:rPr>
            </w:pPr>
            <w:r w:rsidRPr="00F13110">
              <w:rPr>
                <w:sz w:val="22"/>
                <w:szCs w:val="22"/>
              </w:rPr>
              <w:t>400,0</w:t>
            </w:r>
          </w:p>
        </w:tc>
        <w:tc>
          <w:tcPr>
            <w:tcW w:w="1559" w:type="dxa"/>
          </w:tcPr>
          <w:p w14:paraId="627632E7" w14:textId="3F195B07" w:rsidR="00700D71" w:rsidRPr="00F13110" w:rsidRDefault="00700D71" w:rsidP="00700D71">
            <w:pPr>
              <w:jc w:val="center"/>
              <w:rPr>
                <w:sz w:val="22"/>
                <w:szCs w:val="22"/>
              </w:rPr>
            </w:pPr>
            <w:r w:rsidRPr="00F13110">
              <w:rPr>
                <w:sz w:val="22"/>
                <w:szCs w:val="22"/>
              </w:rPr>
              <w:t>400,0</w:t>
            </w:r>
          </w:p>
        </w:tc>
        <w:tc>
          <w:tcPr>
            <w:tcW w:w="1418" w:type="dxa"/>
          </w:tcPr>
          <w:p w14:paraId="6B8BBE4D" w14:textId="23F9A997" w:rsidR="00700D71" w:rsidRPr="00F13110" w:rsidRDefault="00700D71" w:rsidP="00700D71">
            <w:pPr>
              <w:jc w:val="center"/>
              <w:rPr>
                <w:sz w:val="22"/>
                <w:szCs w:val="22"/>
              </w:rPr>
            </w:pPr>
            <w:r w:rsidRPr="00F13110">
              <w:rPr>
                <w:sz w:val="22"/>
                <w:szCs w:val="22"/>
              </w:rPr>
              <w:t>400,0</w:t>
            </w:r>
          </w:p>
        </w:tc>
        <w:tc>
          <w:tcPr>
            <w:tcW w:w="1417" w:type="dxa"/>
          </w:tcPr>
          <w:p w14:paraId="6B108FDF" w14:textId="60E658DF" w:rsidR="00700D71" w:rsidRPr="00F13110" w:rsidRDefault="00700D71" w:rsidP="00700D71">
            <w:pPr>
              <w:jc w:val="center"/>
              <w:rPr>
                <w:sz w:val="22"/>
                <w:szCs w:val="22"/>
              </w:rPr>
            </w:pPr>
            <w:r w:rsidRPr="00F13110">
              <w:rPr>
                <w:sz w:val="22"/>
                <w:szCs w:val="22"/>
              </w:rPr>
              <w:t>400,0</w:t>
            </w:r>
          </w:p>
        </w:tc>
        <w:tc>
          <w:tcPr>
            <w:tcW w:w="1701" w:type="dxa"/>
          </w:tcPr>
          <w:p w14:paraId="756C609C" w14:textId="73B748C9" w:rsidR="00700D71" w:rsidRPr="00F13110" w:rsidRDefault="00700D71" w:rsidP="00700D71">
            <w:pPr>
              <w:jc w:val="center"/>
              <w:rPr>
                <w:sz w:val="22"/>
                <w:szCs w:val="22"/>
              </w:rPr>
            </w:pPr>
            <w:r w:rsidRPr="00F13110">
              <w:rPr>
                <w:sz w:val="22"/>
                <w:szCs w:val="22"/>
              </w:rPr>
              <w:t>2800,0</w:t>
            </w:r>
          </w:p>
        </w:tc>
      </w:tr>
      <w:tr w:rsidR="00BF5097" w:rsidRPr="0005568B" w14:paraId="062BBD31" w14:textId="77777777" w:rsidTr="00995980">
        <w:trPr>
          <w:trHeight w:val="260"/>
        </w:trPr>
        <w:tc>
          <w:tcPr>
            <w:tcW w:w="3828" w:type="dxa"/>
            <w:shd w:val="clear" w:color="auto" w:fill="auto"/>
            <w:vAlign w:val="center"/>
          </w:tcPr>
          <w:p w14:paraId="474BDED3" w14:textId="1FEB389A" w:rsidR="00BF5097" w:rsidRPr="00F13110" w:rsidRDefault="00BF5097" w:rsidP="00BF5097">
            <w:pPr>
              <w:jc w:val="both"/>
              <w:rPr>
                <w:sz w:val="22"/>
                <w:szCs w:val="22"/>
              </w:rPr>
            </w:pPr>
            <w:r w:rsidRPr="00F13110">
              <w:rPr>
                <w:sz w:val="22"/>
                <w:szCs w:val="22"/>
              </w:rPr>
              <w:t>местный бюджет</w:t>
            </w:r>
          </w:p>
        </w:tc>
        <w:tc>
          <w:tcPr>
            <w:tcW w:w="1276" w:type="dxa"/>
          </w:tcPr>
          <w:p w14:paraId="44B02EFA" w14:textId="7EB11AC9" w:rsidR="00BF5097" w:rsidRPr="00F13110" w:rsidRDefault="00BF5097" w:rsidP="00BF5097">
            <w:pPr>
              <w:jc w:val="center"/>
              <w:rPr>
                <w:sz w:val="22"/>
                <w:szCs w:val="22"/>
              </w:rPr>
            </w:pPr>
            <w:r w:rsidRPr="00F13110">
              <w:rPr>
                <w:sz w:val="22"/>
                <w:szCs w:val="22"/>
              </w:rPr>
              <w:t>400,0</w:t>
            </w:r>
          </w:p>
        </w:tc>
        <w:tc>
          <w:tcPr>
            <w:tcW w:w="1418" w:type="dxa"/>
          </w:tcPr>
          <w:p w14:paraId="3606FCFF" w14:textId="7E31B9B1" w:rsidR="00BF5097" w:rsidRPr="00F13110" w:rsidRDefault="00BF5097" w:rsidP="00BF5097">
            <w:pPr>
              <w:jc w:val="center"/>
              <w:rPr>
                <w:sz w:val="22"/>
                <w:szCs w:val="22"/>
              </w:rPr>
            </w:pPr>
            <w:r w:rsidRPr="00F13110">
              <w:rPr>
                <w:sz w:val="22"/>
                <w:szCs w:val="22"/>
              </w:rPr>
              <w:t>400,0</w:t>
            </w:r>
          </w:p>
        </w:tc>
        <w:tc>
          <w:tcPr>
            <w:tcW w:w="1559" w:type="dxa"/>
          </w:tcPr>
          <w:p w14:paraId="452483C0" w14:textId="26BD2419" w:rsidR="00BF5097" w:rsidRPr="00F13110" w:rsidRDefault="00BF5097" w:rsidP="00BF5097">
            <w:pPr>
              <w:jc w:val="center"/>
              <w:rPr>
                <w:sz w:val="22"/>
                <w:szCs w:val="22"/>
              </w:rPr>
            </w:pPr>
            <w:r w:rsidRPr="00F13110">
              <w:rPr>
                <w:sz w:val="22"/>
                <w:szCs w:val="22"/>
              </w:rPr>
              <w:t>400,0</w:t>
            </w:r>
          </w:p>
        </w:tc>
        <w:tc>
          <w:tcPr>
            <w:tcW w:w="1559" w:type="dxa"/>
          </w:tcPr>
          <w:p w14:paraId="24DF30AC" w14:textId="4C45004D" w:rsidR="00BF5097" w:rsidRPr="00F13110" w:rsidRDefault="00BF5097" w:rsidP="00BF5097">
            <w:pPr>
              <w:jc w:val="center"/>
              <w:rPr>
                <w:sz w:val="22"/>
                <w:szCs w:val="22"/>
              </w:rPr>
            </w:pPr>
            <w:r w:rsidRPr="00F13110">
              <w:rPr>
                <w:sz w:val="22"/>
                <w:szCs w:val="22"/>
              </w:rPr>
              <w:t>400,0</w:t>
            </w:r>
          </w:p>
        </w:tc>
        <w:tc>
          <w:tcPr>
            <w:tcW w:w="1559" w:type="dxa"/>
          </w:tcPr>
          <w:p w14:paraId="215AFABF" w14:textId="6476D947" w:rsidR="00BF5097" w:rsidRPr="00F13110" w:rsidRDefault="00BF5097" w:rsidP="00BF5097">
            <w:pPr>
              <w:jc w:val="center"/>
              <w:rPr>
                <w:sz w:val="22"/>
                <w:szCs w:val="22"/>
              </w:rPr>
            </w:pPr>
            <w:r w:rsidRPr="00F13110">
              <w:rPr>
                <w:sz w:val="22"/>
                <w:szCs w:val="22"/>
              </w:rPr>
              <w:t>400,0</w:t>
            </w:r>
          </w:p>
        </w:tc>
        <w:tc>
          <w:tcPr>
            <w:tcW w:w="1418" w:type="dxa"/>
          </w:tcPr>
          <w:p w14:paraId="3A523712" w14:textId="76C676C0" w:rsidR="00BF5097" w:rsidRPr="00F13110" w:rsidRDefault="00BF5097" w:rsidP="00BF5097">
            <w:pPr>
              <w:jc w:val="center"/>
              <w:rPr>
                <w:sz w:val="22"/>
                <w:szCs w:val="22"/>
              </w:rPr>
            </w:pPr>
            <w:r w:rsidRPr="00F13110">
              <w:rPr>
                <w:sz w:val="22"/>
                <w:szCs w:val="22"/>
              </w:rPr>
              <w:t>400,0</w:t>
            </w:r>
          </w:p>
        </w:tc>
        <w:tc>
          <w:tcPr>
            <w:tcW w:w="1417" w:type="dxa"/>
          </w:tcPr>
          <w:p w14:paraId="7F178487" w14:textId="7EC5EB36" w:rsidR="00BF5097" w:rsidRPr="00F13110" w:rsidRDefault="00BF5097" w:rsidP="00BF5097">
            <w:pPr>
              <w:jc w:val="center"/>
              <w:rPr>
                <w:sz w:val="22"/>
                <w:szCs w:val="22"/>
              </w:rPr>
            </w:pPr>
            <w:r w:rsidRPr="00F13110">
              <w:rPr>
                <w:sz w:val="22"/>
                <w:szCs w:val="22"/>
              </w:rPr>
              <w:t>400,0</w:t>
            </w:r>
          </w:p>
        </w:tc>
        <w:tc>
          <w:tcPr>
            <w:tcW w:w="1701" w:type="dxa"/>
          </w:tcPr>
          <w:p w14:paraId="44442AD3" w14:textId="11BF359F" w:rsidR="00BF5097" w:rsidRPr="00F13110" w:rsidRDefault="00BF5097" w:rsidP="00BF5097">
            <w:pPr>
              <w:jc w:val="center"/>
              <w:rPr>
                <w:sz w:val="22"/>
                <w:szCs w:val="22"/>
              </w:rPr>
            </w:pPr>
            <w:r w:rsidRPr="00F13110">
              <w:rPr>
                <w:sz w:val="22"/>
                <w:szCs w:val="22"/>
              </w:rPr>
              <w:t>2800,0</w:t>
            </w:r>
          </w:p>
        </w:tc>
      </w:tr>
      <w:tr w:rsidR="00BF5097" w:rsidRPr="0005568B" w14:paraId="681641A1" w14:textId="77777777" w:rsidTr="00995980">
        <w:trPr>
          <w:trHeight w:val="260"/>
        </w:trPr>
        <w:tc>
          <w:tcPr>
            <w:tcW w:w="3828" w:type="dxa"/>
          </w:tcPr>
          <w:p w14:paraId="32AD8532" w14:textId="40135A89" w:rsidR="00BF5097" w:rsidRPr="00550E33" w:rsidRDefault="00BF5097" w:rsidP="00B70B75">
            <w:pPr>
              <w:jc w:val="both"/>
              <w:rPr>
                <w:sz w:val="22"/>
                <w:szCs w:val="22"/>
              </w:rPr>
            </w:pPr>
            <w:r w:rsidRPr="00550E33">
              <w:rPr>
                <w:b/>
                <w:sz w:val="22"/>
                <w:szCs w:val="22"/>
              </w:rPr>
              <w:t xml:space="preserve">2.1. Комплекс процессных мероприятий «Повышение уровня доступности объектов и услуг в </w:t>
            </w:r>
            <w:r w:rsidRPr="00550E33">
              <w:rPr>
                <w:b/>
                <w:sz w:val="22"/>
                <w:szCs w:val="22"/>
              </w:rPr>
              <w:lastRenderedPageBreak/>
              <w:t>приоритетных сферах жизнедеятельности инвалидов и маломобильных групп населения»</w:t>
            </w:r>
            <w:r w:rsidR="00B70B75" w:rsidRPr="00550E33">
              <w:rPr>
                <w:b/>
                <w:sz w:val="22"/>
                <w:szCs w:val="22"/>
              </w:rPr>
              <w:t xml:space="preserve"> </w:t>
            </w:r>
            <w:r w:rsidRPr="00550E33">
              <w:rPr>
                <w:b/>
                <w:sz w:val="22"/>
                <w:szCs w:val="22"/>
              </w:rPr>
              <w:t>(всего), в том числе:</w:t>
            </w:r>
          </w:p>
        </w:tc>
        <w:tc>
          <w:tcPr>
            <w:tcW w:w="1276" w:type="dxa"/>
          </w:tcPr>
          <w:p w14:paraId="45DB99DE" w14:textId="59864D31" w:rsidR="00BF5097" w:rsidRPr="00F13110" w:rsidRDefault="00BF5097" w:rsidP="00BF5097">
            <w:pPr>
              <w:jc w:val="center"/>
              <w:rPr>
                <w:b/>
                <w:sz w:val="22"/>
                <w:szCs w:val="22"/>
              </w:rPr>
            </w:pPr>
            <w:r w:rsidRPr="00F13110">
              <w:rPr>
                <w:b/>
                <w:sz w:val="22"/>
                <w:szCs w:val="22"/>
              </w:rPr>
              <w:lastRenderedPageBreak/>
              <w:t>250,0</w:t>
            </w:r>
          </w:p>
        </w:tc>
        <w:tc>
          <w:tcPr>
            <w:tcW w:w="1418" w:type="dxa"/>
          </w:tcPr>
          <w:p w14:paraId="14AAB729" w14:textId="32145405" w:rsidR="00BF5097" w:rsidRPr="00F13110" w:rsidRDefault="00BF5097" w:rsidP="00BF5097">
            <w:pPr>
              <w:jc w:val="center"/>
              <w:rPr>
                <w:b/>
                <w:sz w:val="22"/>
                <w:szCs w:val="22"/>
              </w:rPr>
            </w:pPr>
            <w:r w:rsidRPr="00F13110">
              <w:rPr>
                <w:b/>
                <w:sz w:val="22"/>
                <w:szCs w:val="22"/>
              </w:rPr>
              <w:t>250,0</w:t>
            </w:r>
          </w:p>
        </w:tc>
        <w:tc>
          <w:tcPr>
            <w:tcW w:w="1559" w:type="dxa"/>
          </w:tcPr>
          <w:p w14:paraId="74416DBE" w14:textId="0BEFA4B2" w:rsidR="00BF5097" w:rsidRPr="00F13110" w:rsidRDefault="00BF5097" w:rsidP="00BF5097">
            <w:pPr>
              <w:jc w:val="center"/>
              <w:rPr>
                <w:b/>
                <w:sz w:val="22"/>
                <w:szCs w:val="22"/>
              </w:rPr>
            </w:pPr>
            <w:r w:rsidRPr="00F13110">
              <w:rPr>
                <w:b/>
                <w:sz w:val="22"/>
                <w:szCs w:val="22"/>
              </w:rPr>
              <w:t>250,0</w:t>
            </w:r>
          </w:p>
        </w:tc>
        <w:tc>
          <w:tcPr>
            <w:tcW w:w="1559" w:type="dxa"/>
          </w:tcPr>
          <w:p w14:paraId="0D1C07AA" w14:textId="038E05C1" w:rsidR="00BF5097" w:rsidRPr="00F13110" w:rsidRDefault="00BF5097" w:rsidP="00BF5097">
            <w:pPr>
              <w:jc w:val="center"/>
              <w:rPr>
                <w:b/>
                <w:sz w:val="22"/>
                <w:szCs w:val="22"/>
              </w:rPr>
            </w:pPr>
            <w:r w:rsidRPr="00F13110">
              <w:rPr>
                <w:b/>
                <w:sz w:val="22"/>
                <w:szCs w:val="22"/>
              </w:rPr>
              <w:t>250,0</w:t>
            </w:r>
          </w:p>
        </w:tc>
        <w:tc>
          <w:tcPr>
            <w:tcW w:w="1559" w:type="dxa"/>
          </w:tcPr>
          <w:p w14:paraId="075EBF21" w14:textId="7A7F5C5B" w:rsidR="00BF5097" w:rsidRPr="00F13110" w:rsidRDefault="00BF5097" w:rsidP="00BF5097">
            <w:pPr>
              <w:jc w:val="center"/>
              <w:rPr>
                <w:b/>
                <w:sz w:val="22"/>
                <w:szCs w:val="22"/>
              </w:rPr>
            </w:pPr>
            <w:r w:rsidRPr="00F13110">
              <w:rPr>
                <w:b/>
                <w:sz w:val="22"/>
                <w:szCs w:val="22"/>
              </w:rPr>
              <w:t>250,0</w:t>
            </w:r>
          </w:p>
        </w:tc>
        <w:tc>
          <w:tcPr>
            <w:tcW w:w="1418" w:type="dxa"/>
          </w:tcPr>
          <w:p w14:paraId="58D71B92" w14:textId="03070573" w:rsidR="00BF5097" w:rsidRPr="00F13110" w:rsidRDefault="00BF5097" w:rsidP="00BF5097">
            <w:pPr>
              <w:jc w:val="center"/>
              <w:rPr>
                <w:b/>
                <w:sz w:val="22"/>
                <w:szCs w:val="22"/>
              </w:rPr>
            </w:pPr>
            <w:r w:rsidRPr="00F13110">
              <w:rPr>
                <w:b/>
                <w:sz w:val="22"/>
                <w:szCs w:val="22"/>
              </w:rPr>
              <w:t>250,0</w:t>
            </w:r>
          </w:p>
        </w:tc>
        <w:tc>
          <w:tcPr>
            <w:tcW w:w="1417" w:type="dxa"/>
          </w:tcPr>
          <w:p w14:paraId="4F498DEC" w14:textId="3F68BFF4" w:rsidR="00BF5097" w:rsidRPr="00F13110" w:rsidRDefault="00BF5097" w:rsidP="00BF5097">
            <w:pPr>
              <w:jc w:val="center"/>
              <w:rPr>
                <w:b/>
                <w:sz w:val="22"/>
                <w:szCs w:val="22"/>
              </w:rPr>
            </w:pPr>
            <w:r w:rsidRPr="00F13110">
              <w:rPr>
                <w:b/>
                <w:sz w:val="22"/>
                <w:szCs w:val="22"/>
              </w:rPr>
              <w:t>250,0</w:t>
            </w:r>
          </w:p>
        </w:tc>
        <w:tc>
          <w:tcPr>
            <w:tcW w:w="1701" w:type="dxa"/>
          </w:tcPr>
          <w:p w14:paraId="53D6876D" w14:textId="2BF98C33" w:rsidR="00BF5097" w:rsidRPr="00F13110" w:rsidRDefault="00BF5097" w:rsidP="00BF5097">
            <w:pPr>
              <w:jc w:val="center"/>
              <w:rPr>
                <w:b/>
                <w:sz w:val="22"/>
                <w:szCs w:val="22"/>
              </w:rPr>
            </w:pPr>
            <w:r w:rsidRPr="00F13110">
              <w:rPr>
                <w:b/>
                <w:sz w:val="22"/>
                <w:szCs w:val="22"/>
              </w:rPr>
              <w:t>1750,0</w:t>
            </w:r>
          </w:p>
        </w:tc>
      </w:tr>
      <w:tr w:rsidR="00BF5097" w:rsidRPr="0005568B" w14:paraId="545456F3" w14:textId="77777777" w:rsidTr="00995980">
        <w:trPr>
          <w:trHeight w:val="260"/>
        </w:trPr>
        <w:tc>
          <w:tcPr>
            <w:tcW w:w="3828" w:type="dxa"/>
          </w:tcPr>
          <w:p w14:paraId="5C261D7F" w14:textId="6EA9808B" w:rsidR="00BF5097" w:rsidRPr="00550E33" w:rsidRDefault="00BF5097" w:rsidP="00BF5097">
            <w:pPr>
              <w:jc w:val="both"/>
              <w:rPr>
                <w:sz w:val="22"/>
                <w:szCs w:val="22"/>
              </w:rPr>
            </w:pPr>
            <w:r w:rsidRPr="00550E33">
              <w:rPr>
                <w:sz w:val="22"/>
                <w:szCs w:val="22"/>
              </w:rPr>
              <w:t>местный бюджет</w:t>
            </w:r>
          </w:p>
        </w:tc>
        <w:tc>
          <w:tcPr>
            <w:tcW w:w="1276" w:type="dxa"/>
          </w:tcPr>
          <w:p w14:paraId="3D467C49" w14:textId="528B01E7" w:rsidR="00BF5097" w:rsidRPr="00F13110" w:rsidRDefault="00BF5097" w:rsidP="00BF5097">
            <w:pPr>
              <w:jc w:val="center"/>
              <w:rPr>
                <w:sz w:val="22"/>
                <w:szCs w:val="22"/>
              </w:rPr>
            </w:pPr>
            <w:r w:rsidRPr="00F13110">
              <w:rPr>
                <w:sz w:val="22"/>
                <w:szCs w:val="22"/>
              </w:rPr>
              <w:t>250,0</w:t>
            </w:r>
          </w:p>
        </w:tc>
        <w:tc>
          <w:tcPr>
            <w:tcW w:w="1418" w:type="dxa"/>
          </w:tcPr>
          <w:p w14:paraId="541ACC9E" w14:textId="39D4D522" w:rsidR="00BF5097" w:rsidRPr="00F13110" w:rsidRDefault="00BF5097" w:rsidP="00BF5097">
            <w:pPr>
              <w:jc w:val="center"/>
              <w:rPr>
                <w:sz w:val="22"/>
                <w:szCs w:val="22"/>
              </w:rPr>
            </w:pPr>
            <w:r w:rsidRPr="00F13110">
              <w:rPr>
                <w:sz w:val="22"/>
                <w:szCs w:val="22"/>
              </w:rPr>
              <w:t>250,0</w:t>
            </w:r>
          </w:p>
        </w:tc>
        <w:tc>
          <w:tcPr>
            <w:tcW w:w="1559" w:type="dxa"/>
          </w:tcPr>
          <w:p w14:paraId="2328A9E8" w14:textId="35014781" w:rsidR="00BF5097" w:rsidRPr="00F13110" w:rsidRDefault="00BF5097" w:rsidP="00BF5097">
            <w:pPr>
              <w:jc w:val="center"/>
              <w:rPr>
                <w:sz w:val="22"/>
                <w:szCs w:val="22"/>
              </w:rPr>
            </w:pPr>
            <w:r w:rsidRPr="00F13110">
              <w:rPr>
                <w:sz w:val="22"/>
                <w:szCs w:val="22"/>
              </w:rPr>
              <w:t>250,0</w:t>
            </w:r>
          </w:p>
        </w:tc>
        <w:tc>
          <w:tcPr>
            <w:tcW w:w="1559" w:type="dxa"/>
          </w:tcPr>
          <w:p w14:paraId="6A0B0152" w14:textId="0D20E4A7" w:rsidR="00BF5097" w:rsidRPr="00F13110" w:rsidRDefault="00BF5097" w:rsidP="00BF5097">
            <w:pPr>
              <w:jc w:val="center"/>
              <w:rPr>
                <w:sz w:val="22"/>
                <w:szCs w:val="22"/>
              </w:rPr>
            </w:pPr>
            <w:r w:rsidRPr="00F13110">
              <w:rPr>
                <w:sz w:val="22"/>
                <w:szCs w:val="22"/>
              </w:rPr>
              <w:t>250,0</w:t>
            </w:r>
          </w:p>
        </w:tc>
        <w:tc>
          <w:tcPr>
            <w:tcW w:w="1559" w:type="dxa"/>
          </w:tcPr>
          <w:p w14:paraId="433E910A" w14:textId="41F08467" w:rsidR="00BF5097" w:rsidRPr="00F13110" w:rsidRDefault="00BF5097" w:rsidP="00BF5097">
            <w:pPr>
              <w:jc w:val="center"/>
              <w:rPr>
                <w:sz w:val="22"/>
                <w:szCs w:val="22"/>
              </w:rPr>
            </w:pPr>
            <w:r w:rsidRPr="00F13110">
              <w:rPr>
                <w:sz w:val="22"/>
                <w:szCs w:val="22"/>
              </w:rPr>
              <w:t>250,0</w:t>
            </w:r>
          </w:p>
        </w:tc>
        <w:tc>
          <w:tcPr>
            <w:tcW w:w="1418" w:type="dxa"/>
          </w:tcPr>
          <w:p w14:paraId="524EF5D6" w14:textId="431443ED" w:rsidR="00BF5097" w:rsidRPr="00F13110" w:rsidRDefault="00BF5097" w:rsidP="00BF5097">
            <w:pPr>
              <w:jc w:val="center"/>
              <w:rPr>
                <w:sz w:val="22"/>
                <w:szCs w:val="22"/>
              </w:rPr>
            </w:pPr>
            <w:r w:rsidRPr="00F13110">
              <w:rPr>
                <w:sz w:val="22"/>
                <w:szCs w:val="22"/>
              </w:rPr>
              <w:t>250,0</w:t>
            </w:r>
          </w:p>
        </w:tc>
        <w:tc>
          <w:tcPr>
            <w:tcW w:w="1417" w:type="dxa"/>
          </w:tcPr>
          <w:p w14:paraId="3A39FE57" w14:textId="7B7EB323" w:rsidR="00BF5097" w:rsidRPr="00F13110" w:rsidRDefault="00BF5097" w:rsidP="00BF5097">
            <w:pPr>
              <w:jc w:val="center"/>
              <w:rPr>
                <w:sz w:val="22"/>
                <w:szCs w:val="22"/>
              </w:rPr>
            </w:pPr>
            <w:r w:rsidRPr="00F13110">
              <w:rPr>
                <w:sz w:val="22"/>
                <w:szCs w:val="22"/>
              </w:rPr>
              <w:t>250,0</w:t>
            </w:r>
          </w:p>
        </w:tc>
        <w:tc>
          <w:tcPr>
            <w:tcW w:w="1701" w:type="dxa"/>
          </w:tcPr>
          <w:p w14:paraId="5DDF2326" w14:textId="46AB2FF7" w:rsidR="00BF5097" w:rsidRPr="00F13110" w:rsidRDefault="00BF5097" w:rsidP="00BF5097">
            <w:pPr>
              <w:jc w:val="center"/>
              <w:rPr>
                <w:sz w:val="22"/>
                <w:szCs w:val="22"/>
              </w:rPr>
            </w:pPr>
            <w:r w:rsidRPr="00F13110">
              <w:rPr>
                <w:sz w:val="22"/>
                <w:szCs w:val="22"/>
              </w:rPr>
              <w:t>1750,0</w:t>
            </w:r>
          </w:p>
        </w:tc>
      </w:tr>
      <w:tr w:rsidR="00E81280" w:rsidRPr="0005568B" w14:paraId="686AB082" w14:textId="77777777" w:rsidTr="00995980">
        <w:trPr>
          <w:trHeight w:val="260"/>
        </w:trPr>
        <w:tc>
          <w:tcPr>
            <w:tcW w:w="3828" w:type="dxa"/>
            <w:shd w:val="clear" w:color="auto" w:fill="auto"/>
          </w:tcPr>
          <w:p w14:paraId="74EA6845" w14:textId="1B88A2A8" w:rsidR="00E81280" w:rsidRPr="00F13110" w:rsidRDefault="008F46B3" w:rsidP="00F13110">
            <w:pPr>
              <w:jc w:val="both"/>
              <w:rPr>
                <w:sz w:val="22"/>
                <w:szCs w:val="22"/>
              </w:rPr>
            </w:pPr>
            <w:r>
              <w:rPr>
                <w:sz w:val="22"/>
                <w:szCs w:val="22"/>
              </w:rPr>
              <w:t>2.1.1.</w:t>
            </w:r>
            <w:r w:rsidR="00E81280" w:rsidRPr="00F13110">
              <w:rPr>
                <w:sz w:val="22"/>
                <w:szCs w:val="22"/>
              </w:rPr>
              <w:t xml:space="preserve"> Мероприятие (результат) «</w:t>
            </w:r>
            <w:r w:rsidR="00F13110">
              <w:rPr>
                <w:sz w:val="24"/>
                <w:szCs w:val="24"/>
              </w:rPr>
              <w:t>Оснащены</w:t>
            </w:r>
            <w:r w:rsidR="00F13110" w:rsidRPr="006A54A1">
              <w:rPr>
                <w:sz w:val="24"/>
                <w:szCs w:val="24"/>
              </w:rPr>
              <w:t xml:space="preserve"> специальным реабилитационным оборудованием</w:t>
            </w:r>
            <w:r w:rsidR="00E81280" w:rsidRPr="00F13110">
              <w:rPr>
                <w:sz w:val="22"/>
                <w:szCs w:val="22"/>
              </w:rPr>
              <w:t xml:space="preserve"> муниципальные бюджетные образовательные учреждения» (всего), в том числе:</w:t>
            </w:r>
          </w:p>
        </w:tc>
        <w:tc>
          <w:tcPr>
            <w:tcW w:w="1276" w:type="dxa"/>
          </w:tcPr>
          <w:p w14:paraId="5FAF2077" w14:textId="52F9C240" w:rsidR="00E81280" w:rsidRPr="00F13110" w:rsidRDefault="00E81280" w:rsidP="00E81280">
            <w:pPr>
              <w:jc w:val="center"/>
              <w:rPr>
                <w:sz w:val="22"/>
                <w:szCs w:val="22"/>
              </w:rPr>
            </w:pPr>
            <w:r w:rsidRPr="00F13110">
              <w:rPr>
                <w:sz w:val="22"/>
                <w:szCs w:val="22"/>
              </w:rPr>
              <w:t>0,0</w:t>
            </w:r>
          </w:p>
        </w:tc>
        <w:tc>
          <w:tcPr>
            <w:tcW w:w="1418" w:type="dxa"/>
          </w:tcPr>
          <w:p w14:paraId="5C7D69BE" w14:textId="754DE6F3" w:rsidR="00E81280" w:rsidRPr="00F13110" w:rsidRDefault="00E81280" w:rsidP="00E81280">
            <w:pPr>
              <w:jc w:val="center"/>
              <w:rPr>
                <w:sz w:val="22"/>
                <w:szCs w:val="22"/>
              </w:rPr>
            </w:pPr>
            <w:r w:rsidRPr="00F13110">
              <w:rPr>
                <w:sz w:val="22"/>
                <w:szCs w:val="22"/>
              </w:rPr>
              <w:t>0,0</w:t>
            </w:r>
          </w:p>
        </w:tc>
        <w:tc>
          <w:tcPr>
            <w:tcW w:w="1559" w:type="dxa"/>
          </w:tcPr>
          <w:p w14:paraId="524E892C" w14:textId="04FDD574" w:rsidR="00E81280" w:rsidRPr="00F13110" w:rsidRDefault="00E81280" w:rsidP="00E81280">
            <w:pPr>
              <w:jc w:val="center"/>
              <w:rPr>
                <w:sz w:val="22"/>
                <w:szCs w:val="22"/>
              </w:rPr>
            </w:pPr>
            <w:r w:rsidRPr="00F13110">
              <w:rPr>
                <w:sz w:val="22"/>
                <w:szCs w:val="22"/>
              </w:rPr>
              <w:t>250,0</w:t>
            </w:r>
          </w:p>
        </w:tc>
        <w:tc>
          <w:tcPr>
            <w:tcW w:w="1559" w:type="dxa"/>
          </w:tcPr>
          <w:p w14:paraId="29F12D16" w14:textId="6F6C29DA" w:rsidR="00E81280" w:rsidRPr="00F13110" w:rsidRDefault="00E81280" w:rsidP="00E81280">
            <w:pPr>
              <w:jc w:val="center"/>
              <w:rPr>
                <w:sz w:val="22"/>
                <w:szCs w:val="22"/>
              </w:rPr>
            </w:pPr>
            <w:r w:rsidRPr="00F13110">
              <w:rPr>
                <w:sz w:val="22"/>
                <w:szCs w:val="22"/>
              </w:rPr>
              <w:t>0,0</w:t>
            </w:r>
          </w:p>
        </w:tc>
        <w:tc>
          <w:tcPr>
            <w:tcW w:w="1559" w:type="dxa"/>
          </w:tcPr>
          <w:p w14:paraId="245B5F23" w14:textId="2BCE32D7" w:rsidR="00E81280" w:rsidRPr="00F13110" w:rsidRDefault="00E81280" w:rsidP="00E81280">
            <w:pPr>
              <w:jc w:val="center"/>
              <w:rPr>
                <w:sz w:val="22"/>
                <w:szCs w:val="22"/>
              </w:rPr>
            </w:pPr>
            <w:r w:rsidRPr="00F13110">
              <w:rPr>
                <w:sz w:val="22"/>
                <w:szCs w:val="22"/>
              </w:rPr>
              <w:t>0,0</w:t>
            </w:r>
          </w:p>
        </w:tc>
        <w:tc>
          <w:tcPr>
            <w:tcW w:w="1418" w:type="dxa"/>
          </w:tcPr>
          <w:p w14:paraId="605D99C1" w14:textId="1647C2B9" w:rsidR="00E81280" w:rsidRPr="00F13110" w:rsidRDefault="00E81280" w:rsidP="00E81280">
            <w:pPr>
              <w:jc w:val="center"/>
              <w:rPr>
                <w:sz w:val="22"/>
                <w:szCs w:val="22"/>
              </w:rPr>
            </w:pPr>
            <w:r w:rsidRPr="00F13110">
              <w:rPr>
                <w:sz w:val="22"/>
                <w:szCs w:val="22"/>
              </w:rPr>
              <w:t>250,0</w:t>
            </w:r>
          </w:p>
        </w:tc>
        <w:tc>
          <w:tcPr>
            <w:tcW w:w="1417" w:type="dxa"/>
          </w:tcPr>
          <w:p w14:paraId="01E06B5E" w14:textId="2F897815" w:rsidR="00E81280" w:rsidRPr="00F13110" w:rsidRDefault="00E81280" w:rsidP="00E81280">
            <w:pPr>
              <w:jc w:val="center"/>
              <w:rPr>
                <w:sz w:val="22"/>
                <w:szCs w:val="22"/>
              </w:rPr>
            </w:pPr>
            <w:r w:rsidRPr="00F13110">
              <w:rPr>
                <w:sz w:val="22"/>
                <w:szCs w:val="22"/>
              </w:rPr>
              <w:t>0,0</w:t>
            </w:r>
          </w:p>
        </w:tc>
        <w:tc>
          <w:tcPr>
            <w:tcW w:w="1701" w:type="dxa"/>
          </w:tcPr>
          <w:p w14:paraId="198397FE" w14:textId="286F46D8" w:rsidR="00E81280" w:rsidRPr="00F13110" w:rsidRDefault="00E81280" w:rsidP="00E81280">
            <w:pPr>
              <w:jc w:val="center"/>
              <w:rPr>
                <w:sz w:val="22"/>
                <w:szCs w:val="22"/>
              </w:rPr>
            </w:pPr>
            <w:r w:rsidRPr="00F13110">
              <w:rPr>
                <w:sz w:val="22"/>
                <w:szCs w:val="22"/>
              </w:rPr>
              <w:t>500,0</w:t>
            </w:r>
          </w:p>
        </w:tc>
      </w:tr>
      <w:tr w:rsidR="00E81280" w:rsidRPr="0005568B" w14:paraId="3158C6F0" w14:textId="77777777" w:rsidTr="00995980">
        <w:trPr>
          <w:trHeight w:val="260"/>
        </w:trPr>
        <w:tc>
          <w:tcPr>
            <w:tcW w:w="3828" w:type="dxa"/>
            <w:shd w:val="clear" w:color="auto" w:fill="auto"/>
            <w:vAlign w:val="center"/>
          </w:tcPr>
          <w:p w14:paraId="0BB1EF4D" w14:textId="58CDCC09" w:rsidR="00E81280" w:rsidRPr="00F13110" w:rsidRDefault="00E81280" w:rsidP="00E81280">
            <w:pPr>
              <w:jc w:val="both"/>
              <w:rPr>
                <w:sz w:val="22"/>
                <w:szCs w:val="22"/>
              </w:rPr>
            </w:pPr>
            <w:r w:rsidRPr="00F13110">
              <w:rPr>
                <w:sz w:val="22"/>
                <w:szCs w:val="22"/>
              </w:rPr>
              <w:t>местный бюджет</w:t>
            </w:r>
          </w:p>
        </w:tc>
        <w:tc>
          <w:tcPr>
            <w:tcW w:w="1276" w:type="dxa"/>
          </w:tcPr>
          <w:p w14:paraId="44361E16" w14:textId="3DBD7C91" w:rsidR="00E81280" w:rsidRPr="00F13110" w:rsidRDefault="00E81280" w:rsidP="00E81280">
            <w:pPr>
              <w:jc w:val="center"/>
              <w:rPr>
                <w:sz w:val="22"/>
                <w:szCs w:val="22"/>
              </w:rPr>
            </w:pPr>
            <w:r w:rsidRPr="00F13110">
              <w:rPr>
                <w:sz w:val="22"/>
                <w:szCs w:val="22"/>
              </w:rPr>
              <w:t>0,0</w:t>
            </w:r>
          </w:p>
        </w:tc>
        <w:tc>
          <w:tcPr>
            <w:tcW w:w="1418" w:type="dxa"/>
          </w:tcPr>
          <w:p w14:paraId="6B2D05E9" w14:textId="7D0BA1D3" w:rsidR="00E81280" w:rsidRPr="00F13110" w:rsidRDefault="00E81280" w:rsidP="00E81280">
            <w:pPr>
              <w:jc w:val="center"/>
              <w:rPr>
                <w:sz w:val="22"/>
                <w:szCs w:val="22"/>
              </w:rPr>
            </w:pPr>
            <w:r w:rsidRPr="00F13110">
              <w:rPr>
                <w:sz w:val="22"/>
                <w:szCs w:val="22"/>
              </w:rPr>
              <w:t>0,0</w:t>
            </w:r>
          </w:p>
        </w:tc>
        <w:tc>
          <w:tcPr>
            <w:tcW w:w="1559" w:type="dxa"/>
          </w:tcPr>
          <w:p w14:paraId="3948A645" w14:textId="7E1D238F" w:rsidR="00E81280" w:rsidRPr="00F13110" w:rsidRDefault="00E81280" w:rsidP="00E81280">
            <w:pPr>
              <w:jc w:val="center"/>
              <w:rPr>
                <w:sz w:val="22"/>
                <w:szCs w:val="22"/>
              </w:rPr>
            </w:pPr>
            <w:r w:rsidRPr="00F13110">
              <w:rPr>
                <w:sz w:val="22"/>
                <w:szCs w:val="22"/>
              </w:rPr>
              <w:t>250,0</w:t>
            </w:r>
          </w:p>
        </w:tc>
        <w:tc>
          <w:tcPr>
            <w:tcW w:w="1559" w:type="dxa"/>
          </w:tcPr>
          <w:p w14:paraId="331F6AD3" w14:textId="4FC5632C" w:rsidR="00E81280" w:rsidRPr="00F13110" w:rsidRDefault="00E81280" w:rsidP="00E81280">
            <w:pPr>
              <w:jc w:val="center"/>
              <w:rPr>
                <w:sz w:val="22"/>
                <w:szCs w:val="22"/>
              </w:rPr>
            </w:pPr>
            <w:r w:rsidRPr="00F13110">
              <w:rPr>
                <w:sz w:val="22"/>
                <w:szCs w:val="22"/>
              </w:rPr>
              <w:t>0,0</w:t>
            </w:r>
          </w:p>
        </w:tc>
        <w:tc>
          <w:tcPr>
            <w:tcW w:w="1559" w:type="dxa"/>
          </w:tcPr>
          <w:p w14:paraId="5751FE9C" w14:textId="10A92F13" w:rsidR="00E81280" w:rsidRPr="00F13110" w:rsidRDefault="00E81280" w:rsidP="00E81280">
            <w:pPr>
              <w:jc w:val="center"/>
              <w:rPr>
                <w:sz w:val="22"/>
                <w:szCs w:val="22"/>
              </w:rPr>
            </w:pPr>
            <w:r w:rsidRPr="00F13110">
              <w:rPr>
                <w:sz w:val="22"/>
                <w:szCs w:val="22"/>
              </w:rPr>
              <w:t>0,0</w:t>
            </w:r>
          </w:p>
        </w:tc>
        <w:tc>
          <w:tcPr>
            <w:tcW w:w="1418" w:type="dxa"/>
          </w:tcPr>
          <w:p w14:paraId="7FA19E54" w14:textId="4A771067" w:rsidR="00E81280" w:rsidRPr="00F13110" w:rsidRDefault="00E81280" w:rsidP="00E81280">
            <w:pPr>
              <w:jc w:val="center"/>
              <w:rPr>
                <w:sz w:val="22"/>
                <w:szCs w:val="22"/>
              </w:rPr>
            </w:pPr>
            <w:r w:rsidRPr="00F13110">
              <w:rPr>
                <w:sz w:val="22"/>
                <w:szCs w:val="22"/>
              </w:rPr>
              <w:t>250,0</w:t>
            </w:r>
          </w:p>
        </w:tc>
        <w:tc>
          <w:tcPr>
            <w:tcW w:w="1417" w:type="dxa"/>
          </w:tcPr>
          <w:p w14:paraId="7643FFC9" w14:textId="7781537F" w:rsidR="00E81280" w:rsidRPr="00F13110" w:rsidRDefault="00E81280" w:rsidP="00E81280">
            <w:pPr>
              <w:jc w:val="center"/>
              <w:rPr>
                <w:sz w:val="22"/>
                <w:szCs w:val="22"/>
              </w:rPr>
            </w:pPr>
            <w:r w:rsidRPr="00F13110">
              <w:rPr>
                <w:sz w:val="22"/>
                <w:szCs w:val="22"/>
              </w:rPr>
              <w:t>0,0</w:t>
            </w:r>
          </w:p>
        </w:tc>
        <w:tc>
          <w:tcPr>
            <w:tcW w:w="1701" w:type="dxa"/>
          </w:tcPr>
          <w:p w14:paraId="29B8CB37" w14:textId="715C5E2F" w:rsidR="00E81280" w:rsidRPr="00F13110" w:rsidRDefault="00E81280" w:rsidP="00E81280">
            <w:pPr>
              <w:jc w:val="center"/>
              <w:rPr>
                <w:sz w:val="22"/>
                <w:szCs w:val="22"/>
              </w:rPr>
            </w:pPr>
            <w:r w:rsidRPr="00F13110">
              <w:rPr>
                <w:sz w:val="22"/>
                <w:szCs w:val="22"/>
              </w:rPr>
              <w:t>500,0</w:t>
            </w:r>
          </w:p>
        </w:tc>
      </w:tr>
      <w:tr w:rsidR="006C0D3D" w:rsidRPr="0005568B" w14:paraId="2A9CC06C" w14:textId="77777777" w:rsidTr="00995980">
        <w:trPr>
          <w:trHeight w:val="260"/>
        </w:trPr>
        <w:tc>
          <w:tcPr>
            <w:tcW w:w="3828" w:type="dxa"/>
            <w:shd w:val="clear" w:color="auto" w:fill="auto"/>
          </w:tcPr>
          <w:p w14:paraId="6297A200" w14:textId="0DCCE26F" w:rsidR="006C0D3D" w:rsidRPr="008F46B3" w:rsidRDefault="006C0D3D" w:rsidP="00550E33">
            <w:pPr>
              <w:jc w:val="both"/>
              <w:rPr>
                <w:sz w:val="22"/>
                <w:szCs w:val="22"/>
              </w:rPr>
            </w:pPr>
            <w:r w:rsidRPr="008F46B3">
              <w:rPr>
                <w:sz w:val="22"/>
                <w:szCs w:val="22"/>
              </w:rPr>
              <w:t xml:space="preserve">2.1.2. Мероприятие (результат) «Оснащены </w:t>
            </w:r>
            <w:r w:rsidR="008F46B3" w:rsidRPr="008F46B3">
              <w:rPr>
                <w:sz w:val="24"/>
                <w:szCs w:val="24"/>
              </w:rPr>
              <w:t xml:space="preserve">специальным реабилитационным оборудованием </w:t>
            </w:r>
            <w:r w:rsidR="00550E33" w:rsidRPr="00F13110">
              <w:rPr>
                <w:sz w:val="22"/>
                <w:szCs w:val="22"/>
              </w:rPr>
              <w:t xml:space="preserve">муниципальные </w:t>
            </w:r>
            <w:r w:rsidRPr="008F46B3">
              <w:rPr>
                <w:sz w:val="22"/>
                <w:szCs w:val="22"/>
              </w:rPr>
              <w:t>учреждения культуры» (всего), в том числе:</w:t>
            </w:r>
          </w:p>
        </w:tc>
        <w:tc>
          <w:tcPr>
            <w:tcW w:w="1276" w:type="dxa"/>
          </w:tcPr>
          <w:p w14:paraId="6E2EB569" w14:textId="4584271F" w:rsidR="006C0D3D" w:rsidRPr="00F13110" w:rsidRDefault="006C0D3D" w:rsidP="006C0D3D">
            <w:pPr>
              <w:jc w:val="center"/>
              <w:rPr>
                <w:sz w:val="22"/>
                <w:szCs w:val="22"/>
              </w:rPr>
            </w:pPr>
            <w:r w:rsidRPr="00F13110">
              <w:rPr>
                <w:sz w:val="22"/>
                <w:szCs w:val="22"/>
              </w:rPr>
              <w:t>250,0</w:t>
            </w:r>
          </w:p>
        </w:tc>
        <w:tc>
          <w:tcPr>
            <w:tcW w:w="1418" w:type="dxa"/>
          </w:tcPr>
          <w:p w14:paraId="10F26E11" w14:textId="79DDA334" w:rsidR="006C0D3D" w:rsidRPr="00F13110" w:rsidRDefault="006C0D3D" w:rsidP="006C0D3D">
            <w:pPr>
              <w:jc w:val="center"/>
              <w:rPr>
                <w:sz w:val="22"/>
                <w:szCs w:val="22"/>
              </w:rPr>
            </w:pPr>
            <w:r w:rsidRPr="00F13110">
              <w:rPr>
                <w:sz w:val="22"/>
                <w:szCs w:val="22"/>
              </w:rPr>
              <w:t>0,0</w:t>
            </w:r>
          </w:p>
        </w:tc>
        <w:tc>
          <w:tcPr>
            <w:tcW w:w="1559" w:type="dxa"/>
          </w:tcPr>
          <w:p w14:paraId="3F752B76" w14:textId="46CB0504" w:rsidR="006C0D3D" w:rsidRPr="00F13110" w:rsidRDefault="006C0D3D" w:rsidP="006C0D3D">
            <w:pPr>
              <w:jc w:val="center"/>
              <w:rPr>
                <w:sz w:val="22"/>
                <w:szCs w:val="22"/>
              </w:rPr>
            </w:pPr>
            <w:r w:rsidRPr="00F13110">
              <w:rPr>
                <w:sz w:val="22"/>
                <w:szCs w:val="22"/>
              </w:rPr>
              <w:t>0,0</w:t>
            </w:r>
          </w:p>
        </w:tc>
        <w:tc>
          <w:tcPr>
            <w:tcW w:w="1559" w:type="dxa"/>
          </w:tcPr>
          <w:p w14:paraId="0D112AEE" w14:textId="758C3F7E" w:rsidR="006C0D3D" w:rsidRPr="00F13110" w:rsidRDefault="006C0D3D" w:rsidP="006C0D3D">
            <w:pPr>
              <w:jc w:val="center"/>
              <w:rPr>
                <w:sz w:val="22"/>
                <w:szCs w:val="22"/>
              </w:rPr>
            </w:pPr>
            <w:r w:rsidRPr="00F13110">
              <w:rPr>
                <w:sz w:val="22"/>
                <w:szCs w:val="22"/>
              </w:rPr>
              <w:t>250,0</w:t>
            </w:r>
          </w:p>
        </w:tc>
        <w:tc>
          <w:tcPr>
            <w:tcW w:w="1559" w:type="dxa"/>
          </w:tcPr>
          <w:p w14:paraId="66A8B6DD" w14:textId="206CCB32" w:rsidR="006C0D3D" w:rsidRPr="00F13110" w:rsidRDefault="006C0D3D" w:rsidP="006C0D3D">
            <w:pPr>
              <w:jc w:val="center"/>
              <w:rPr>
                <w:sz w:val="22"/>
                <w:szCs w:val="22"/>
              </w:rPr>
            </w:pPr>
            <w:r w:rsidRPr="00F13110">
              <w:rPr>
                <w:sz w:val="22"/>
                <w:szCs w:val="22"/>
              </w:rPr>
              <w:t>0,0</w:t>
            </w:r>
          </w:p>
        </w:tc>
        <w:tc>
          <w:tcPr>
            <w:tcW w:w="1418" w:type="dxa"/>
          </w:tcPr>
          <w:p w14:paraId="717C2448" w14:textId="08BC11E9" w:rsidR="006C0D3D" w:rsidRPr="00F13110" w:rsidRDefault="006C0D3D" w:rsidP="006C0D3D">
            <w:pPr>
              <w:jc w:val="center"/>
              <w:rPr>
                <w:sz w:val="22"/>
                <w:szCs w:val="22"/>
              </w:rPr>
            </w:pPr>
            <w:r w:rsidRPr="00F13110">
              <w:rPr>
                <w:sz w:val="22"/>
                <w:szCs w:val="22"/>
              </w:rPr>
              <w:t>0,0</w:t>
            </w:r>
          </w:p>
        </w:tc>
        <w:tc>
          <w:tcPr>
            <w:tcW w:w="1417" w:type="dxa"/>
          </w:tcPr>
          <w:p w14:paraId="4288E2DB" w14:textId="3207DBD5" w:rsidR="006C0D3D" w:rsidRPr="00F13110" w:rsidRDefault="006C0D3D" w:rsidP="006C0D3D">
            <w:pPr>
              <w:jc w:val="center"/>
              <w:rPr>
                <w:sz w:val="22"/>
                <w:szCs w:val="22"/>
              </w:rPr>
            </w:pPr>
            <w:r w:rsidRPr="00F13110">
              <w:rPr>
                <w:sz w:val="22"/>
                <w:szCs w:val="22"/>
              </w:rPr>
              <w:t>250,0</w:t>
            </w:r>
          </w:p>
        </w:tc>
        <w:tc>
          <w:tcPr>
            <w:tcW w:w="1701" w:type="dxa"/>
          </w:tcPr>
          <w:p w14:paraId="1873B969" w14:textId="72893917" w:rsidR="006C0D3D" w:rsidRPr="00F13110" w:rsidRDefault="006C0D3D" w:rsidP="006C0D3D">
            <w:pPr>
              <w:jc w:val="center"/>
              <w:rPr>
                <w:sz w:val="22"/>
                <w:szCs w:val="22"/>
              </w:rPr>
            </w:pPr>
            <w:r w:rsidRPr="00F13110">
              <w:rPr>
                <w:sz w:val="22"/>
                <w:szCs w:val="22"/>
              </w:rPr>
              <w:t>750,0</w:t>
            </w:r>
          </w:p>
        </w:tc>
      </w:tr>
      <w:tr w:rsidR="006C0D3D" w:rsidRPr="0005568B" w14:paraId="3CB4D16F" w14:textId="77777777" w:rsidTr="00995980">
        <w:trPr>
          <w:trHeight w:val="260"/>
        </w:trPr>
        <w:tc>
          <w:tcPr>
            <w:tcW w:w="3828" w:type="dxa"/>
            <w:shd w:val="clear" w:color="auto" w:fill="auto"/>
            <w:vAlign w:val="center"/>
          </w:tcPr>
          <w:p w14:paraId="4E30511A" w14:textId="3DE230A9" w:rsidR="006C0D3D" w:rsidRPr="008F46B3" w:rsidRDefault="006C0D3D" w:rsidP="006C0D3D">
            <w:pPr>
              <w:jc w:val="both"/>
              <w:rPr>
                <w:sz w:val="22"/>
                <w:szCs w:val="22"/>
              </w:rPr>
            </w:pPr>
            <w:r w:rsidRPr="008F46B3">
              <w:rPr>
                <w:sz w:val="22"/>
                <w:szCs w:val="22"/>
              </w:rPr>
              <w:t>местный бюджет</w:t>
            </w:r>
          </w:p>
        </w:tc>
        <w:tc>
          <w:tcPr>
            <w:tcW w:w="1276" w:type="dxa"/>
          </w:tcPr>
          <w:p w14:paraId="2EA428EA" w14:textId="156028D6" w:rsidR="006C0D3D" w:rsidRPr="00F13110" w:rsidRDefault="006C0D3D" w:rsidP="006C0D3D">
            <w:pPr>
              <w:jc w:val="center"/>
              <w:rPr>
                <w:sz w:val="22"/>
                <w:szCs w:val="22"/>
              </w:rPr>
            </w:pPr>
            <w:r w:rsidRPr="00F13110">
              <w:rPr>
                <w:sz w:val="22"/>
                <w:szCs w:val="22"/>
              </w:rPr>
              <w:t>250,0</w:t>
            </w:r>
          </w:p>
        </w:tc>
        <w:tc>
          <w:tcPr>
            <w:tcW w:w="1418" w:type="dxa"/>
          </w:tcPr>
          <w:p w14:paraId="6AC26402" w14:textId="250B486D" w:rsidR="006C0D3D" w:rsidRPr="00F13110" w:rsidRDefault="006C0D3D" w:rsidP="006C0D3D">
            <w:pPr>
              <w:jc w:val="center"/>
              <w:rPr>
                <w:sz w:val="22"/>
                <w:szCs w:val="22"/>
              </w:rPr>
            </w:pPr>
            <w:r w:rsidRPr="00F13110">
              <w:rPr>
                <w:sz w:val="22"/>
                <w:szCs w:val="22"/>
              </w:rPr>
              <w:t>0,0</w:t>
            </w:r>
          </w:p>
        </w:tc>
        <w:tc>
          <w:tcPr>
            <w:tcW w:w="1559" w:type="dxa"/>
          </w:tcPr>
          <w:p w14:paraId="3E839A1C" w14:textId="3CE6374B" w:rsidR="006C0D3D" w:rsidRPr="00F13110" w:rsidRDefault="006C0D3D" w:rsidP="006C0D3D">
            <w:pPr>
              <w:jc w:val="center"/>
              <w:rPr>
                <w:sz w:val="22"/>
                <w:szCs w:val="22"/>
              </w:rPr>
            </w:pPr>
            <w:r w:rsidRPr="00F13110">
              <w:rPr>
                <w:sz w:val="22"/>
                <w:szCs w:val="22"/>
              </w:rPr>
              <w:t>0,0</w:t>
            </w:r>
          </w:p>
        </w:tc>
        <w:tc>
          <w:tcPr>
            <w:tcW w:w="1559" w:type="dxa"/>
          </w:tcPr>
          <w:p w14:paraId="59BC07E6" w14:textId="66E40CD7" w:rsidR="006C0D3D" w:rsidRPr="00F13110" w:rsidRDefault="006C0D3D" w:rsidP="006C0D3D">
            <w:pPr>
              <w:jc w:val="center"/>
              <w:rPr>
                <w:sz w:val="22"/>
                <w:szCs w:val="22"/>
              </w:rPr>
            </w:pPr>
            <w:r w:rsidRPr="00F13110">
              <w:rPr>
                <w:sz w:val="22"/>
                <w:szCs w:val="22"/>
              </w:rPr>
              <w:t>250,0</w:t>
            </w:r>
          </w:p>
        </w:tc>
        <w:tc>
          <w:tcPr>
            <w:tcW w:w="1559" w:type="dxa"/>
          </w:tcPr>
          <w:p w14:paraId="1D87F9B1" w14:textId="55CD70B7" w:rsidR="006C0D3D" w:rsidRPr="00F13110" w:rsidRDefault="006C0D3D" w:rsidP="006C0D3D">
            <w:pPr>
              <w:jc w:val="center"/>
              <w:rPr>
                <w:sz w:val="22"/>
                <w:szCs w:val="22"/>
              </w:rPr>
            </w:pPr>
            <w:r w:rsidRPr="00F13110">
              <w:rPr>
                <w:sz w:val="22"/>
                <w:szCs w:val="22"/>
              </w:rPr>
              <w:t>0,0</w:t>
            </w:r>
          </w:p>
        </w:tc>
        <w:tc>
          <w:tcPr>
            <w:tcW w:w="1418" w:type="dxa"/>
          </w:tcPr>
          <w:p w14:paraId="0482CDCD" w14:textId="456A09CD" w:rsidR="006C0D3D" w:rsidRPr="00F13110" w:rsidRDefault="006C0D3D" w:rsidP="006C0D3D">
            <w:pPr>
              <w:jc w:val="center"/>
              <w:rPr>
                <w:sz w:val="22"/>
                <w:szCs w:val="22"/>
              </w:rPr>
            </w:pPr>
            <w:r w:rsidRPr="00F13110">
              <w:rPr>
                <w:sz w:val="22"/>
                <w:szCs w:val="22"/>
              </w:rPr>
              <w:t>0,0</w:t>
            </w:r>
          </w:p>
        </w:tc>
        <w:tc>
          <w:tcPr>
            <w:tcW w:w="1417" w:type="dxa"/>
          </w:tcPr>
          <w:p w14:paraId="291DE46D" w14:textId="1006D7D7" w:rsidR="006C0D3D" w:rsidRPr="00F13110" w:rsidRDefault="006C0D3D" w:rsidP="006C0D3D">
            <w:pPr>
              <w:jc w:val="center"/>
              <w:rPr>
                <w:sz w:val="22"/>
                <w:szCs w:val="22"/>
              </w:rPr>
            </w:pPr>
            <w:r w:rsidRPr="00F13110">
              <w:rPr>
                <w:sz w:val="22"/>
                <w:szCs w:val="22"/>
              </w:rPr>
              <w:t>250,0</w:t>
            </w:r>
          </w:p>
        </w:tc>
        <w:tc>
          <w:tcPr>
            <w:tcW w:w="1701" w:type="dxa"/>
          </w:tcPr>
          <w:p w14:paraId="7AD0F0DA" w14:textId="719308D4" w:rsidR="006C0D3D" w:rsidRPr="00F13110" w:rsidRDefault="006C0D3D" w:rsidP="006C0D3D">
            <w:pPr>
              <w:jc w:val="center"/>
              <w:rPr>
                <w:sz w:val="22"/>
                <w:szCs w:val="22"/>
              </w:rPr>
            </w:pPr>
            <w:r w:rsidRPr="00F13110">
              <w:rPr>
                <w:sz w:val="22"/>
                <w:szCs w:val="22"/>
              </w:rPr>
              <w:t>750,0</w:t>
            </w:r>
          </w:p>
        </w:tc>
      </w:tr>
      <w:tr w:rsidR="00407BCA" w:rsidRPr="0005568B" w14:paraId="638DDD50" w14:textId="77777777" w:rsidTr="00995980">
        <w:trPr>
          <w:trHeight w:val="260"/>
        </w:trPr>
        <w:tc>
          <w:tcPr>
            <w:tcW w:w="3828" w:type="dxa"/>
            <w:shd w:val="clear" w:color="auto" w:fill="auto"/>
          </w:tcPr>
          <w:p w14:paraId="5FDD6019" w14:textId="48C6DE28" w:rsidR="00407BCA" w:rsidRPr="008F46B3" w:rsidRDefault="00407BCA" w:rsidP="00550E33">
            <w:pPr>
              <w:jc w:val="both"/>
              <w:rPr>
                <w:sz w:val="22"/>
                <w:szCs w:val="22"/>
              </w:rPr>
            </w:pPr>
            <w:r w:rsidRPr="008F46B3">
              <w:rPr>
                <w:rFonts w:eastAsia="Calibri"/>
                <w:sz w:val="22"/>
                <w:szCs w:val="22"/>
              </w:rPr>
              <w:t xml:space="preserve">2.1.3. </w:t>
            </w:r>
            <w:r w:rsidRPr="008F46B3">
              <w:rPr>
                <w:sz w:val="22"/>
                <w:szCs w:val="22"/>
              </w:rPr>
              <w:t>Мероприятие (результат) «</w:t>
            </w:r>
            <w:r w:rsidR="008F46B3" w:rsidRPr="008F46B3">
              <w:rPr>
                <w:sz w:val="24"/>
                <w:szCs w:val="24"/>
              </w:rPr>
              <w:t xml:space="preserve">Оснащены специальным реабилитационным оборудованием </w:t>
            </w:r>
            <w:r w:rsidR="008F46B3" w:rsidRPr="008F46B3">
              <w:rPr>
                <w:rFonts w:eastAsia="Calibri"/>
                <w:sz w:val="22"/>
                <w:szCs w:val="22"/>
              </w:rPr>
              <w:t xml:space="preserve"> </w:t>
            </w:r>
            <w:r w:rsidR="00550E33" w:rsidRPr="00F13110">
              <w:rPr>
                <w:sz w:val="22"/>
                <w:szCs w:val="22"/>
              </w:rPr>
              <w:t xml:space="preserve">муниципальные </w:t>
            </w:r>
            <w:r w:rsidR="008F46B3" w:rsidRPr="008F46B3">
              <w:rPr>
                <w:rFonts w:eastAsia="Calibri"/>
                <w:sz w:val="22"/>
                <w:szCs w:val="22"/>
              </w:rPr>
              <w:t>учреждения</w:t>
            </w:r>
            <w:r w:rsidRPr="008F46B3">
              <w:rPr>
                <w:rFonts w:eastAsia="Calibri"/>
                <w:sz w:val="22"/>
                <w:szCs w:val="22"/>
              </w:rPr>
              <w:t xml:space="preserve"> физической культуры и спорта» </w:t>
            </w:r>
            <w:r w:rsidRPr="008F46B3">
              <w:rPr>
                <w:sz w:val="22"/>
                <w:szCs w:val="22"/>
              </w:rPr>
              <w:t>(всего), в том числе:</w:t>
            </w:r>
          </w:p>
        </w:tc>
        <w:tc>
          <w:tcPr>
            <w:tcW w:w="1276" w:type="dxa"/>
          </w:tcPr>
          <w:p w14:paraId="4ABC8B47" w14:textId="7D8991C3" w:rsidR="00407BCA" w:rsidRPr="00F13110" w:rsidRDefault="00407BCA" w:rsidP="00407BCA">
            <w:pPr>
              <w:jc w:val="center"/>
              <w:rPr>
                <w:sz w:val="22"/>
                <w:szCs w:val="22"/>
              </w:rPr>
            </w:pPr>
            <w:r w:rsidRPr="00F13110">
              <w:rPr>
                <w:sz w:val="22"/>
                <w:szCs w:val="22"/>
              </w:rPr>
              <w:t>0,0</w:t>
            </w:r>
          </w:p>
        </w:tc>
        <w:tc>
          <w:tcPr>
            <w:tcW w:w="1418" w:type="dxa"/>
          </w:tcPr>
          <w:p w14:paraId="3E3807B9" w14:textId="3DD5B5D3" w:rsidR="00407BCA" w:rsidRPr="00F13110" w:rsidRDefault="00407BCA" w:rsidP="00407BCA">
            <w:pPr>
              <w:jc w:val="center"/>
              <w:rPr>
                <w:sz w:val="22"/>
                <w:szCs w:val="22"/>
              </w:rPr>
            </w:pPr>
            <w:r w:rsidRPr="00F13110">
              <w:rPr>
                <w:sz w:val="22"/>
                <w:szCs w:val="22"/>
              </w:rPr>
              <w:t>250,0</w:t>
            </w:r>
          </w:p>
        </w:tc>
        <w:tc>
          <w:tcPr>
            <w:tcW w:w="1559" w:type="dxa"/>
          </w:tcPr>
          <w:p w14:paraId="068D1163" w14:textId="4AAD2D81" w:rsidR="00407BCA" w:rsidRPr="00F13110" w:rsidRDefault="00407BCA" w:rsidP="00407BCA">
            <w:pPr>
              <w:jc w:val="center"/>
              <w:rPr>
                <w:sz w:val="22"/>
                <w:szCs w:val="22"/>
              </w:rPr>
            </w:pPr>
            <w:r w:rsidRPr="00F13110">
              <w:rPr>
                <w:sz w:val="22"/>
                <w:szCs w:val="22"/>
              </w:rPr>
              <w:t>0,0</w:t>
            </w:r>
          </w:p>
        </w:tc>
        <w:tc>
          <w:tcPr>
            <w:tcW w:w="1559" w:type="dxa"/>
          </w:tcPr>
          <w:p w14:paraId="6CE0B9E3" w14:textId="70B77D23" w:rsidR="00407BCA" w:rsidRPr="00F13110" w:rsidRDefault="00407BCA" w:rsidP="00407BCA">
            <w:pPr>
              <w:jc w:val="center"/>
              <w:rPr>
                <w:sz w:val="22"/>
                <w:szCs w:val="22"/>
              </w:rPr>
            </w:pPr>
            <w:r w:rsidRPr="00F13110">
              <w:rPr>
                <w:sz w:val="22"/>
                <w:szCs w:val="22"/>
              </w:rPr>
              <w:t>0,0</w:t>
            </w:r>
          </w:p>
        </w:tc>
        <w:tc>
          <w:tcPr>
            <w:tcW w:w="1559" w:type="dxa"/>
          </w:tcPr>
          <w:p w14:paraId="044818C7" w14:textId="777D321D" w:rsidR="00407BCA" w:rsidRPr="00F13110" w:rsidRDefault="00407BCA" w:rsidP="00407BCA">
            <w:pPr>
              <w:jc w:val="center"/>
              <w:rPr>
                <w:sz w:val="22"/>
                <w:szCs w:val="22"/>
              </w:rPr>
            </w:pPr>
            <w:r w:rsidRPr="00F13110">
              <w:rPr>
                <w:sz w:val="22"/>
                <w:szCs w:val="22"/>
              </w:rPr>
              <w:t>250,0</w:t>
            </w:r>
          </w:p>
        </w:tc>
        <w:tc>
          <w:tcPr>
            <w:tcW w:w="1418" w:type="dxa"/>
          </w:tcPr>
          <w:p w14:paraId="5CEB3F91" w14:textId="18F87567" w:rsidR="00407BCA" w:rsidRPr="00F13110" w:rsidRDefault="00407BCA" w:rsidP="00407BCA">
            <w:pPr>
              <w:jc w:val="center"/>
              <w:rPr>
                <w:sz w:val="22"/>
                <w:szCs w:val="22"/>
              </w:rPr>
            </w:pPr>
            <w:r w:rsidRPr="00F13110">
              <w:rPr>
                <w:sz w:val="22"/>
                <w:szCs w:val="22"/>
              </w:rPr>
              <w:t>0,0</w:t>
            </w:r>
          </w:p>
        </w:tc>
        <w:tc>
          <w:tcPr>
            <w:tcW w:w="1417" w:type="dxa"/>
          </w:tcPr>
          <w:p w14:paraId="47F27D22" w14:textId="0EBCB56E" w:rsidR="00407BCA" w:rsidRPr="00F13110" w:rsidRDefault="00407BCA" w:rsidP="00407BCA">
            <w:pPr>
              <w:jc w:val="center"/>
              <w:rPr>
                <w:sz w:val="22"/>
                <w:szCs w:val="22"/>
              </w:rPr>
            </w:pPr>
            <w:r w:rsidRPr="00F13110">
              <w:rPr>
                <w:sz w:val="22"/>
                <w:szCs w:val="22"/>
              </w:rPr>
              <w:t>0,0</w:t>
            </w:r>
          </w:p>
        </w:tc>
        <w:tc>
          <w:tcPr>
            <w:tcW w:w="1701" w:type="dxa"/>
          </w:tcPr>
          <w:p w14:paraId="3CB76AED" w14:textId="1A8BEB20" w:rsidR="00407BCA" w:rsidRPr="00F13110" w:rsidRDefault="00407BCA" w:rsidP="00407BCA">
            <w:pPr>
              <w:jc w:val="center"/>
              <w:rPr>
                <w:sz w:val="22"/>
                <w:szCs w:val="22"/>
              </w:rPr>
            </w:pPr>
            <w:r w:rsidRPr="00F13110">
              <w:rPr>
                <w:sz w:val="22"/>
                <w:szCs w:val="22"/>
              </w:rPr>
              <w:t>500,0</w:t>
            </w:r>
          </w:p>
        </w:tc>
      </w:tr>
      <w:tr w:rsidR="00407BCA" w:rsidRPr="0005568B" w14:paraId="63315AFE" w14:textId="77777777" w:rsidTr="00995980">
        <w:trPr>
          <w:trHeight w:val="260"/>
        </w:trPr>
        <w:tc>
          <w:tcPr>
            <w:tcW w:w="3828" w:type="dxa"/>
            <w:shd w:val="clear" w:color="auto" w:fill="auto"/>
            <w:vAlign w:val="center"/>
          </w:tcPr>
          <w:p w14:paraId="0FA3F8E9" w14:textId="184B7B91" w:rsidR="00407BCA" w:rsidRPr="00F13110" w:rsidRDefault="00407BCA" w:rsidP="00407BCA">
            <w:pPr>
              <w:jc w:val="both"/>
              <w:rPr>
                <w:sz w:val="22"/>
                <w:szCs w:val="22"/>
              </w:rPr>
            </w:pPr>
            <w:r w:rsidRPr="00F13110">
              <w:rPr>
                <w:sz w:val="22"/>
                <w:szCs w:val="22"/>
              </w:rPr>
              <w:t>местный бюджет</w:t>
            </w:r>
          </w:p>
        </w:tc>
        <w:tc>
          <w:tcPr>
            <w:tcW w:w="1276" w:type="dxa"/>
          </w:tcPr>
          <w:p w14:paraId="2090CE8D" w14:textId="21A9DD6D" w:rsidR="00407BCA" w:rsidRPr="00F13110" w:rsidRDefault="00407BCA" w:rsidP="00407BCA">
            <w:pPr>
              <w:jc w:val="center"/>
              <w:rPr>
                <w:sz w:val="22"/>
                <w:szCs w:val="22"/>
              </w:rPr>
            </w:pPr>
            <w:r w:rsidRPr="00F13110">
              <w:rPr>
                <w:sz w:val="22"/>
                <w:szCs w:val="22"/>
              </w:rPr>
              <w:t>0,0</w:t>
            </w:r>
          </w:p>
        </w:tc>
        <w:tc>
          <w:tcPr>
            <w:tcW w:w="1418" w:type="dxa"/>
          </w:tcPr>
          <w:p w14:paraId="6E50AAC5" w14:textId="4A48884C" w:rsidR="00407BCA" w:rsidRPr="00F13110" w:rsidRDefault="00407BCA" w:rsidP="00407BCA">
            <w:pPr>
              <w:jc w:val="center"/>
              <w:rPr>
                <w:sz w:val="22"/>
                <w:szCs w:val="22"/>
              </w:rPr>
            </w:pPr>
            <w:r w:rsidRPr="00F13110">
              <w:rPr>
                <w:sz w:val="22"/>
                <w:szCs w:val="22"/>
              </w:rPr>
              <w:t>250,0</w:t>
            </w:r>
          </w:p>
        </w:tc>
        <w:tc>
          <w:tcPr>
            <w:tcW w:w="1559" w:type="dxa"/>
          </w:tcPr>
          <w:p w14:paraId="27B44692" w14:textId="5BA1AAB1" w:rsidR="00407BCA" w:rsidRPr="00F13110" w:rsidRDefault="00407BCA" w:rsidP="00407BCA">
            <w:pPr>
              <w:jc w:val="center"/>
              <w:rPr>
                <w:sz w:val="22"/>
                <w:szCs w:val="22"/>
              </w:rPr>
            </w:pPr>
            <w:r w:rsidRPr="00F13110">
              <w:rPr>
                <w:sz w:val="22"/>
                <w:szCs w:val="22"/>
              </w:rPr>
              <w:t>0,0</w:t>
            </w:r>
          </w:p>
        </w:tc>
        <w:tc>
          <w:tcPr>
            <w:tcW w:w="1559" w:type="dxa"/>
          </w:tcPr>
          <w:p w14:paraId="4A042462" w14:textId="641E3565" w:rsidR="00407BCA" w:rsidRPr="00F13110" w:rsidRDefault="00407BCA" w:rsidP="00407BCA">
            <w:pPr>
              <w:jc w:val="center"/>
              <w:rPr>
                <w:sz w:val="22"/>
                <w:szCs w:val="22"/>
              </w:rPr>
            </w:pPr>
            <w:r w:rsidRPr="00F13110">
              <w:rPr>
                <w:sz w:val="22"/>
                <w:szCs w:val="22"/>
              </w:rPr>
              <w:t>0,0</w:t>
            </w:r>
          </w:p>
        </w:tc>
        <w:tc>
          <w:tcPr>
            <w:tcW w:w="1559" w:type="dxa"/>
          </w:tcPr>
          <w:p w14:paraId="1BF4992C" w14:textId="7888FB99" w:rsidR="00407BCA" w:rsidRPr="00F13110" w:rsidRDefault="00407BCA" w:rsidP="00407BCA">
            <w:pPr>
              <w:jc w:val="center"/>
              <w:rPr>
                <w:sz w:val="22"/>
                <w:szCs w:val="22"/>
              </w:rPr>
            </w:pPr>
            <w:r w:rsidRPr="00F13110">
              <w:rPr>
                <w:sz w:val="22"/>
                <w:szCs w:val="22"/>
              </w:rPr>
              <w:t>250,0</w:t>
            </w:r>
          </w:p>
        </w:tc>
        <w:tc>
          <w:tcPr>
            <w:tcW w:w="1418" w:type="dxa"/>
          </w:tcPr>
          <w:p w14:paraId="11A4F119" w14:textId="3A291717" w:rsidR="00407BCA" w:rsidRPr="00F13110" w:rsidRDefault="00407BCA" w:rsidP="00407BCA">
            <w:pPr>
              <w:jc w:val="center"/>
              <w:rPr>
                <w:sz w:val="22"/>
                <w:szCs w:val="22"/>
              </w:rPr>
            </w:pPr>
            <w:r w:rsidRPr="00F13110">
              <w:rPr>
                <w:sz w:val="22"/>
                <w:szCs w:val="22"/>
              </w:rPr>
              <w:t>0,0</w:t>
            </w:r>
          </w:p>
        </w:tc>
        <w:tc>
          <w:tcPr>
            <w:tcW w:w="1417" w:type="dxa"/>
          </w:tcPr>
          <w:p w14:paraId="7FC203D3" w14:textId="5567A698" w:rsidR="00407BCA" w:rsidRPr="00F13110" w:rsidRDefault="00407BCA" w:rsidP="00407BCA">
            <w:pPr>
              <w:jc w:val="center"/>
              <w:rPr>
                <w:sz w:val="22"/>
                <w:szCs w:val="22"/>
              </w:rPr>
            </w:pPr>
            <w:r w:rsidRPr="00F13110">
              <w:rPr>
                <w:sz w:val="22"/>
                <w:szCs w:val="22"/>
              </w:rPr>
              <w:t>0,0</w:t>
            </w:r>
          </w:p>
        </w:tc>
        <w:tc>
          <w:tcPr>
            <w:tcW w:w="1701" w:type="dxa"/>
          </w:tcPr>
          <w:p w14:paraId="5119BB40" w14:textId="2ABE9EC6" w:rsidR="00407BCA" w:rsidRPr="00F13110" w:rsidRDefault="00407BCA" w:rsidP="00407BCA">
            <w:pPr>
              <w:jc w:val="center"/>
              <w:rPr>
                <w:sz w:val="22"/>
                <w:szCs w:val="22"/>
              </w:rPr>
            </w:pPr>
            <w:r w:rsidRPr="00F13110">
              <w:rPr>
                <w:sz w:val="22"/>
                <w:szCs w:val="22"/>
              </w:rPr>
              <w:t>500,0</w:t>
            </w:r>
          </w:p>
        </w:tc>
      </w:tr>
      <w:bookmarkEnd w:id="3"/>
    </w:tbl>
    <w:p w14:paraId="5BAEDDFF" w14:textId="77777777" w:rsidR="00DE0255" w:rsidRPr="002D3919" w:rsidRDefault="00DE0255" w:rsidP="00005D9D">
      <w:pPr>
        <w:tabs>
          <w:tab w:val="left" w:pos="0"/>
          <w:tab w:val="left" w:pos="8627"/>
        </w:tabs>
        <w:jc w:val="both"/>
        <w:rPr>
          <w:rFonts w:eastAsia="Calibri"/>
          <w:sz w:val="22"/>
          <w:szCs w:val="22"/>
          <w:lang w:eastAsia="en-US"/>
        </w:rPr>
        <w:sectPr w:rsidR="00DE0255" w:rsidRPr="002D3919" w:rsidSect="003A33E5">
          <w:headerReference w:type="default" r:id="rId9"/>
          <w:pgSz w:w="16838" w:h="11906" w:orient="landscape"/>
          <w:pgMar w:top="1134" w:right="567" w:bottom="993" w:left="709" w:header="709" w:footer="709" w:gutter="0"/>
          <w:pgNumType w:chapStyle="1"/>
          <w:cols w:space="708"/>
          <w:docGrid w:linePitch="381"/>
        </w:sectPr>
      </w:pPr>
    </w:p>
    <w:p w14:paraId="48D92DC1" w14:textId="72199D27" w:rsidR="00DE0255" w:rsidRPr="002D3919" w:rsidRDefault="00DE0255" w:rsidP="00D86A52">
      <w:pPr>
        <w:tabs>
          <w:tab w:val="left" w:pos="0"/>
          <w:tab w:val="left" w:pos="8627"/>
        </w:tabs>
        <w:jc w:val="right"/>
        <w:rPr>
          <w:rFonts w:eastAsia="Calibri"/>
          <w:sz w:val="22"/>
          <w:szCs w:val="22"/>
          <w:lang w:eastAsia="en-US"/>
        </w:rPr>
      </w:pPr>
      <w:bookmarkStart w:id="4" w:name="_GoBack"/>
      <w:bookmarkEnd w:id="4"/>
    </w:p>
    <w:sectPr w:rsidR="00DE0255" w:rsidRPr="002D3919" w:rsidSect="005C40FD">
      <w:pgSz w:w="11906" w:h="16838"/>
      <w:pgMar w:top="567" w:right="707" w:bottom="709" w:left="1134" w:header="709" w:footer="709" w:gutter="0"/>
      <w:pgNumType w:chapStyle="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C9349" w14:textId="77777777" w:rsidR="005B2148" w:rsidRDefault="005B2148">
      <w:r>
        <w:separator/>
      </w:r>
    </w:p>
  </w:endnote>
  <w:endnote w:type="continuationSeparator" w:id="0">
    <w:p w14:paraId="3287C993" w14:textId="77777777" w:rsidR="005B2148" w:rsidRDefault="005B2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FD0F9" w14:textId="77777777" w:rsidR="005B2148" w:rsidRDefault="005B2148">
      <w:r>
        <w:separator/>
      </w:r>
    </w:p>
  </w:footnote>
  <w:footnote w:type="continuationSeparator" w:id="0">
    <w:p w14:paraId="29DAE338" w14:textId="77777777" w:rsidR="005B2148" w:rsidRDefault="005B2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087916"/>
      <w:docPartObj>
        <w:docPartGallery w:val="Page Numbers (Top of Page)"/>
        <w:docPartUnique/>
      </w:docPartObj>
    </w:sdtPr>
    <w:sdtEndPr/>
    <w:sdtContent>
      <w:p w14:paraId="2F576450" w14:textId="408C36FA" w:rsidR="00857622" w:rsidRDefault="00857622">
        <w:pPr>
          <w:pStyle w:val="a4"/>
          <w:jc w:val="center"/>
        </w:pPr>
        <w:r>
          <w:fldChar w:fldCharType="begin"/>
        </w:r>
        <w:r>
          <w:instrText>PAGE   \* MERGEFORMAT</w:instrText>
        </w:r>
        <w:r>
          <w:fldChar w:fldCharType="separate"/>
        </w:r>
        <w:r w:rsidR="00FD5960">
          <w:rPr>
            <w:noProof/>
          </w:rPr>
          <w:t>15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2D83D26"/>
    <w:multiLevelType w:val="hybridMultilevel"/>
    <w:tmpl w:val="EC1EFBFA"/>
    <w:lvl w:ilvl="0" w:tplc="71EE3146">
      <w:start w:val="1"/>
      <w:numFmt w:val="decimal"/>
      <w:lvlText w:val="%1."/>
      <w:lvlJc w:val="left"/>
      <w:pPr>
        <w:ind w:left="1211" w:hanging="360"/>
      </w:pPr>
      <w:rPr>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58675D"/>
    <w:multiLevelType w:val="hybridMultilevel"/>
    <w:tmpl w:val="FF9A69A2"/>
    <w:lvl w:ilvl="0" w:tplc="906297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341E9C"/>
    <w:multiLevelType w:val="hybridMultilevel"/>
    <w:tmpl w:val="FF8C60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4D03E4"/>
    <w:multiLevelType w:val="multilevel"/>
    <w:tmpl w:val="8D8A6EFA"/>
    <w:lvl w:ilvl="0">
      <w:start w:val="1"/>
      <w:numFmt w:val="decimal"/>
      <w:lvlText w:val="%1."/>
      <w:lvlJc w:val="left"/>
      <w:pPr>
        <w:ind w:left="1174" w:hanging="465"/>
      </w:pPr>
    </w:lvl>
    <w:lvl w:ilvl="1">
      <w:start w:val="1"/>
      <w:numFmt w:val="decimal"/>
      <w:isLgl/>
      <w:lvlText w:val="%1.%2."/>
      <w:lvlJc w:val="left"/>
      <w:pPr>
        <w:ind w:left="1429" w:hanging="720"/>
      </w:pPr>
    </w:lvl>
    <w:lvl w:ilvl="2">
      <w:start w:val="1"/>
      <w:numFmt w:val="decimal"/>
      <w:isLgl/>
      <w:lvlText w:val="%1.%2.%3."/>
      <w:lvlJc w:val="left"/>
      <w:pPr>
        <w:ind w:left="1004"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08A2F73"/>
    <w:multiLevelType w:val="hybridMultilevel"/>
    <w:tmpl w:val="F98045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4AF321C3"/>
    <w:multiLevelType w:val="hybridMultilevel"/>
    <w:tmpl w:val="74FA33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B733DC8"/>
    <w:multiLevelType w:val="multilevel"/>
    <w:tmpl w:val="2EB8D18E"/>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4CB04DB0"/>
    <w:multiLevelType w:val="multilevel"/>
    <w:tmpl w:val="287EC068"/>
    <w:lvl w:ilvl="0">
      <w:start w:val="2"/>
      <w:numFmt w:val="decimal"/>
      <w:lvlText w:val="%1."/>
      <w:lvlJc w:val="left"/>
      <w:pPr>
        <w:ind w:left="648" w:hanging="648"/>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515F6935"/>
    <w:multiLevelType w:val="multilevel"/>
    <w:tmpl w:val="2EB8D18E"/>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DF12BE"/>
    <w:multiLevelType w:val="hybridMultilevel"/>
    <w:tmpl w:val="4978E0EC"/>
    <w:lvl w:ilvl="0" w:tplc="536602DC">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7F50EC"/>
    <w:multiLevelType w:val="multilevel"/>
    <w:tmpl w:val="3D626B9C"/>
    <w:lvl w:ilvl="0">
      <w:start w:val="3"/>
      <w:numFmt w:val="decimal"/>
      <w:lvlText w:val="%1."/>
      <w:lvlJc w:val="left"/>
      <w:pPr>
        <w:ind w:left="928" w:hanging="360"/>
      </w:pPr>
      <w:rPr>
        <w:rFonts w:hint="default"/>
      </w:rPr>
    </w:lvl>
    <w:lvl w:ilvl="1">
      <w:start w:val="1"/>
      <w:numFmt w:val="decimal"/>
      <w:isLgl/>
      <w:lvlText w:val="%1.%2."/>
      <w:lvlJc w:val="left"/>
      <w:pPr>
        <w:ind w:left="1713" w:hanging="720"/>
      </w:pPr>
      <w:rPr>
        <w:rFonts w:ascii="Times New Roman" w:hAnsi="Times New Roman" w:cs="Times New Roman" w:hint="default"/>
        <w:b w:val="0"/>
        <w:i w:val="0"/>
        <w:sz w:val="28"/>
        <w:szCs w:val="28"/>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5"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7" w15:restartNumberingAfterBreak="0">
    <w:nsid w:val="754D52CA"/>
    <w:multiLevelType w:val="multilevel"/>
    <w:tmpl w:val="AF6C3EE4"/>
    <w:lvl w:ilvl="0">
      <w:start w:val="1"/>
      <w:numFmt w:val="decimal"/>
      <w:lvlText w:val="%1."/>
      <w:lvlJc w:val="left"/>
      <w:pPr>
        <w:ind w:left="660" w:hanging="66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8" w15:restartNumberingAfterBreak="0">
    <w:nsid w:val="755051C7"/>
    <w:multiLevelType w:val="hybridMultilevel"/>
    <w:tmpl w:val="901C13FA"/>
    <w:lvl w:ilvl="0" w:tplc="67BE5EEA">
      <w:start w:val="3"/>
      <w:numFmt w:val="decimal"/>
      <w:lvlText w:val="%1."/>
      <w:lvlJc w:val="left"/>
      <w:pPr>
        <w:ind w:left="1779"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D6D11C1"/>
    <w:multiLevelType w:val="hybridMultilevel"/>
    <w:tmpl w:val="6BB2E462"/>
    <w:lvl w:ilvl="0" w:tplc="6B18195E">
      <w:start w:val="1"/>
      <w:numFmt w:val="decimal"/>
      <w:lvlText w:val="%1."/>
      <w:lvlJc w:val="left"/>
      <w:pPr>
        <w:ind w:left="1848" w:hanging="114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4"/>
  </w:num>
  <w:num w:numId="2">
    <w:abstractNumId w:val="10"/>
  </w:num>
  <w:num w:numId="3">
    <w:abstractNumId w:val="6"/>
  </w:num>
  <w:num w:numId="4">
    <w:abstractNumId w:val="30"/>
  </w:num>
  <w:num w:numId="5">
    <w:abstractNumId w:val="35"/>
  </w:num>
  <w:num w:numId="6">
    <w:abstractNumId w:val="7"/>
  </w:num>
  <w:num w:numId="7">
    <w:abstractNumId w:val="16"/>
  </w:num>
  <w:num w:numId="8">
    <w:abstractNumId w:val="5"/>
  </w:num>
  <w:num w:numId="9">
    <w:abstractNumId w:val="12"/>
  </w:num>
  <w:num w:numId="10">
    <w:abstractNumId w:val="18"/>
  </w:num>
  <w:num w:numId="11">
    <w:abstractNumId w:val="17"/>
  </w:num>
  <w:num w:numId="12">
    <w:abstractNumId w:val="31"/>
  </w:num>
  <w:num w:numId="13">
    <w:abstractNumId w:val="24"/>
  </w:num>
  <w:num w:numId="14">
    <w:abstractNumId w:val="22"/>
  </w:num>
  <w:num w:numId="15">
    <w:abstractNumId w:val="0"/>
  </w:num>
  <w:num w:numId="16">
    <w:abstractNumId w:val="13"/>
  </w:num>
  <w:num w:numId="17">
    <w:abstractNumId w:val="20"/>
  </w:num>
  <w:num w:numId="18">
    <w:abstractNumId w:val="32"/>
  </w:num>
  <w:num w:numId="19">
    <w:abstractNumId w:val="39"/>
  </w:num>
  <w:num w:numId="20">
    <w:abstractNumId w:val="11"/>
  </w:num>
  <w:num w:numId="21">
    <w:abstractNumId w:val="23"/>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21"/>
  </w:num>
  <w:num w:numId="33">
    <w:abstractNumId w:val="33"/>
  </w:num>
  <w:num w:numId="34">
    <w:abstractNumId w:val="9"/>
  </w:num>
  <w:num w:numId="35">
    <w:abstractNumId w:val="28"/>
  </w:num>
  <w:num w:numId="36">
    <w:abstractNumId w:val="29"/>
  </w:num>
  <w:num w:numId="37">
    <w:abstractNumId w:val="19"/>
  </w:num>
  <w:num w:numId="38">
    <w:abstractNumId w:val="27"/>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662"/>
    <w:rsid w:val="00005D51"/>
    <w:rsid w:val="00005D9D"/>
    <w:rsid w:val="00006D9C"/>
    <w:rsid w:val="0001052C"/>
    <w:rsid w:val="00012296"/>
    <w:rsid w:val="000128EC"/>
    <w:rsid w:val="000153A4"/>
    <w:rsid w:val="00015FB2"/>
    <w:rsid w:val="000165BC"/>
    <w:rsid w:val="00016E1A"/>
    <w:rsid w:val="00021A5A"/>
    <w:rsid w:val="00022E67"/>
    <w:rsid w:val="0002396D"/>
    <w:rsid w:val="00023F47"/>
    <w:rsid w:val="00024194"/>
    <w:rsid w:val="00026BA0"/>
    <w:rsid w:val="000271BA"/>
    <w:rsid w:val="000275B7"/>
    <w:rsid w:val="00030B02"/>
    <w:rsid w:val="00031794"/>
    <w:rsid w:val="00032804"/>
    <w:rsid w:val="00033DC0"/>
    <w:rsid w:val="00033E3C"/>
    <w:rsid w:val="00034557"/>
    <w:rsid w:val="00036F86"/>
    <w:rsid w:val="00041F76"/>
    <w:rsid w:val="0004313B"/>
    <w:rsid w:val="0004318A"/>
    <w:rsid w:val="000433F1"/>
    <w:rsid w:val="000447A2"/>
    <w:rsid w:val="00045C90"/>
    <w:rsid w:val="000465B8"/>
    <w:rsid w:val="00046AF7"/>
    <w:rsid w:val="000470B2"/>
    <w:rsid w:val="00052704"/>
    <w:rsid w:val="00053F14"/>
    <w:rsid w:val="0005568B"/>
    <w:rsid w:val="00057117"/>
    <w:rsid w:val="00060F5D"/>
    <w:rsid w:val="00062485"/>
    <w:rsid w:val="0006267E"/>
    <w:rsid w:val="0006269E"/>
    <w:rsid w:val="0006352D"/>
    <w:rsid w:val="00063A55"/>
    <w:rsid w:val="000640E4"/>
    <w:rsid w:val="00064398"/>
    <w:rsid w:val="000668DE"/>
    <w:rsid w:val="00067C48"/>
    <w:rsid w:val="00071478"/>
    <w:rsid w:val="000734B5"/>
    <w:rsid w:val="00073A66"/>
    <w:rsid w:val="00075427"/>
    <w:rsid w:val="0007707B"/>
    <w:rsid w:val="000778D6"/>
    <w:rsid w:val="0008160B"/>
    <w:rsid w:val="00082889"/>
    <w:rsid w:val="000830CF"/>
    <w:rsid w:val="00084124"/>
    <w:rsid w:val="000845E2"/>
    <w:rsid w:val="00084C0C"/>
    <w:rsid w:val="00087833"/>
    <w:rsid w:val="00087F93"/>
    <w:rsid w:val="00090DB9"/>
    <w:rsid w:val="00092DEF"/>
    <w:rsid w:val="00093A65"/>
    <w:rsid w:val="00094E9C"/>
    <w:rsid w:val="00096801"/>
    <w:rsid w:val="000A0BB5"/>
    <w:rsid w:val="000A2716"/>
    <w:rsid w:val="000A691B"/>
    <w:rsid w:val="000A6BCE"/>
    <w:rsid w:val="000A7E72"/>
    <w:rsid w:val="000B012D"/>
    <w:rsid w:val="000B037D"/>
    <w:rsid w:val="000B049C"/>
    <w:rsid w:val="000B0EF5"/>
    <w:rsid w:val="000B1417"/>
    <w:rsid w:val="000B15C3"/>
    <w:rsid w:val="000B38FF"/>
    <w:rsid w:val="000B5024"/>
    <w:rsid w:val="000B5B39"/>
    <w:rsid w:val="000C0EC2"/>
    <w:rsid w:val="000C171F"/>
    <w:rsid w:val="000C1E14"/>
    <w:rsid w:val="000C2CAD"/>
    <w:rsid w:val="000C402D"/>
    <w:rsid w:val="000C4561"/>
    <w:rsid w:val="000C5273"/>
    <w:rsid w:val="000C550E"/>
    <w:rsid w:val="000C5A99"/>
    <w:rsid w:val="000C6036"/>
    <w:rsid w:val="000C624D"/>
    <w:rsid w:val="000C78C6"/>
    <w:rsid w:val="000D109B"/>
    <w:rsid w:val="000D219C"/>
    <w:rsid w:val="000D2A33"/>
    <w:rsid w:val="000D3516"/>
    <w:rsid w:val="000D628B"/>
    <w:rsid w:val="000D6A36"/>
    <w:rsid w:val="000D7EE4"/>
    <w:rsid w:val="000E063E"/>
    <w:rsid w:val="000E2D45"/>
    <w:rsid w:val="000E3C86"/>
    <w:rsid w:val="000E52E0"/>
    <w:rsid w:val="000E6746"/>
    <w:rsid w:val="000E6C83"/>
    <w:rsid w:val="000F3259"/>
    <w:rsid w:val="000F387D"/>
    <w:rsid w:val="000F47DD"/>
    <w:rsid w:val="000F5D97"/>
    <w:rsid w:val="000F6B84"/>
    <w:rsid w:val="001002E1"/>
    <w:rsid w:val="00101429"/>
    <w:rsid w:val="00101E06"/>
    <w:rsid w:val="0010228C"/>
    <w:rsid w:val="0010246A"/>
    <w:rsid w:val="00102DDA"/>
    <w:rsid w:val="00103954"/>
    <w:rsid w:val="001043B6"/>
    <w:rsid w:val="0010707C"/>
    <w:rsid w:val="001073F0"/>
    <w:rsid w:val="00110B3C"/>
    <w:rsid w:val="0011220D"/>
    <w:rsid w:val="00115EF9"/>
    <w:rsid w:val="001161BD"/>
    <w:rsid w:val="00117910"/>
    <w:rsid w:val="00117E19"/>
    <w:rsid w:val="00120100"/>
    <w:rsid w:val="0012323A"/>
    <w:rsid w:val="00123FAA"/>
    <w:rsid w:val="00132C08"/>
    <w:rsid w:val="00133F44"/>
    <w:rsid w:val="001343D9"/>
    <w:rsid w:val="001359AA"/>
    <w:rsid w:val="00142A70"/>
    <w:rsid w:val="00143E47"/>
    <w:rsid w:val="00143EEF"/>
    <w:rsid w:val="0014484B"/>
    <w:rsid w:val="0014488B"/>
    <w:rsid w:val="001448CA"/>
    <w:rsid w:val="00144C10"/>
    <w:rsid w:val="00145BC6"/>
    <w:rsid w:val="0014773A"/>
    <w:rsid w:val="001502E1"/>
    <w:rsid w:val="00153090"/>
    <w:rsid w:val="00155385"/>
    <w:rsid w:val="00155A51"/>
    <w:rsid w:val="00157C57"/>
    <w:rsid w:val="00160938"/>
    <w:rsid w:val="00161524"/>
    <w:rsid w:val="00161947"/>
    <w:rsid w:val="00161AD0"/>
    <w:rsid w:val="001622C4"/>
    <w:rsid w:val="00162CAF"/>
    <w:rsid w:val="00164CEE"/>
    <w:rsid w:val="00164E66"/>
    <w:rsid w:val="00165E28"/>
    <w:rsid w:val="00166A53"/>
    <w:rsid w:val="001671DB"/>
    <w:rsid w:val="00167A9E"/>
    <w:rsid w:val="00170E73"/>
    <w:rsid w:val="00171C01"/>
    <w:rsid w:val="00173548"/>
    <w:rsid w:val="001741CD"/>
    <w:rsid w:val="00180EA1"/>
    <w:rsid w:val="0018246B"/>
    <w:rsid w:val="00182CC3"/>
    <w:rsid w:val="00185FE0"/>
    <w:rsid w:val="001911A0"/>
    <w:rsid w:val="00192586"/>
    <w:rsid w:val="00193238"/>
    <w:rsid w:val="0019333A"/>
    <w:rsid w:val="00193515"/>
    <w:rsid w:val="00193550"/>
    <w:rsid w:val="00194462"/>
    <w:rsid w:val="0019456F"/>
    <w:rsid w:val="001A0137"/>
    <w:rsid w:val="001A074B"/>
    <w:rsid w:val="001A130D"/>
    <w:rsid w:val="001A2FFB"/>
    <w:rsid w:val="001A4197"/>
    <w:rsid w:val="001A5F93"/>
    <w:rsid w:val="001A7F04"/>
    <w:rsid w:val="001B0CF8"/>
    <w:rsid w:val="001B1C74"/>
    <w:rsid w:val="001B51A5"/>
    <w:rsid w:val="001B55A1"/>
    <w:rsid w:val="001B6626"/>
    <w:rsid w:val="001B6F53"/>
    <w:rsid w:val="001C0147"/>
    <w:rsid w:val="001C0365"/>
    <w:rsid w:val="001C0527"/>
    <w:rsid w:val="001C0798"/>
    <w:rsid w:val="001C14C3"/>
    <w:rsid w:val="001C17D8"/>
    <w:rsid w:val="001C203B"/>
    <w:rsid w:val="001C282D"/>
    <w:rsid w:val="001C3FE6"/>
    <w:rsid w:val="001C5206"/>
    <w:rsid w:val="001C57F0"/>
    <w:rsid w:val="001C67C9"/>
    <w:rsid w:val="001C769E"/>
    <w:rsid w:val="001C7A23"/>
    <w:rsid w:val="001D05E2"/>
    <w:rsid w:val="001D20A5"/>
    <w:rsid w:val="001D2112"/>
    <w:rsid w:val="001D3338"/>
    <w:rsid w:val="001D70A1"/>
    <w:rsid w:val="001D7FA2"/>
    <w:rsid w:val="001E0D6A"/>
    <w:rsid w:val="001E1EED"/>
    <w:rsid w:val="001E2343"/>
    <w:rsid w:val="001E56C1"/>
    <w:rsid w:val="001E6683"/>
    <w:rsid w:val="001E6F73"/>
    <w:rsid w:val="001E7A57"/>
    <w:rsid w:val="001F0BC9"/>
    <w:rsid w:val="001F55FB"/>
    <w:rsid w:val="001F57F1"/>
    <w:rsid w:val="001F7A79"/>
    <w:rsid w:val="002006CC"/>
    <w:rsid w:val="00201B4F"/>
    <w:rsid w:val="00201DD7"/>
    <w:rsid w:val="00202C09"/>
    <w:rsid w:val="002049E2"/>
    <w:rsid w:val="0020543B"/>
    <w:rsid w:val="00206E05"/>
    <w:rsid w:val="00207528"/>
    <w:rsid w:val="00207B8F"/>
    <w:rsid w:val="00207E58"/>
    <w:rsid w:val="00210CAE"/>
    <w:rsid w:val="0021153B"/>
    <w:rsid w:val="00211543"/>
    <w:rsid w:val="00212A32"/>
    <w:rsid w:val="00214080"/>
    <w:rsid w:val="0021455F"/>
    <w:rsid w:val="00215140"/>
    <w:rsid w:val="00216560"/>
    <w:rsid w:val="0022221D"/>
    <w:rsid w:val="00222FBA"/>
    <w:rsid w:val="00224837"/>
    <w:rsid w:val="00227D5E"/>
    <w:rsid w:val="00232123"/>
    <w:rsid w:val="00232C36"/>
    <w:rsid w:val="00233229"/>
    <w:rsid w:val="00233C54"/>
    <w:rsid w:val="002349B6"/>
    <w:rsid w:val="00234E47"/>
    <w:rsid w:val="002377C0"/>
    <w:rsid w:val="00237D49"/>
    <w:rsid w:val="00240230"/>
    <w:rsid w:val="002413B5"/>
    <w:rsid w:val="00241888"/>
    <w:rsid w:val="00241A6E"/>
    <w:rsid w:val="00241BA6"/>
    <w:rsid w:val="00242890"/>
    <w:rsid w:val="00242B9F"/>
    <w:rsid w:val="00245C4F"/>
    <w:rsid w:val="00247EF7"/>
    <w:rsid w:val="00251575"/>
    <w:rsid w:val="00254921"/>
    <w:rsid w:val="00254D96"/>
    <w:rsid w:val="002563D5"/>
    <w:rsid w:val="00260188"/>
    <w:rsid w:val="00261AB6"/>
    <w:rsid w:val="0026216F"/>
    <w:rsid w:val="002626AD"/>
    <w:rsid w:val="002632F1"/>
    <w:rsid w:val="002637C0"/>
    <w:rsid w:val="00263ED4"/>
    <w:rsid w:val="002649CC"/>
    <w:rsid w:val="00264AF0"/>
    <w:rsid w:val="002657EC"/>
    <w:rsid w:val="00267E45"/>
    <w:rsid w:val="00270466"/>
    <w:rsid w:val="00271459"/>
    <w:rsid w:val="002738FE"/>
    <w:rsid w:val="00273ED4"/>
    <w:rsid w:val="002805A2"/>
    <w:rsid w:val="00282355"/>
    <w:rsid w:val="002827F4"/>
    <w:rsid w:val="002834EC"/>
    <w:rsid w:val="00292AB0"/>
    <w:rsid w:val="00292C35"/>
    <w:rsid w:val="002954C9"/>
    <w:rsid w:val="002A0EC8"/>
    <w:rsid w:val="002A2381"/>
    <w:rsid w:val="002A264B"/>
    <w:rsid w:val="002A3A41"/>
    <w:rsid w:val="002A51A2"/>
    <w:rsid w:val="002A6D69"/>
    <w:rsid w:val="002A7193"/>
    <w:rsid w:val="002B07F7"/>
    <w:rsid w:val="002B1AD9"/>
    <w:rsid w:val="002B1B13"/>
    <w:rsid w:val="002B2119"/>
    <w:rsid w:val="002B3AA0"/>
    <w:rsid w:val="002B59BF"/>
    <w:rsid w:val="002C0818"/>
    <w:rsid w:val="002C0F4C"/>
    <w:rsid w:val="002C147A"/>
    <w:rsid w:val="002C4FD0"/>
    <w:rsid w:val="002C531A"/>
    <w:rsid w:val="002C598B"/>
    <w:rsid w:val="002C6E40"/>
    <w:rsid w:val="002C7C0E"/>
    <w:rsid w:val="002C7C18"/>
    <w:rsid w:val="002C7CC9"/>
    <w:rsid w:val="002C7E40"/>
    <w:rsid w:val="002D033F"/>
    <w:rsid w:val="002D37C2"/>
    <w:rsid w:val="002D3919"/>
    <w:rsid w:val="002D4FAC"/>
    <w:rsid w:val="002D5523"/>
    <w:rsid w:val="002D6893"/>
    <w:rsid w:val="002D79A9"/>
    <w:rsid w:val="002D7E33"/>
    <w:rsid w:val="002E10B7"/>
    <w:rsid w:val="002E15F7"/>
    <w:rsid w:val="002E23F7"/>
    <w:rsid w:val="002E2EFC"/>
    <w:rsid w:val="002E4597"/>
    <w:rsid w:val="002E5D98"/>
    <w:rsid w:val="002E65C5"/>
    <w:rsid w:val="002E6C54"/>
    <w:rsid w:val="002E6FDD"/>
    <w:rsid w:val="002F09B5"/>
    <w:rsid w:val="002F0B5D"/>
    <w:rsid w:val="002F2648"/>
    <w:rsid w:val="002F2D96"/>
    <w:rsid w:val="002F2DBC"/>
    <w:rsid w:val="002F30D9"/>
    <w:rsid w:val="002F3CFF"/>
    <w:rsid w:val="002F46CF"/>
    <w:rsid w:val="002F6A75"/>
    <w:rsid w:val="002F77DA"/>
    <w:rsid w:val="002F7DB7"/>
    <w:rsid w:val="002F7FE0"/>
    <w:rsid w:val="003017C9"/>
    <w:rsid w:val="00303A2B"/>
    <w:rsid w:val="00304791"/>
    <w:rsid w:val="0030479F"/>
    <w:rsid w:val="00306835"/>
    <w:rsid w:val="00306C6D"/>
    <w:rsid w:val="00307D0B"/>
    <w:rsid w:val="00311283"/>
    <w:rsid w:val="00312BCD"/>
    <w:rsid w:val="0031451E"/>
    <w:rsid w:val="0031459C"/>
    <w:rsid w:val="003157F0"/>
    <w:rsid w:val="00316A57"/>
    <w:rsid w:val="00317A5D"/>
    <w:rsid w:val="003218C9"/>
    <w:rsid w:val="00321C83"/>
    <w:rsid w:val="00322424"/>
    <w:rsid w:val="00323D07"/>
    <w:rsid w:val="00323EF4"/>
    <w:rsid w:val="0032485B"/>
    <w:rsid w:val="00326DF1"/>
    <w:rsid w:val="00327666"/>
    <w:rsid w:val="003302AD"/>
    <w:rsid w:val="003317BD"/>
    <w:rsid w:val="00332034"/>
    <w:rsid w:val="003321C0"/>
    <w:rsid w:val="003344B7"/>
    <w:rsid w:val="00341906"/>
    <w:rsid w:val="00341A0B"/>
    <w:rsid w:val="003434A1"/>
    <w:rsid w:val="003442EE"/>
    <w:rsid w:val="00344CB0"/>
    <w:rsid w:val="00345330"/>
    <w:rsid w:val="00345A18"/>
    <w:rsid w:val="00346443"/>
    <w:rsid w:val="00347713"/>
    <w:rsid w:val="00347F90"/>
    <w:rsid w:val="0035080F"/>
    <w:rsid w:val="00350879"/>
    <w:rsid w:val="003510D9"/>
    <w:rsid w:val="00351E98"/>
    <w:rsid w:val="00352C02"/>
    <w:rsid w:val="0035333F"/>
    <w:rsid w:val="00354106"/>
    <w:rsid w:val="0035657A"/>
    <w:rsid w:val="003570AB"/>
    <w:rsid w:val="00360652"/>
    <w:rsid w:val="00360CF1"/>
    <w:rsid w:val="00361B8A"/>
    <w:rsid w:val="003627BF"/>
    <w:rsid w:val="003634AC"/>
    <w:rsid w:val="003641D4"/>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33E5"/>
    <w:rsid w:val="003A439C"/>
    <w:rsid w:val="003A56DF"/>
    <w:rsid w:val="003A62B9"/>
    <w:rsid w:val="003A7090"/>
    <w:rsid w:val="003A70EF"/>
    <w:rsid w:val="003A7C86"/>
    <w:rsid w:val="003B1576"/>
    <w:rsid w:val="003B1C8D"/>
    <w:rsid w:val="003B33F8"/>
    <w:rsid w:val="003B398F"/>
    <w:rsid w:val="003B45E1"/>
    <w:rsid w:val="003B56A2"/>
    <w:rsid w:val="003B6815"/>
    <w:rsid w:val="003B68BC"/>
    <w:rsid w:val="003B6AB2"/>
    <w:rsid w:val="003B732A"/>
    <w:rsid w:val="003C07C8"/>
    <w:rsid w:val="003C0C29"/>
    <w:rsid w:val="003C0EEF"/>
    <w:rsid w:val="003C618E"/>
    <w:rsid w:val="003D31CA"/>
    <w:rsid w:val="003D58AF"/>
    <w:rsid w:val="003E2FE4"/>
    <w:rsid w:val="003E5986"/>
    <w:rsid w:val="003E66D7"/>
    <w:rsid w:val="003E78E1"/>
    <w:rsid w:val="003F1567"/>
    <w:rsid w:val="003F25E9"/>
    <w:rsid w:val="003F271D"/>
    <w:rsid w:val="003F2A61"/>
    <w:rsid w:val="003F4D30"/>
    <w:rsid w:val="003F6AF1"/>
    <w:rsid w:val="003F6E1F"/>
    <w:rsid w:val="003F7552"/>
    <w:rsid w:val="00400423"/>
    <w:rsid w:val="00402FAB"/>
    <w:rsid w:val="00404239"/>
    <w:rsid w:val="00405019"/>
    <w:rsid w:val="00405257"/>
    <w:rsid w:val="00405ADA"/>
    <w:rsid w:val="00407BCA"/>
    <w:rsid w:val="00407DB1"/>
    <w:rsid w:val="004106C2"/>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2B9"/>
    <w:rsid w:val="00444A6E"/>
    <w:rsid w:val="00445046"/>
    <w:rsid w:val="00453459"/>
    <w:rsid w:val="004538DE"/>
    <w:rsid w:val="004574BE"/>
    <w:rsid w:val="004600D4"/>
    <w:rsid w:val="00463A57"/>
    <w:rsid w:val="00464AEF"/>
    <w:rsid w:val="004702B8"/>
    <w:rsid w:val="00470B43"/>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5FA7"/>
    <w:rsid w:val="004969CF"/>
    <w:rsid w:val="00496EE3"/>
    <w:rsid w:val="004A002E"/>
    <w:rsid w:val="004A018E"/>
    <w:rsid w:val="004A0AB2"/>
    <w:rsid w:val="004A0EB6"/>
    <w:rsid w:val="004A1211"/>
    <w:rsid w:val="004A35A8"/>
    <w:rsid w:val="004A3C56"/>
    <w:rsid w:val="004A3C75"/>
    <w:rsid w:val="004A4342"/>
    <w:rsid w:val="004A564A"/>
    <w:rsid w:val="004A615F"/>
    <w:rsid w:val="004B0797"/>
    <w:rsid w:val="004B4637"/>
    <w:rsid w:val="004B46F7"/>
    <w:rsid w:val="004B51BA"/>
    <w:rsid w:val="004B64F4"/>
    <w:rsid w:val="004B676E"/>
    <w:rsid w:val="004B6EA1"/>
    <w:rsid w:val="004B7455"/>
    <w:rsid w:val="004C04FE"/>
    <w:rsid w:val="004C1FD7"/>
    <w:rsid w:val="004C4852"/>
    <w:rsid w:val="004C562F"/>
    <w:rsid w:val="004C6160"/>
    <w:rsid w:val="004C66D3"/>
    <w:rsid w:val="004C6881"/>
    <w:rsid w:val="004C6D8F"/>
    <w:rsid w:val="004C7068"/>
    <w:rsid w:val="004C7312"/>
    <w:rsid w:val="004D0A7B"/>
    <w:rsid w:val="004D0D3F"/>
    <w:rsid w:val="004D0ED5"/>
    <w:rsid w:val="004D26C8"/>
    <w:rsid w:val="004D2B66"/>
    <w:rsid w:val="004D4215"/>
    <w:rsid w:val="004D43A0"/>
    <w:rsid w:val="004D44AE"/>
    <w:rsid w:val="004D4587"/>
    <w:rsid w:val="004D673C"/>
    <w:rsid w:val="004D7118"/>
    <w:rsid w:val="004E06BC"/>
    <w:rsid w:val="004E09FC"/>
    <w:rsid w:val="004E10CB"/>
    <w:rsid w:val="004E1450"/>
    <w:rsid w:val="004E2031"/>
    <w:rsid w:val="004E25D4"/>
    <w:rsid w:val="004E2685"/>
    <w:rsid w:val="004E2C8A"/>
    <w:rsid w:val="004E2FE1"/>
    <w:rsid w:val="004E3002"/>
    <w:rsid w:val="004E4E76"/>
    <w:rsid w:val="004E7835"/>
    <w:rsid w:val="004F0D4E"/>
    <w:rsid w:val="004F11A1"/>
    <w:rsid w:val="004F18A3"/>
    <w:rsid w:val="004F3261"/>
    <w:rsid w:val="004F5C34"/>
    <w:rsid w:val="004F62C6"/>
    <w:rsid w:val="005011E3"/>
    <w:rsid w:val="0050175E"/>
    <w:rsid w:val="00505294"/>
    <w:rsid w:val="00505DC5"/>
    <w:rsid w:val="00506547"/>
    <w:rsid w:val="00506C14"/>
    <w:rsid w:val="005076E5"/>
    <w:rsid w:val="005109E4"/>
    <w:rsid w:val="00511E05"/>
    <w:rsid w:val="00512160"/>
    <w:rsid w:val="005124B2"/>
    <w:rsid w:val="00513E4C"/>
    <w:rsid w:val="0051443A"/>
    <w:rsid w:val="00514B32"/>
    <w:rsid w:val="00515343"/>
    <w:rsid w:val="00517022"/>
    <w:rsid w:val="00517956"/>
    <w:rsid w:val="0052041A"/>
    <w:rsid w:val="00520A7F"/>
    <w:rsid w:val="00523E2E"/>
    <w:rsid w:val="005259DF"/>
    <w:rsid w:val="00525F8B"/>
    <w:rsid w:val="00526DEA"/>
    <w:rsid w:val="00527640"/>
    <w:rsid w:val="00527CF4"/>
    <w:rsid w:val="00530B64"/>
    <w:rsid w:val="00530F31"/>
    <w:rsid w:val="0053265B"/>
    <w:rsid w:val="005337E5"/>
    <w:rsid w:val="00534B09"/>
    <w:rsid w:val="0053585F"/>
    <w:rsid w:val="005369E2"/>
    <w:rsid w:val="00541C89"/>
    <w:rsid w:val="00542309"/>
    <w:rsid w:val="00542809"/>
    <w:rsid w:val="00544BDE"/>
    <w:rsid w:val="005455B1"/>
    <w:rsid w:val="00547FEF"/>
    <w:rsid w:val="005504B1"/>
    <w:rsid w:val="00550E33"/>
    <w:rsid w:val="005522F7"/>
    <w:rsid w:val="005561D2"/>
    <w:rsid w:val="005565AA"/>
    <w:rsid w:val="00556C2A"/>
    <w:rsid w:val="00557039"/>
    <w:rsid w:val="0055747B"/>
    <w:rsid w:val="00560ED7"/>
    <w:rsid w:val="0056111E"/>
    <w:rsid w:val="00562798"/>
    <w:rsid w:val="00563E9F"/>
    <w:rsid w:val="0057411D"/>
    <w:rsid w:val="00575C02"/>
    <w:rsid w:val="00576D2A"/>
    <w:rsid w:val="00576FF6"/>
    <w:rsid w:val="00577E6F"/>
    <w:rsid w:val="00585DB8"/>
    <w:rsid w:val="005869E2"/>
    <w:rsid w:val="00587AE8"/>
    <w:rsid w:val="00590B54"/>
    <w:rsid w:val="0059101C"/>
    <w:rsid w:val="005931E2"/>
    <w:rsid w:val="00593398"/>
    <w:rsid w:val="005948D2"/>
    <w:rsid w:val="005A4D89"/>
    <w:rsid w:val="005A4F56"/>
    <w:rsid w:val="005A620C"/>
    <w:rsid w:val="005A6550"/>
    <w:rsid w:val="005A6E81"/>
    <w:rsid w:val="005A6EF7"/>
    <w:rsid w:val="005A7075"/>
    <w:rsid w:val="005A77C5"/>
    <w:rsid w:val="005B1821"/>
    <w:rsid w:val="005B2148"/>
    <w:rsid w:val="005B2149"/>
    <w:rsid w:val="005B2AC8"/>
    <w:rsid w:val="005B3237"/>
    <w:rsid w:val="005B36DB"/>
    <w:rsid w:val="005B5532"/>
    <w:rsid w:val="005C026A"/>
    <w:rsid w:val="005C2152"/>
    <w:rsid w:val="005C2CEB"/>
    <w:rsid w:val="005C34BC"/>
    <w:rsid w:val="005C3606"/>
    <w:rsid w:val="005C40B7"/>
    <w:rsid w:val="005C40FD"/>
    <w:rsid w:val="005C53A6"/>
    <w:rsid w:val="005C7ADD"/>
    <w:rsid w:val="005D0B71"/>
    <w:rsid w:val="005D44A4"/>
    <w:rsid w:val="005D55E6"/>
    <w:rsid w:val="005D601A"/>
    <w:rsid w:val="005D7659"/>
    <w:rsid w:val="005D7980"/>
    <w:rsid w:val="005E1222"/>
    <w:rsid w:val="005E1675"/>
    <w:rsid w:val="005E2FF8"/>
    <w:rsid w:val="005E34D9"/>
    <w:rsid w:val="005E5EA2"/>
    <w:rsid w:val="005E796E"/>
    <w:rsid w:val="005F00C1"/>
    <w:rsid w:val="005F0A35"/>
    <w:rsid w:val="005F183E"/>
    <w:rsid w:val="005F2122"/>
    <w:rsid w:val="005F4916"/>
    <w:rsid w:val="005F4D02"/>
    <w:rsid w:val="00603289"/>
    <w:rsid w:val="006053BD"/>
    <w:rsid w:val="006053D4"/>
    <w:rsid w:val="00605F26"/>
    <w:rsid w:val="00605F3A"/>
    <w:rsid w:val="00607CD5"/>
    <w:rsid w:val="006136B2"/>
    <w:rsid w:val="006159EE"/>
    <w:rsid w:val="00616809"/>
    <w:rsid w:val="00616DDB"/>
    <w:rsid w:val="00616F0E"/>
    <w:rsid w:val="0062029D"/>
    <w:rsid w:val="00620637"/>
    <w:rsid w:val="00620753"/>
    <w:rsid w:val="0062178F"/>
    <w:rsid w:val="00622AB0"/>
    <w:rsid w:val="00623C38"/>
    <w:rsid w:val="006241D5"/>
    <w:rsid w:val="00625CA7"/>
    <w:rsid w:val="006262CC"/>
    <w:rsid w:val="00627777"/>
    <w:rsid w:val="00627AAC"/>
    <w:rsid w:val="00633181"/>
    <w:rsid w:val="006338AF"/>
    <w:rsid w:val="00637DA8"/>
    <w:rsid w:val="00640DF0"/>
    <w:rsid w:val="00641132"/>
    <w:rsid w:val="00641392"/>
    <w:rsid w:val="0064199D"/>
    <w:rsid w:val="00641AAE"/>
    <w:rsid w:val="00644E14"/>
    <w:rsid w:val="006464BD"/>
    <w:rsid w:val="0064664F"/>
    <w:rsid w:val="006467DD"/>
    <w:rsid w:val="006468C2"/>
    <w:rsid w:val="00646C73"/>
    <w:rsid w:val="00647693"/>
    <w:rsid w:val="006507EE"/>
    <w:rsid w:val="0065085A"/>
    <w:rsid w:val="00650C54"/>
    <w:rsid w:val="00652032"/>
    <w:rsid w:val="00652C34"/>
    <w:rsid w:val="0065305B"/>
    <w:rsid w:val="00653A52"/>
    <w:rsid w:val="00660380"/>
    <w:rsid w:val="006615A0"/>
    <w:rsid w:val="00661E72"/>
    <w:rsid w:val="006631E3"/>
    <w:rsid w:val="0066380A"/>
    <w:rsid w:val="006640A4"/>
    <w:rsid w:val="0066687B"/>
    <w:rsid w:val="00666FAC"/>
    <w:rsid w:val="00671428"/>
    <w:rsid w:val="00672D4D"/>
    <w:rsid w:val="006734D7"/>
    <w:rsid w:val="00674275"/>
    <w:rsid w:val="00674D85"/>
    <w:rsid w:val="0067542F"/>
    <w:rsid w:val="0067645C"/>
    <w:rsid w:val="00676B9E"/>
    <w:rsid w:val="00676DDC"/>
    <w:rsid w:val="00677DAC"/>
    <w:rsid w:val="006803A0"/>
    <w:rsid w:val="006809FA"/>
    <w:rsid w:val="00681FE6"/>
    <w:rsid w:val="006828E8"/>
    <w:rsid w:val="00682FE5"/>
    <w:rsid w:val="0068441D"/>
    <w:rsid w:val="00690274"/>
    <w:rsid w:val="006936A2"/>
    <w:rsid w:val="00693CE7"/>
    <w:rsid w:val="00693DE3"/>
    <w:rsid w:val="00697591"/>
    <w:rsid w:val="006A18B5"/>
    <w:rsid w:val="006A3C6E"/>
    <w:rsid w:val="006A414C"/>
    <w:rsid w:val="006A54A1"/>
    <w:rsid w:val="006A5757"/>
    <w:rsid w:val="006B00EB"/>
    <w:rsid w:val="006B0158"/>
    <w:rsid w:val="006B1624"/>
    <w:rsid w:val="006B1A42"/>
    <w:rsid w:val="006B2298"/>
    <w:rsid w:val="006B281F"/>
    <w:rsid w:val="006B30DC"/>
    <w:rsid w:val="006B3B15"/>
    <w:rsid w:val="006B4299"/>
    <w:rsid w:val="006B4FD6"/>
    <w:rsid w:val="006B793B"/>
    <w:rsid w:val="006C08A3"/>
    <w:rsid w:val="006C0D3D"/>
    <w:rsid w:val="006C1EAF"/>
    <w:rsid w:val="006C2040"/>
    <w:rsid w:val="006C2242"/>
    <w:rsid w:val="006C2816"/>
    <w:rsid w:val="006C2B35"/>
    <w:rsid w:val="006C399E"/>
    <w:rsid w:val="006C5511"/>
    <w:rsid w:val="006C7216"/>
    <w:rsid w:val="006D0637"/>
    <w:rsid w:val="006D29AF"/>
    <w:rsid w:val="006D469A"/>
    <w:rsid w:val="006D69F7"/>
    <w:rsid w:val="006E1B1F"/>
    <w:rsid w:val="006E2F27"/>
    <w:rsid w:val="006E326E"/>
    <w:rsid w:val="006E4FEC"/>
    <w:rsid w:val="006E78BE"/>
    <w:rsid w:val="006F0830"/>
    <w:rsid w:val="006F0858"/>
    <w:rsid w:val="006F1BAA"/>
    <w:rsid w:val="006F20FF"/>
    <w:rsid w:val="006F249D"/>
    <w:rsid w:val="006F3985"/>
    <w:rsid w:val="006F3B6B"/>
    <w:rsid w:val="006F6CC9"/>
    <w:rsid w:val="006F7C16"/>
    <w:rsid w:val="006F7E0B"/>
    <w:rsid w:val="00700D71"/>
    <w:rsid w:val="0070292E"/>
    <w:rsid w:val="00702F69"/>
    <w:rsid w:val="00702FA4"/>
    <w:rsid w:val="007046D0"/>
    <w:rsid w:val="00705DC7"/>
    <w:rsid w:val="007063BA"/>
    <w:rsid w:val="007071B3"/>
    <w:rsid w:val="00707CB0"/>
    <w:rsid w:val="00712FE7"/>
    <w:rsid w:val="0071392A"/>
    <w:rsid w:val="007175CD"/>
    <w:rsid w:val="00717CC0"/>
    <w:rsid w:val="00721326"/>
    <w:rsid w:val="00721F8C"/>
    <w:rsid w:val="00722DE2"/>
    <w:rsid w:val="007231A4"/>
    <w:rsid w:val="007239A3"/>
    <w:rsid w:val="007240BE"/>
    <w:rsid w:val="007256B2"/>
    <w:rsid w:val="007261D6"/>
    <w:rsid w:val="00726354"/>
    <w:rsid w:val="00732D32"/>
    <w:rsid w:val="00733BC2"/>
    <w:rsid w:val="00733FF8"/>
    <w:rsid w:val="007344BF"/>
    <w:rsid w:val="007357FD"/>
    <w:rsid w:val="0073620C"/>
    <w:rsid w:val="00737C60"/>
    <w:rsid w:val="00737D85"/>
    <w:rsid w:val="00740516"/>
    <w:rsid w:val="00741EA5"/>
    <w:rsid w:val="00745482"/>
    <w:rsid w:val="00745A09"/>
    <w:rsid w:val="007507F8"/>
    <w:rsid w:val="007510E0"/>
    <w:rsid w:val="007516EF"/>
    <w:rsid w:val="00752EB7"/>
    <w:rsid w:val="00754261"/>
    <w:rsid w:val="007602EC"/>
    <w:rsid w:val="00762F85"/>
    <w:rsid w:val="007651F2"/>
    <w:rsid w:val="00765EED"/>
    <w:rsid w:val="0076614E"/>
    <w:rsid w:val="00766DE3"/>
    <w:rsid w:val="00767A3B"/>
    <w:rsid w:val="00771397"/>
    <w:rsid w:val="00772A3E"/>
    <w:rsid w:val="00780B03"/>
    <w:rsid w:val="007821FA"/>
    <w:rsid w:val="00785739"/>
    <w:rsid w:val="00787438"/>
    <w:rsid w:val="007876B3"/>
    <w:rsid w:val="00787988"/>
    <w:rsid w:val="00791F1E"/>
    <w:rsid w:val="0079273F"/>
    <w:rsid w:val="00792AC7"/>
    <w:rsid w:val="007934BB"/>
    <w:rsid w:val="00795DFB"/>
    <w:rsid w:val="00797110"/>
    <w:rsid w:val="00797720"/>
    <w:rsid w:val="007A03F2"/>
    <w:rsid w:val="007A1EA5"/>
    <w:rsid w:val="007A4440"/>
    <w:rsid w:val="007A5787"/>
    <w:rsid w:val="007A6052"/>
    <w:rsid w:val="007A67E0"/>
    <w:rsid w:val="007A67E6"/>
    <w:rsid w:val="007A7BF2"/>
    <w:rsid w:val="007B07F8"/>
    <w:rsid w:val="007B179A"/>
    <w:rsid w:val="007B2F2D"/>
    <w:rsid w:val="007B4BC7"/>
    <w:rsid w:val="007B745A"/>
    <w:rsid w:val="007B785C"/>
    <w:rsid w:val="007C0D29"/>
    <w:rsid w:val="007C1BD0"/>
    <w:rsid w:val="007C1CF4"/>
    <w:rsid w:val="007C310C"/>
    <w:rsid w:val="007C3A9B"/>
    <w:rsid w:val="007C4AA3"/>
    <w:rsid w:val="007C4EDF"/>
    <w:rsid w:val="007C6C55"/>
    <w:rsid w:val="007C7065"/>
    <w:rsid w:val="007D0591"/>
    <w:rsid w:val="007D1585"/>
    <w:rsid w:val="007D1AAF"/>
    <w:rsid w:val="007D1C24"/>
    <w:rsid w:val="007D28E8"/>
    <w:rsid w:val="007D31DE"/>
    <w:rsid w:val="007D3DA9"/>
    <w:rsid w:val="007D4743"/>
    <w:rsid w:val="007D4BCE"/>
    <w:rsid w:val="007D4D49"/>
    <w:rsid w:val="007D5A68"/>
    <w:rsid w:val="007D6F5C"/>
    <w:rsid w:val="007D7475"/>
    <w:rsid w:val="007D7B6F"/>
    <w:rsid w:val="007E0B79"/>
    <w:rsid w:val="007E102E"/>
    <w:rsid w:val="007E227F"/>
    <w:rsid w:val="007E2B97"/>
    <w:rsid w:val="007E2C5D"/>
    <w:rsid w:val="007E366B"/>
    <w:rsid w:val="007E4F0E"/>
    <w:rsid w:val="007E634E"/>
    <w:rsid w:val="007E6C48"/>
    <w:rsid w:val="007E7BF5"/>
    <w:rsid w:val="007F313A"/>
    <w:rsid w:val="007F4C71"/>
    <w:rsid w:val="007F6DF0"/>
    <w:rsid w:val="007F6F3C"/>
    <w:rsid w:val="008003A7"/>
    <w:rsid w:val="00802567"/>
    <w:rsid w:val="00804320"/>
    <w:rsid w:val="00805AB9"/>
    <w:rsid w:val="00806DB6"/>
    <w:rsid w:val="00806E8D"/>
    <w:rsid w:val="00807B4B"/>
    <w:rsid w:val="008104DB"/>
    <w:rsid w:val="00814523"/>
    <w:rsid w:val="00816628"/>
    <w:rsid w:val="008179DE"/>
    <w:rsid w:val="00817E28"/>
    <w:rsid w:val="00820702"/>
    <w:rsid w:val="008210A8"/>
    <w:rsid w:val="00821101"/>
    <w:rsid w:val="00821CD1"/>
    <w:rsid w:val="00823BE0"/>
    <w:rsid w:val="008265B7"/>
    <w:rsid w:val="008266F0"/>
    <w:rsid w:val="00826813"/>
    <w:rsid w:val="00827ECD"/>
    <w:rsid w:val="00831AE9"/>
    <w:rsid w:val="00833B31"/>
    <w:rsid w:val="008351FF"/>
    <w:rsid w:val="00835E55"/>
    <w:rsid w:val="00835F16"/>
    <w:rsid w:val="0083672C"/>
    <w:rsid w:val="0084025E"/>
    <w:rsid w:val="00841375"/>
    <w:rsid w:val="008418DC"/>
    <w:rsid w:val="008423B1"/>
    <w:rsid w:val="00842861"/>
    <w:rsid w:val="00842EC6"/>
    <w:rsid w:val="00843710"/>
    <w:rsid w:val="00843D63"/>
    <w:rsid w:val="008467AB"/>
    <w:rsid w:val="00850A14"/>
    <w:rsid w:val="00851385"/>
    <w:rsid w:val="008515C7"/>
    <w:rsid w:val="0085208B"/>
    <w:rsid w:val="008520FB"/>
    <w:rsid w:val="008528DE"/>
    <w:rsid w:val="008538C1"/>
    <w:rsid w:val="00854A9B"/>
    <w:rsid w:val="00854D10"/>
    <w:rsid w:val="0085654A"/>
    <w:rsid w:val="00856A60"/>
    <w:rsid w:val="00857622"/>
    <w:rsid w:val="008616CA"/>
    <w:rsid w:val="00861D41"/>
    <w:rsid w:val="008622ED"/>
    <w:rsid w:val="008635D2"/>
    <w:rsid w:val="00863BA7"/>
    <w:rsid w:val="008643E1"/>
    <w:rsid w:val="00866EC9"/>
    <w:rsid w:val="00870270"/>
    <w:rsid w:val="0087138D"/>
    <w:rsid w:val="00872DC1"/>
    <w:rsid w:val="00874D4E"/>
    <w:rsid w:val="00882385"/>
    <w:rsid w:val="00884365"/>
    <w:rsid w:val="00884AA2"/>
    <w:rsid w:val="00885D93"/>
    <w:rsid w:val="0088680A"/>
    <w:rsid w:val="008901C6"/>
    <w:rsid w:val="00891781"/>
    <w:rsid w:val="00892485"/>
    <w:rsid w:val="00892D96"/>
    <w:rsid w:val="008A34CD"/>
    <w:rsid w:val="008A7208"/>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543"/>
    <w:rsid w:val="008F310E"/>
    <w:rsid w:val="008F336F"/>
    <w:rsid w:val="008F46B3"/>
    <w:rsid w:val="00901539"/>
    <w:rsid w:val="009034C8"/>
    <w:rsid w:val="00906C9D"/>
    <w:rsid w:val="0091036B"/>
    <w:rsid w:val="00911B2C"/>
    <w:rsid w:val="00914C02"/>
    <w:rsid w:val="00915267"/>
    <w:rsid w:val="009169FC"/>
    <w:rsid w:val="009174D1"/>
    <w:rsid w:val="009200DA"/>
    <w:rsid w:val="00920699"/>
    <w:rsid w:val="009219AE"/>
    <w:rsid w:val="00923791"/>
    <w:rsid w:val="00924955"/>
    <w:rsid w:val="0092760B"/>
    <w:rsid w:val="00932A0E"/>
    <w:rsid w:val="00932B50"/>
    <w:rsid w:val="00934157"/>
    <w:rsid w:val="00935DB9"/>
    <w:rsid w:val="0093709D"/>
    <w:rsid w:val="009415F1"/>
    <w:rsid w:val="00943857"/>
    <w:rsid w:val="00943E10"/>
    <w:rsid w:val="009446E5"/>
    <w:rsid w:val="00946017"/>
    <w:rsid w:val="00946E93"/>
    <w:rsid w:val="0094790A"/>
    <w:rsid w:val="00947F25"/>
    <w:rsid w:val="00950359"/>
    <w:rsid w:val="00952D10"/>
    <w:rsid w:val="00953022"/>
    <w:rsid w:val="00954999"/>
    <w:rsid w:val="00955C74"/>
    <w:rsid w:val="00957A9B"/>
    <w:rsid w:val="00960F1F"/>
    <w:rsid w:val="00962241"/>
    <w:rsid w:val="00963B3C"/>
    <w:rsid w:val="009640EA"/>
    <w:rsid w:val="009643E7"/>
    <w:rsid w:val="00964A67"/>
    <w:rsid w:val="0096531B"/>
    <w:rsid w:val="00966571"/>
    <w:rsid w:val="0096771E"/>
    <w:rsid w:val="00972BFB"/>
    <w:rsid w:val="00973AA3"/>
    <w:rsid w:val="0097679A"/>
    <w:rsid w:val="00982CDD"/>
    <w:rsid w:val="00982D79"/>
    <w:rsid w:val="00983F5E"/>
    <w:rsid w:val="00986774"/>
    <w:rsid w:val="00986A2F"/>
    <w:rsid w:val="0099292A"/>
    <w:rsid w:val="00993845"/>
    <w:rsid w:val="00994271"/>
    <w:rsid w:val="00995980"/>
    <w:rsid w:val="00995EC3"/>
    <w:rsid w:val="009961C3"/>
    <w:rsid w:val="00997BC5"/>
    <w:rsid w:val="009A0D88"/>
    <w:rsid w:val="009A0EE9"/>
    <w:rsid w:val="009A13C1"/>
    <w:rsid w:val="009A2DAD"/>
    <w:rsid w:val="009A3300"/>
    <w:rsid w:val="009A4F8F"/>
    <w:rsid w:val="009A7999"/>
    <w:rsid w:val="009A7BB0"/>
    <w:rsid w:val="009B17C7"/>
    <w:rsid w:val="009B3800"/>
    <w:rsid w:val="009B3E11"/>
    <w:rsid w:val="009B5522"/>
    <w:rsid w:val="009B6C70"/>
    <w:rsid w:val="009B71E3"/>
    <w:rsid w:val="009B754D"/>
    <w:rsid w:val="009B7C66"/>
    <w:rsid w:val="009C0BBB"/>
    <w:rsid w:val="009C23A1"/>
    <w:rsid w:val="009C3458"/>
    <w:rsid w:val="009C3AF9"/>
    <w:rsid w:val="009C4CFA"/>
    <w:rsid w:val="009C5128"/>
    <w:rsid w:val="009C55C9"/>
    <w:rsid w:val="009D00C5"/>
    <w:rsid w:val="009D0146"/>
    <w:rsid w:val="009D0658"/>
    <w:rsid w:val="009D0C92"/>
    <w:rsid w:val="009D116D"/>
    <w:rsid w:val="009D14F8"/>
    <w:rsid w:val="009D1D12"/>
    <w:rsid w:val="009D2B10"/>
    <w:rsid w:val="009D4C63"/>
    <w:rsid w:val="009D7D59"/>
    <w:rsid w:val="009E0B21"/>
    <w:rsid w:val="009E1033"/>
    <w:rsid w:val="009E26E0"/>
    <w:rsid w:val="009E2C8B"/>
    <w:rsid w:val="009E2D05"/>
    <w:rsid w:val="009E4687"/>
    <w:rsid w:val="009E5DB6"/>
    <w:rsid w:val="009E60E5"/>
    <w:rsid w:val="009E622C"/>
    <w:rsid w:val="009E674B"/>
    <w:rsid w:val="009F087B"/>
    <w:rsid w:val="009F0FDC"/>
    <w:rsid w:val="009F133B"/>
    <w:rsid w:val="009F2AD2"/>
    <w:rsid w:val="009F2FDC"/>
    <w:rsid w:val="009F3CE2"/>
    <w:rsid w:val="009F6037"/>
    <w:rsid w:val="009F7226"/>
    <w:rsid w:val="009F7409"/>
    <w:rsid w:val="00A00128"/>
    <w:rsid w:val="00A015FC"/>
    <w:rsid w:val="00A03AD6"/>
    <w:rsid w:val="00A03E56"/>
    <w:rsid w:val="00A11A99"/>
    <w:rsid w:val="00A12BF1"/>
    <w:rsid w:val="00A1406D"/>
    <w:rsid w:val="00A16CFC"/>
    <w:rsid w:val="00A208BC"/>
    <w:rsid w:val="00A222CB"/>
    <w:rsid w:val="00A244A2"/>
    <w:rsid w:val="00A24BDF"/>
    <w:rsid w:val="00A25550"/>
    <w:rsid w:val="00A25BC2"/>
    <w:rsid w:val="00A268DF"/>
    <w:rsid w:val="00A274BC"/>
    <w:rsid w:val="00A278F5"/>
    <w:rsid w:val="00A2790B"/>
    <w:rsid w:val="00A30114"/>
    <w:rsid w:val="00A310BE"/>
    <w:rsid w:val="00A31123"/>
    <w:rsid w:val="00A3161D"/>
    <w:rsid w:val="00A31A54"/>
    <w:rsid w:val="00A3524B"/>
    <w:rsid w:val="00A356DC"/>
    <w:rsid w:val="00A35EBF"/>
    <w:rsid w:val="00A3613A"/>
    <w:rsid w:val="00A36827"/>
    <w:rsid w:val="00A424CC"/>
    <w:rsid w:val="00A430F9"/>
    <w:rsid w:val="00A439E2"/>
    <w:rsid w:val="00A43FE1"/>
    <w:rsid w:val="00A44566"/>
    <w:rsid w:val="00A458B1"/>
    <w:rsid w:val="00A46226"/>
    <w:rsid w:val="00A47AB3"/>
    <w:rsid w:val="00A51900"/>
    <w:rsid w:val="00A5224E"/>
    <w:rsid w:val="00A52564"/>
    <w:rsid w:val="00A538B4"/>
    <w:rsid w:val="00A54B90"/>
    <w:rsid w:val="00A54E21"/>
    <w:rsid w:val="00A5593A"/>
    <w:rsid w:val="00A55C85"/>
    <w:rsid w:val="00A56D4C"/>
    <w:rsid w:val="00A57E59"/>
    <w:rsid w:val="00A60552"/>
    <w:rsid w:val="00A62239"/>
    <w:rsid w:val="00A649C4"/>
    <w:rsid w:val="00A64D13"/>
    <w:rsid w:val="00A67490"/>
    <w:rsid w:val="00A70F1B"/>
    <w:rsid w:val="00A71212"/>
    <w:rsid w:val="00A728BE"/>
    <w:rsid w:val="00A7409D"/>
    <w:rsid w:val="00A74546"/>
    <w:rsid w:val="00A7508E"/>
    <w:rsid w:val="00A75AA5"/>
    <w:rsid w:val="00A76126"/>
    <w:rsid w:val="00A82D7A"/>
    <w:rsid w:val="00A82F33"/>
    <w:rsid w:val="00A84D1B"/>
    <w:rsid w:val="00A86341"/>
    <w:rsid w:val="00A86760"/>
    <w:rsid w:val="00A90079"/>
    <w:rsid w:val="00A90113"/>
    <w:rsid w:val="00A93620"/>
    <w:rsid w:val="00A94678"/>
    <w:rsid w:val="00A95CDE"/>
    <w:rsid w:val="00A96F65"/>
    <w:rsid w:val="00A97175"/>
    <w:rsid w:val="00A97A21"/>
    <w:rsid w:val="00AA020F"/>
    <w:rsid w:val="00AA1323"/>
    <w:rsid w:val="00AA1B58"/>
    <w:rsid w:val="00AA27A7"/>
    <w:rsid w:val="00AA2B0D"/>
    <w:rsid w:val="00AA53BE"/>
    <w:rsid w:val="00AA6A16"/>
    <w:rsid w:val="00AA7581"/>
    <w:rsid w:val="00AA7CFB"/>
    <w:rsid w:val="00AB03C0"/>
    <w:rsid w:val="00AB03EC"/>
    <w:rsid w:val="00AB2683"/>
    <w:rsid w:val="00AB5A7B"/>
    <w:rsid w:val="00AB5C02"/>
    <w:rsid w:val="00AB769B"/>
    <w:rsid w:val="00AC0B64"/>
    <w:rsid w:val="00AC114B"/>
    <w:rsid w:val="00AC19F2"/>
    <w:rsid w:val="00AC1F18"/>
    <w:rsid w:val="00AC226D"/>
    <w:rsid w:val="00AC2DB9"/>
    <w:rsid w:val="00AC356A"/>
    <w:rsid w:val="00AC3C01"/>
    <w:rsid w:val="00AC7146"/>
    <w:rsid w:val="00AC76CE"/>
    <w:rsid w:val="00AC7F36"/>
    <w:rsid w:val="00AD1C22"/>
    <w:rsid w:val="00AD2202"/>
    <w:rsid w:val="00AD28E1"/>
    <w:rsid w:val="00AD2DB3"/>
    <w:rsid w:val="00AD33B1"/>
    <w:rsid w:val="00AD3722"/>
    <w:rsid w:val="00AD43C9"/>
    <w:rsid w:val="00AD4B14"/>
    <w:rsid w:val="00AD4DDE"/>
    <w:rsid w:val="00AD6CAC"/>
    <w:rsid w:val="00AD79ED"/>
    <w:rsid w:val="00AE05A7"/>
    <w:rsid w:val="00AE1ED6"/>
    <w:rsid w:val="00AE278F"/>
    <w:rsid w:val="00AE2899"/>
    <w:rsid w:val="00AE39FB"/>
    <w:rsid w:val="00AE3C5A"/>
    <w:rsid w:val="00AE46B7"/>
    <w:rsid w:val="00AE6180"/>
    <w:rsid w:val="00AE67D8"/>
    <w:rsid w:val="00AE6CD9"/>
    <w:rsid w:val="00AF0323"/>
    <w:rsid w:val="00AF08F4"/>
    <w:rsid w:val="00AF14FD"/>
    <w:rsid w:val="00AF21B1"/>
    <w:rsid w:val="00AF2C49"/>
    <w:rsid w:val="00AF66FF"/>
    <w:rsid w:val="00AF77F3"/>
    <w:rsid w:val="00AF7924"/>
    <w:rsid w:val="00B00558"/>
    <w:rsid w:val="00B00682"/>
    <w:rsid w:val="00B00AB0"/>
    <w:rsid w:val="00B0104D"/>
    <w:rsid w:val="00B01CD7"/>
    <w:rsid w:val="00B01CE5"/>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174"/>
    <w:rsid w:val="00B243D4"/>
    <w:rsid w:val="00B30B4C"/>
    <w:rsid w:val="00B339F1"/>
    <w:rsid w:val="00B3447F"/>
    <w:rsid w:val="00B34FBE"/>
    <w:rsid w:val="00B371B3"/>
    <w:rsid w:val="00B373C7"/>
    <w:rsid w:val="00B41A6F"/>
    <w:rsid w:val="00B44254"/>
    <w:rsid w:val="00B44779"/>
    <w:rsid w:val="00B45BA5"/>
    <w:rsid w:val="00B45CB6"/>
    <w:rsid w:val="00B46C2F"/>
    <w:rsid w:val="00B50299"/>
    <w:rsid w:val="00B516A3"/>
    <w:rsid w:val="00B52303"/>
    <w:rsid w:val="00B563D6"/>
    <w:rsid w:val="00B56A04"/>
    <w:rsid w:val="00B60BDB"/>
    <w:rsid w:val="00B60EB3"/>
    <w:rsid w:val="00B61559"/>
    <w:rsid w:val="00B63583"/>
    <w:rsid w:val="00B6449A"/>
    <w:rsid w:val="00B65845"/>
    <w:rsid w:val="00B66923"/>
    <w:rsid w:val="00B70B75"/>
    <w:rsid w:val="00B7165E"/>
    <w:rsid w:val="00B84AF4"/>
    <w:rsid w:val="00B86C0A"/>
    <w:rsid w:val="00B87595"/>
    <w:rsid w:val="00B91395"/>
    <w:rsid w:val="00B92159"/>
    <w:rsid w:val="00B92FE9"/>
    <w:rsid w:val="00B93D35"/>
    <w:rsid w:val="00B9430A"/>
    <w:rsid w:val="00B957C3"/>
    <w:rsid w:val="00B975A4"/>
    <w:rsid w:val="00B97721"/>
    <w:rsid w:val="00B97729"/>
    <w:rsid w:val="00BA18A0"/>
    <w:rsid w:val="00BA2D82"/>
    <w:rsid w:val="00BA4165"/>
    <w:rsid w:val="00BA438C"/>
    <w:rsid w:val="00BA4944"/>
    <w:rsid w:val="00BA49A1"/>
    <w:rsid w:val="00BA616A"/>
    <w:rsid w:val="00BA7F22"/>
    <w:rsid w:val="00BB2131"/>
    <w:rsid w:val="00BB47B0"/>
    <w:rsid w:val="00BB496F"/>
    <w:rsid w:val="00BB52DA"/>
    <w:rsid w:val="00BB6C61"/>
    <w:rsid w:val="00BB787A"/>
    <w:rsid w:val="00BC1C5A"/>
    <w:rsid w:val="00BD16C6"/>
    <w:rsid w:val="00BD1718"/>
    <w:rsid w:val="00BD17EE"/>
    <w:rsid w:val="00BD3CCF"/>
    <w:rsid w:val="00BD4EED"/>
    <w:rsid w:val="00BD7D65"/>
    <w:rsid w:val="00BE05AC"/>
    <w:rsid w:val="00BE0A3D"/>
    <w:rsid w:val="00BE2145"/>
    <w:rsid w:val="00BE3047"/>
    <w:rsid w:val="00BE3085"/>
    <w:rsid w:val="00BE36E8"/>
    <w:rsid w:val="00BE4910"/>
    <w:rsid w:val="00BE7D0B"/>
    <w:rsid w:val="00BF1C1A"/>
    <w:rsid w:val="00BF2172"/>
    <w:rsid w:val="00BF29F5"/>
    <w:rsid w:val="00BF3055"/>
    <w:rsid w:val="00BF5097"/>
    <w:rsid w:val="00BF6979"/>
    <w:rsid w:val="00C00870"/>
    <w:rsid w:val="00C01321"/>
    <w:rsid w:val="00C0175B"/>
    <w:rsid w:val="00C0312C"/>
    <w:rsid w:val="00C04688"/>
    <w:rsid w:val="00C04FE9"/>
    <w:rsid w:val="00C0680F"/>
    <w:rsid w:val="00C0721E"/>
    <w:rsid w:val="00C119C9"/>
    <w:rsid w:val="00C12DD6"/>
    <w:rsid w:val="00C16183"/>
    <w:rsid w:val="00C17BEF"/>
    <w:rsid w:val="00C2323E"/>
    <w:rsid w:val="00C24524"/>
    <w:rsid w:val="00C25104"/>
    <w:rsid w:val="00C25448"/>
    <w:rsid w:val="00C27CC3"/>
    <w:rsid w:val="00C31DBE"/>
    <w:rsid w:val="00C32104"/>
    <w:rsid w:val="00C330E6"/>
    <w:rsid w:val="00C332CD"/>
    <w:rsid w:val="00C33BFF"/>
    <w:rsid w:val="00C34C5D"/>
    <w:rsid w:val="00C378EE"/>
    <w:rsid w:val="00C4055D"/>
    <w:rsid w:val="00C447C6"/>
    <w:rsid w:val="00C479BF"/>
    <w:rsid w:val="00C50073"/>
    <w:rsid w:val="00C51068"/>
    <w:rsid w:val="00C52177"/>
    <w:rsid w:val="00C54A1D"/>
    <w:rsid w:val="00C56349"/>
    <w:rsid w:val="00C57BE4"/>
    <w:rsid w:val="00C57E1E"/>
    <w:rsid w:val="00C6072A"/>
    <w:rsid w:val="00C6189E"/>
    <w:rsid w:val="00C6229B"/>
    <w:rsid w:val="00C6242E"/>
    <w:rsid w:val="00C62AA9"/>
    <w:rsid w:val="00C62F70"/>
    <w:rsid w:val="00C647C4"/>
    <w:rsid w:val="00C65DE7"/>
    <w:rsid w:val="00C70C81"/>
    <w:rsid w:val="00C72C05"/>
    <w:rsid w:val="00C7380B"/>
    <w:rsid w:val="00C741FB"/>
    <w:rsid w:val="00C74F3B"/>
    <w:rsid w:val="00C75A2A"/>
    <w:rsid w:val="00C769BD"/>
    <w:rsid w:val="00C779BD"/>
    <w:rsid w:val="00C80AE4"/>
    <w:rsid w:val="00C85E2E"/>
    <w:rsid w:val="00C85FDB"/>
    <w:rsid w:val="00C8656D"/>
    <w:rsid w:val="00C866C8"/>
    <w:rsid w:val="00C87AEC"/>
    <w:rsid w:val="00C87B05"/>
    <w:rsid w:val="00C87C9E"/>
    <w:rsid w:val="00C917EB"/>
    <w:rsid w:val="00C91895"/>
    <w:rsid w:val="00C933DA"/>
    <w:rsid w:val="00C94021"/>
    <w:rsid w:val="00C95B87"/>
    <w:rsid w:val="00C95D51"/>
    <w:rsid w:val="00C96D14"/>
    <w:rsid w:val="00CA0C55"/>
    <w:rsid w:val="00CA1A0B"/>
    <w:rsid w:val="00CA23DE"/>
    <w:rsid w:val="00CA380B"/>
    <w:rsid w:val="00CA7790"/>
    <w:rsid w:val="00CA7A83"/>
    <w:rsid w:val="00CA7F28"/>
    <w:rsid w:val="00CB714C"/>
    <w:rsid w:val="00CC0F95"/>
    <w:rsid w:val="00CC18F5"/>
    <w:rsid w:val="00CC1F9C"/>
    <w:rsid w:val="00CC22AD"/>
    <w:rsid w:val="00CC29B7"/>
    <w:rsid w:val="00CC35CE"/>
    <w:rsid w:val="00CC6D13"/>
    <w:rsid w:val="00CC73C4"/>
    <w:rsid w:val="00CC76DA"/>
    <w:rsid w:val="00CD084E"/>
    <w:rsid w:val="00CD2F70"/>
    <w:rsid w:val="00CD35E3"/>
    <w:rsid w:val="00CD63CE"/>
    <w:rsid w:val="00CD674D"/>
    <w:rsid w:val="00CD6F28"/>
    <w:rsid w:val="00CD737A"/>
    <w:rsid w:val="00CE0559"/>
    <w:rsid w:val="00CE0D9B"/>
    <w:rsid w:val="00CE17B7"/>
    <w:rsid w:val="00CE1AC7"/>
    <w:rsid w:val="00CE271F"/>
    <w:rsid w:val="00CE2F9B"/>
    <w:rsid w:val="00CE3B0A"/>
    <w:rsid w:val="00CE4094"/>
    <w:rsid w:val="00CE765A"/>
    <w:rsid w:val="00CE7A3A"/>
    <w:rsid w:val="00CF029D"/>
    <w:rsid w:val="00CF1DE1"/>
    <w:rsid w:val="00CF1EE8"/>
    <w:rsid w:val="00CF278F"/>
    <w:rsid w:val="00CF33B2"/>
    <w:rsid w:val="00CF3682"/>
    <w:rsid w:val="00CF37A3"/>
    <w:rsid w:val="00CF3C0C"/>
    <w:rsid w:val="00CF3F72"/>
    <w:rsid w:val="00CF4146"/>
    <w:rsid w:val="00CF4C2B"/>
    <w:rsid w:val="00CF5794"/>
    <w:rsid w:val="00CF64BE"/>
    <w:rsid w:val="00CF7E4B"/>
    <w:rsid w:val="00D00174"/>
    <w:rsid w:val="00D034E5"/>
    <w:rsid w:val="00D03E76"/>
    <w:rsid w:val="00D06FB0"/>
    <w:rsid w:val="00D12878"/>
    <w:rsid w:val="00D1466A"/>
    <w:rsid w:val="00D14F6F"/>
    <w:rsid w:val="00D15796"/>
    <w:rsid w:val="00D15F89"/>
    <w:rsid w:val="00D16CE1"/>
    <w:rsid w:val="00D17781"/>
    <w:rsid w:val="00D17D1F"/>
    <w:rsid w:val="00D212B5"/>
    <w:rsid w:val="00D2163F"/>
    <w:rsid w:val="00D21AF6"/>
    <w:rsid w:val="00D21DC6"/>
    <w:rsid w:val="00D23F6D"/>
    <w:rsid w:val="00D27DE9"/>
    <w:rsid w:val="00D3171C"/>
    <w:rsid w:val="00D31AA6"/>
    <w:rsid w:val="00D31D5F"/>
    <w:rsid w:val="00D3321F"/>
    <w:rsid w:val="00D33691"/>
    <w:rsid w:val="00D34353"/>
    <w:rsid w:val="00D401FC"/>
    <w:rsid w:val="00D41DDE"/>
    <w:rsid w:val="00D42784"/>
    <w:rsid w:val="00D448AF"/>
    <w:rsid w:val="00D461CE"/>
    <w:rsid w:val="00D46B8F"/>
    <w:rsid w:val="00D46FAE"/>
    <w:rsid w:val="00D526B1"/>
    <w:rsid w:val="00D54119"/>
    <w:rsid w:val="00D541BF"/>
    <w:rsid w:val="00D55794"/>
    <w:rsid w:val="00D56D5D"/>
    <w:rsid w:val="00D578AB"/>
    <w:rsid w:val="00D57916"/>
    <w:rsid w:val="00D60487"/>
    <w:rsid w:val="00D61484"/>
    <w:rsid w:val="00D61DCC"/>
    <w:rsid w:val="00D62065"/>
    <w:rsid w:val="00D631BB"/>
    <w:rsid w:val="00D6320F"/>
    <w:rsid w:val="00D6442E"/>
    <w:rsid w:val="00D64AA7"/>
    <w:rsid w:val="00D65D66"/>
    <w:rsid w:val="00D66222"/>
    <w:rsid w:val="00D66E47"/>
    <w:rsid w:val="00D6750A"/>
    <w:rsid w:val="00D711E3"/>
    <w:rsid w:val="00D76B9B"/>
    <w:rsid w:val="00D77514"/>
    <w:rsid w:val="00D777A3"/>
    <w:rsid w:val="00D77823"/>
    <w:rsid w:val="00D8218E"/>
    <w:rsid w:val="00D82FD0"/>
    <w:rsid w:val="00D84435"/>
    <w:rsid w:val="00D84C9A"/>
    <w:rsid w:val="00D85469"/>
    <w:rsid w:val="00D8617F"/>
    <w:rsid w:val="00D86A52"/>
    <w:rsid w:val="00D86AFF"/>
    <w:rsid w:val="00D870A0"/>
    <w:rsid w:val="00D94016"/>
    <w:rsid w:val="00D97F66"/>
    <w:rsid w:val="00DA0155"/>
    <w:rsid w:val="00DA092B"/>
    <w:rsid w:val="00DA171C"/>
    <w:rsid w:val="00DA20CD"/>
    <w:rsid w:val="00DA2A6C"/>
    <w:rsid w:val="00DA32AD"/>
    <w:rsid w:val="00DA51E7"/>
    <w:rsid w:val="00DA62C1"/>
    <w:rsid w:val="00DA7EF2"/>
    <w:rsid w:val="00DB0789"/>
    <w:rsid w:val="00DB25E9"/>
    <w:rsid w:val="00DB4A17"/>
    <w:rsid w:val="00DB51E4"/>
    <w:rsid w:val="00DB52F7"/>
    <w:rsid w:val="00DC528E"/>
    <w:rsid w:val="00DC52B4"/>
    <w:rsid w:val="00DC6639"/>
    <w:rsid w:val="00DC6C2F"/>
    <w:rsid w:val="00DC70D0"/>
    <w:rsid w:val="00DD0180"/>
    <w:rsid w:val="00DD1CA5"/>
    <w:rsid w:val="00DD3FD1"/>
    <w:rsid w:val="00DD4052"/>
    <w:rsid w:val="00DD4FAC"/>
    <w:rsid w:val="00DD5947"/>
    <w:rsid w:val="00DD5C11"/>
    <w:rsid w:val="00DE0255"/>
    <w:rsid w:val="00DE29E4"/>
    <w:rsid w:val="00DE32B1"/>
    <w:rsid w:val="00DE3E53"/>
    <w:rsid w:val="00DE4C46"/>
    <w:rsid w:val="00DE53E8"/>
    <w:rsid w:val="00DE603F"/>
    <w:rsid w:val="00DE683F"/>
    <w:rsid w:val="00DE7342"/>
    <w:rsid w:val="00DE757B"/>
    <w:rsid w:val="00DF0D93"/>
    <w:rsid w:val="00DF0F7A"/>
    <w:rsid w:val="00DF1556"/>
    <w:rsid w:val="00DF2A19"/>
    <w:rsid w:val="00DF3A76"/>
    <w:rsid w:val="00DF60E4"/>
    <w:rsid w:val="00DF6D12"/>
    <w:rsid w:val="00DF762F"/>
    <w:rsid w:val="00DF7F8A"/>
    <w:rsid w:val="00E0003A"/>
    <w:rsid w:val="00E00D4C"/>
    <w:rsid w:val="00E016F4"/>
    <w:rsid w:val="00E01A82"/>
    <w:rsid w:val="00E01C00"/>
    <w:rsid w:val="00E0373F"/>
    <w:rsid w:val="00E0480E"/>
    <w:rsid w:val="00E056BB"/>
    <w:rsid w:val="00E063A3"/>
    <w:rsid w:val="00E064F7"/>
    <w:rsid w:val="00E06F27"/>
    <w:rsid w:val="00E07334"/>
    <w:rsid w:val="00E07FC0"/>
    <w:rsid w:val="00E1145E"/>
    <w:rsid w:val="00E1165D"/>
    <w:rsid w:val="00E11852"/>
    <w:rsid w:val="00E15868"/>
    <w:rsid w:val="00E166A7"/>
    <w:rsid w:val="00E16D27"/>
    <w:rsid w:val="00E203F5"/>
    <w:rsid w:val="00E20542"/>
    <w:rsid w:val="00E215BD"/>
    <w:rsid w:val="00E22309"/>
    <w:rsid w:val="00E22FDE"/>
    <w:rsid w:val="00E23D42"/>
    <w:rsid w:val="00E24C0D"/>
    <w:rsid w:val="00E2598F"/>
    <w:rsid w:val="00E31176"/>
    <w:rsid w:val="00E320C4"/>
    <w:rsid w:val="00E33487"/>
    <w:rsid w:val="00E33E40"/>
    <w:rsid w:val="00E35D3F"/>
    <w:rsid w:val="00E379F4"/>
    <w:rsid w:val="00E40086"/>
    <w:rsid w:val="00E4067B"/>
    <w:rsid w:val="00E4276C"/>
    <w:rsid w:val="00E441C8"/>
    <w:rsid w:val="00E441EA"/>
    <w:rsid w:val="00E4568C"/>
    <w:rsid w:val="00E4632E"/>
    <w:rsid w:val="00E47421"/>
    <w:rsid w:val="00E4787B"/>
    <w:rsid w:val="00E479AE"/>
    <w:rsid w:val="00E50C79"/>
    <w:rsid w:val="00E50EA7"/>
    <w:rsid w:val="00E51AA5"/>
    <w:rsid w:val="00E51F36"/>
    <w:rsid w:val="00E528AB"/>
    <w:rsid w:val="00E52969"/>
    <w:rsid w:val="00E55D32"/>
    <w:rsid w:val="00E6187C"/>
    <w:rsid w:val="00E63D11"/>
    <w:rsid w:val="00E65587"/>
    <w:rsid w:val="00E65941"/>
    <w:rsid w:val="00E66F70"/>
    <w:rsid w:val="00E67167"/>
    <w:rsid w:val="00E74519"/>
    <w:rsid w:val="00E75ADF"/>
    <w:rsid w:val="00E75F46"/>
    <w:rsid w:val="00E81280"/>
    <w:rsid w:val="00E81984"/>
    <w:rsid w:val="00E82983"/>
    <w:rsid w:val="00E833BA"/>
    <w:rsid w:val="00E85D2D"/>
    <w:rsid w:val="00E8655C"/>
    <w:rsid w:val="00E87DFF"/>
    <w:rsid w:val="00E9124A"/>
    <w:rsid w:val="00E92741"/>
    <w:rsid w:val="00E92B21"/>
    <w:rsid w:val="00E93329"/>
    <w:rsid w:val="00E93D2F"/>
    <w:rsid w:val="00E94F62"/>
    <w:rsid w:val="00E94FF4"/>
    <w:rsid w:val="00E95EF1"/>
    <w:rsid w:val="00E976FC"/>
    <w:rsid w:val="00E977E8"/>
    <w:rsid w:val="00E97BD4"/>
    <w:rsid w:val="00EA0591"/>
    <w:rsid w:val="00EA1102"/>
    <w:rsid w:val="00EA23BF"/>
    <w:rsid w:val="00EA49FB"/>
    <w:rsid w:val="00EA74D2"/>
    <w:rsid w:val="00EB0F40"/>
    <w:rsid w:val="00EB1DFA"/>
    <w:rsid w:val="00EB2085"/>
    <w:rsid w:val="00EB30EB"/>
    <w:rsid w:val="00EB3A76"/>
    <w:rsid w:val="00EB6B7F"/>
    <w:rsid w:val="00EB6C46"/>
    <w:rsid w:val="00EC08B9"/>
    <w:rsid w:val="00EC53AE"/>
    <w:rsid w:val="00EC5CB9"/>
    <w:rsid w:val="00EC7633"/>
    <w:rsid w:val="00ED1E2B"/>
    <w:rsid w:val="00ED39D7"/>
    <w:rsid w:val="00ED5B93"/>
    <w:rsid w:val="00ED5CDE"/>
    <w:rsid w:val="00ED6A13"/>
    <w:rsid w:val="00ED6E30"/>
    <w:rsid w:val="00ED6E6A"/>
    <w:rsid w:val="00ED77EB"/>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2737"/>
    <w:rsid w:val="00EF3C82"/>
    <w:rsid w:val="00EF74BC"/>
    <w:rsid w:val="00F0364A"/>
    <w:rsid w:val="00F043E4"/>
    <w:rsid w:val="00F071A9"/>
    <w:rsid w:val="00F102B6"/>
    <w:rsid w:val="00F1084E"/>
    <w:rsid w:val="00F10B00"/>
    <w:rsid w:val="00F10B4D"/>
    <w:rsid w:val="00F10F95"/>
    <w:rsid w:val="00F11173"/>
    <w:rsid w:val="00F11467"/>
    <w:rsid w:val="00F11638"/>
    <w:rsid w:val="00F12F36"/>
    <w:rsid w:val="00F13110"/>
    <w:rsid w:val="00F142CE"/>
    <w:rsid w:val="00F21511"/>
    <w:rsid w:val="00F21C50"/>
    <w:rsid w:val="00F21C72"/>
    <w:rsid w:val="00F222D0"/>
    <w:rsid w:val="00F22F2A"/>
    <w:rsid w:val="00F23383"/>
    <w:rsid w:val="00F23BA2"/>
    <w:rsid w:val="00F2680C"/>
    <w:rsid w:val="00F27741"/>
    <w:rsid w:val="00F279A5"/>
    <w:rsid w:val="00F3186B"/>
    <w:rsid w:val="00F32FBB"/>
    <w:rsid w:val="00F35AE8"/>
    <w:rsid w:val="00F36667"/>
    <w:rsid w:val="00F36E9F"/>
    <w:rsid w:val="00F40F80"/>
    <w:rsid w:val="00F41962"/>
    <w:rsid w:val="00F424E1"/>
    <w:rsid w:val="00F425C0"/>
    <w:rsid w:val="00F4455B"/>
    <w:rsid w:val="00F46457"/>
    <w:rsid w:val="00F47580"/>
    <w:rsid w:val="00F53031"/>
    <w:rsid w:val="00F544F3"/>
    <w:rsid w:val="00F54C65"/>
    <w:rsid w:val="00F57061"/>
    <w:rsid w:val="00F61312"/>
    <w:rsid w:val="00F62EF4"/>
    <w:rsid w:val="00F63A60"/>
    <w:rsid w:val="00F63C3A"/>
    <w:rsid w:val="00F70050"/>
    <w:rsid w:val="00F711BC"/>
    <w:rsid w:val="00F74B07"/>
    <w:rsid w:val="00F752A2"/>
    <w:rsid w:val="00F76339"/>
    <w:rsid w:val="00F8249F"/>
    <w:rsid w:val="00F82ACE"/>
    <w:rsid w:val="00F82D76"/>
    <w:rsid w:val="00F832EF"/>
    <w:rsid w:val="00F83B6B"/>
    <w:rsid w:val="00F83C73"/>
    <w:rsid w:val="00F854E3"/>
    <w:rsid w:val="00F86671"/>
    <w:rsid w:val="00F90061"/>
    <w:rsid w:val="00F90BEF"/>
    <w:rsid w:val="00F93C9C"/>
    <w:rsid w:val="00F95C1F"/>
    <w:rsid w:val="00F9672A"/>
    <w:rsid w:val="00F97519"/>
    <w:rsid w:val="00F977D4"/>
    <w:rsid w:val="00FA0D8E"/>
    <w:rsid w:val="00FA4877"/>
    <w:rsid w:val="00FA690F"/>
    <w:rsid w:val="00FA6CE0"/>
    <w:rsid w:val="00FA6EFD"/>
    <w:rsid w:val="00FA72F9"/>
    <w:rsid w:val="00FB080B"/>
    <w:rsid w:val="00FB1C6A"/>
    <w:rsid w:val="00FB49C7"/>
    <w:rsid w:val="00FB4BC9"/>
    <w:rsid w:val="00FB518B"/>
    <w:rsid w:val="00FB6A32"/>
    <w:rsid w:val="00FB6D1F"/>
    <w:rsid w:val="00FB73E9"/>
    <w:rsid w:val="00FB75B5"/>
    <w:rsid w:val="00FB7796"/>
    <w:rsid w:val="00FC178A"/>
    <w:rsid w:val="00FC5B2B"/>
    <w:rsid w:val="00FC62F2"/>
    <w:rsid w:val="00FC64DF"/>
    <w:rsid w:val="00FC667B"/>
    <w:rsid w:val="00FC777F"/>
    <w:rsid w:val="00FD2190"/>
    <w:rsid w:val="00FD33BF"/>
    <w:rsid w:val="00FD5960"/>
    <w:rsid w:val="00FE119D"/>
    <w:rsid w:val="00FE2050"/>
    <w:rsid w:val="00FE2303"/>
    <w:rsid w:val="00FE30C8"/>
    <w:rsid w:val="00FE30F1"/>
    <w:rsid w:val="00FE4D02"/>
    <w:rsid w:val="00FE5DCD"/>
    <w:rsid w:val="00FE5ECE"/>
    <w:rsid w:val="00FE6C2F"/>
    <w:rsid w:val="00FF000D"/>
    <w:rsid w:val="00FF153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10E4C"/>
  <w15:docId w15:val="{36BA8B87-8FA1-4C18-8AEB-0C4595245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34"/>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51">
    <w:name w:val="Знак Знак Знак Знак5"/>
    <w:basedOn w:val="16"/>
    <w:rsid w:val="00D86AFF"/>
    <w:rPr>
      <w:sz w:val="24"/>
      <w:szCs w:val="24"/>
      <w:lang w:val="ru-RU" w:eastAsia="ar-SA" w:bidi="ar-SA"/>
    </w:rPr>
  </w:style>
  <w:style w:type="character" w:customStyle="1" w:styleId="71">
    <w:name w:val="Знак7"/>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3">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20">
    <w:name w:val="Основной текст 212"/>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4">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5">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6">
    <w:name w:val="Subtitle"/>
    <w:basedOn w:val="af"/>
    <w:next w:val="a0"/>
    <w:link w:val="aff7"/>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8">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9">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a">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b">
    <w:name w:val="Подзаголовок главы"/>
    <w:basedOn w:val="aff6"/>
    <w:uiPriority w:val="34"/>
    <w:qFormat/>
    <w:rsid w:val="00D86AFF"/>
  </w:style>
  <w:style w:type="paragraph" w:customStyle="1" w:styleId="affc">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d">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e">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0">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1">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3"/>
    <w:uiPriority w:val="34"/>
    <w:qFormat/>
    <w:rsid w:val="00D86AFF"/>
    <w:pPr>
      <w:ind w:left="1800"/>
    </w:pPr>
  </w:style>
  <w:style w:type="paragraph" w:customStyle="1" w:styleId="312">
    <w:name w:val="Список 31"/>
    <w:basedOn w:val="aff3"/>
    <w:uiPriority w:val="34"/>
    <w:qFormat/>
    <w:rsid w:val="00D86AFF"/>
    <w:pPr>
      <w:ind w:left="2160"/>
    </w:pPr>
  </w:style>
  <w:style w:type="paragraph" w:customStyle="1" w:styleId="41">
    <w:name w:val="Список 41"/>
    <w:basedOn w:val="aff3"/>
    <w:uiPriority w:val="34"/>
    <w:qFormat/>
    <w:rsid w:val="00D86AFF"/>
    <w:pPr>
      <w:ind w:left="2520"/>
    </w:pPr>
  </w:style>
  <w:style w:type="paragraph" w:customStyle="1" w:styleId="510">
    <w:name w:val="Список 51"/>
    <w:basedOn w:val="aff3"/>
    <w:uiPriority w:val="34"/>
    <w:qFormat/>
    <w:rsid w:val="00D86AFF"/>
    <w:pPr>
      <w:ind w:left="2880"/>
    </w:pPr>
  </w:style>
  <w:style w:type="paragraph" w:customStyle="1" w:styleId="214">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1">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3"/>
    <w:uiPriority w:val="34"/>
    <w:qFormat/>
    <w:rsid w:val="00D86AFF"/>
    <w:pPr>
      <w:ind w:firstLine="0"/>
    </w:pPr>
  </w:style>
  <w:style w:type="paragraph" w:customStyle="1" w:styleId="215">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2">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3">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4">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5">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6">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8">
    <w:name w:val="E-mail Signature"/>
    <w:basedOn w:val="a"/>
    <w:link w:val="afff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a">
    <w:name w:val="annotation text"/>
    <w:basedOn w:val="a"/>
    <w:link w:val="afffb"/>
    <w:rsid w:val="00D86AFF"/>
    <w:pPr>
      <w:suppressAutoHyphens/>
      <w:spacing w:line="360" w:lineRule="auto"/>
      <w:ind w:firstLine="709"/>
      <w:jc w:val="both"/>
    </w:pPr>
    <w:rPr>
      <w:sz w:val="20"/>
      <w:szCs w:val="20"/>
      <w:lang w:eastAsia="ar-SA"/>
    </w:rPr>
  </w:style>
  <w:style w:type="paragraph" w:styleId="afffc">
    <w:name w:val="annotation subject"/>
    <w:basedOn w:val="1ff2"/>
    <w:next w:val="1ff2"/>
    <w:link w:val="afffd"/>
    <w:rsid w:val="00D86AFF"/>
    <w:rPr>
      <w:b/>
      <w:bCs/>
    </w:rPr>
  </w:style>
  <w:style w:type="paragraph" w:customStyle="1" w:styleId="111">
    <w:name w:val="Заголовок1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e">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0">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1">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2">
    <w:name w:val="Заголовок титульного листа"/>
    <w:basedOn w:val="afffe"/>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3">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4">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6">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9"/>
    <w:uiPriority w:val="34"/>
    <w:qFormat/>
    <w:rsid w:val="00D86AFF"/>
    <w:pPr>
      <w:tabs>
        <w:tab w:val="left" w:pos="1026"/>
      </w:tabs>
      <w:ind w:left="-2245"/>
    </w:pPr>
  </w:style>
  <w:style w:type="paragraph" w:customStyle="1" w:styleId="affff8">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9">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a">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b">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c">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2"/>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d">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e">
    <w:name w:val="Заголовок таблици"/>
    <w:basedOn w:val="1ff9"/>
    <w:uiPriority w:val="34"/>
    <w:qFormat/>
    <w:rsid w:val="00D86AFF"/>
    <w:rPr>
      <w:sz w:val="22"/>
    </w:rPr>
  </w:style>
  <w:style w:type="paragraph" w:customStyle="1" w:styleId="afffff">
    <w:name w:val="Номер таблици"/>
    <w:basedOn w:val="a"/>
    <w:next w:val="a"/>
    <w:uiPriority w:val="34"/>
    <w:qFormat/>
    <w:rsid w:val="00D86AFF"/>
    <w:pPr>
      <w:suppressAutoHyphens/>
      <w:jc w:val="right"/>
    </w:pPr>
    <w:rPr>
      <w:b/>
      <w:sz w:val="20"/>
      <w:szCs w:val="24"/>
      <w:lang w:eastAsia="ar-SA"/>
    </w:rPr>
  </w:style>
  <w:style w:type="paragraph" w:customStyle="1" w:styleId="afffff0">
    <w:name w:val="Приложение"/>
    <w:basedOn w:val="a"/>
    <w:next w:val="a"/>
    <w:uiPriority w:val="34"/>
    <w:qFormat/>
    <w:rsid w:val="00D86AFF"/>
    <w:pPr>
      <w:suppressAutoHyphens/>
      <w:jc w:val="right"/>
    </w:pPr>
    <w:rPr>
      <w:sz w:val="20"/>
      <w:szCs w:val="24"/>
      <w:lang w:eastAsia="ar-SA"/>
    </w:rPr>
  </w:style>
  <w:style w:type="paragraph" w:customStyle="1" w:styleId="afffff1">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2">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3">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50">
    <w:name w:val="Знак25"/>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4">
    <w:name w:val="Plain Text"/>
    <w:basedOn w:val="a"/>
    <w:link w:val="afffff5"/>
    <w:rsid w:val="007071B3"/>
    <w:rPr>
      <w:rFonts w:ascii="Courier New" w:hAnsi="Courier New" w:cs="Courier New"/>
      <w:sz w:val="20"/>
      <w:szCs w:val="20"/>
    </w:rPr>
  </w:style>
  <w:style w:type="character" w:customStyle="1" w:styleId="a5">
    <w:name w:val="Верхний колонтитул Знак"/>
    <w:basedOn w:val="a1"/>
    <w:link w:val="a4"/>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6">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b">
    <w:name w:val="Текст примечания Знак"/>
    <w:basedOn w:val="a1"/>
    <w:link w:val="afffa"/>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7">
    <w:name w:val="Подзаголовок Знак"/>
    <w:basedOn w:val="a1"/>
    <w:link w:val="aff6"/>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5">
    <w:name w:val="Текст Знак"/>
    <w:basedOn w:val="a1"/>
    <w:link w:val="afffff4"/>
    <w:rsid w:val="00986A2F"/>
    <w:rPr>
      <w:rFonts w:ascii="Courier New" w:hAnsi="Courier New" w:cs="Courier New"/>
    </w:rPr>
  </w:style>
  <w:style w:type="character" w:customStyle="1" w:styleId="afff9">
    <w:name w:val="Электронная подпись Знак"/>
    <w:basedOn w:val="a1"/>
    <w:link w:val="afff8"/>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4">
    <w:name w:val="Знак1 Знак Знак Знак Знак Знак Знак Знак Знак1 Char4"/>
    <w:basedOn w:val="a"/>
    <w:rsid w:val="00986A2F"/>
    <w:pPr>
      <w:spacing w:after="160" w:line="240" w:lineRule="exact"/>
    </w:pPr>
    <w:rPr>
      <w:rFonts w:ascii="Verdana" w:hAnsi="Verdana"/>
      <w:sz w:val="20"/>
      <w:szCs w:val="20"/>
      <w:lang w:val="en-US" w:eastAsia="en-US"/>
    </w:rPr>
  </w:style>
  <w:style w:type="character" w:customStyle="1" w:styleId="140">
    <w:name w:val="Знак14"/>
    <w:basedOn w:val="16"/>
    <w:rsid w:val="00986A2F"/>
    <w:rPr>
      <w:rFonts w:ascii="Arial" w:hAnsi="Arial" w:cs="Arial" w:hint="default"/>
      <w:b/>
      <w:bCs/>
      <w:i/>
      <w:iCs/>
      <w:sz w:val="28"/>
      <w:szCs w:val="28"/>
      <w:lang w:val="ru-RU" w:eastAsia="ar-SA" w:bidi="ar-SA"/>
    </w:rPr>
  </w:style>
  <w:style w:type="character" w:customStyle="1" w:styleId="141">
    <w:name w:val="Знак Знак14"/>
    <w:basedOn w:val="16"/>
    <w:rsid w:val="00986A2F"/>
    <w:rPr>
      <w:sz w:val="24"/>
      <w:szCs w:val="24"/>
      <w:u w:val="single"/>
      <w:lang w:val="ru-RU" w:eastAsia="ar-SA" w:bidi="ar-SA"/>
    </w:rPr>
  </w:style>
  <w:style w:type="character" w:customStyle="1" w:styleId="2140">
    <w:name w:val="Знак2 Знак Знак14"/>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4">
    <w:name w:val="Знак3 Знак Знак4"/>
    <w:basedOn w:val="16"/>
    <w:rsid w:val="00986A2F"/>
    <w:rPr>
      <w:b/>
      <w:bCs w:val="0"/>
      <w:sz w:val="24"/>
      <w:szCs w:val="24"/>
      <w:u w:val="single"/>
      <w:lang w:val="ru-RU" w:eastAsia="ar-SA" w:bidi="ar-SA"/>
    </w:rPr>
  </w:style>
  <w:style w:type="character" w:customStyle="1" w:styleId="251">
    <w:name w:val="Знак2 Знак Знак5"/>
    <w:basedOn w:val="16"/>
    <w:rsid w:val="00986A2F"/>
    <w:rPr>
      <w:b/>
      <w:bCs/>
      <w:sz w:val="24"/>
      <w:szCs w:val="24"/>
      <w:lang w:val="ru-RU" w:eastAsia="ar-SA" w:bidi="ar-SA"/>
    </w:rPr>
  </w:style>
  <w:style w:type="character" w:customStyle="1" w:styleId="142">
    <w:name w:val="Знак1 Знак Знак4"/>
    <w:basedOn w:val="16"/>
    <w:rsid w:val="00986A2F"/>
    <w:rPr>
      <w:sz w:val="24"/>
      <w:szCs w:val="24"/>
      <w:lang w:val="ru-RU" w:eastAsia="ar-SA" w:bidi="ar-SA"/>
    </w:rPr>
  </w:style>
  <w:style w:type="character" w:customStyle="1" w:styleId="218">
    <w:name w:val="Знак21"/>
    <w:basedOn w:val="16"/>
    <w:rsid w:val="00986A2F"/>
    <w:rPr>
      <w:b/>
      <w:bCs/>
      <w:sz w:val="24"/>
      <w:szCs w:val="24"/>
      <w:lang w:val="ru-RU" w:eastAsia="ar-SA" w:bidi="ar-SA"/>
    </w:rPr>
  </w:style>
  <w:style w:type="character" w:customStyle="1" w:styleId="afffd">
    <w:name w:val="Тема примечания Знак"/>
    <w:basedOn w:val="afffb"/>
    <w:link w:val="afffc"/>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7">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21">
    <w:name w:val="Обычный12"/>
    <w:uiPriority w:val="34"/>
    <w:qFormat/>
    <w:rsid w:val="00950359"/>
    <w:rPr>
      <w:sz w:val="28"/>
    </w:rPr>
  </w:style>
  <w:style w:type="paragraph" w:customStyle="1" w:styleId="122">
    <w:name w:val="Основной текст12"/>
    <w:basedOn w:val="121"/>
    <w:uiPriority w:val="34"/>
    <w:qFormat/>
    <w:rsid w:val="00950359"/>
    <w:pPr>
      <w:snapToGrid w:val="0"/>
      <w:jc w:val="both"/>
    </w:pPr>
    <w:rPr>
      <w:rFonts w:ascii="a_Timer" w:hAnsi="a_Timer"/>
    </w:rPr>
  </w:style>
  <w:style w:type="paragraph" w:customStyle="1" w:styleId="220">
    <w:name w:val="Цитата22"/>
    <w:basedOn w:val="a"/>
    <w:uiPriority w:val="34"/>
    <w:qFormat/>
    <w:rsid w:val="00950359"/>
    <w:pPr>
      <w:suppressAutoHyphens/>
      <w:spacing w:line="360" w:lineRule="auto"/>
      <w:ind w:left="526" w:right="43" w:firstLine="709"/>
      <w:jc w:val="both"/>
    </w:pPr>
    <w:rPr>
      <w:szCs w:val="20"/>
      <w:lang w:eastAsia="ar-SA"/>
    </w:rPr>
  </w:style>
  <w:style w:type="paragraph" w:customStyle="1" w:styleId="221">
    <w:name w:val="Маркированный список22"/>
    <w:basedOn w:val="a"/>
    <w:uiPriority w:val="34"/>
    <w:qFormat/>
    <w:rsid w:val="00950359"/>
    <w:pPr>
      <w:suppressAutoHyphens/>
      <w:spacing w:before="280" w:after="280" w:line="360" w:lineRule="auto"/>
      <w:ind w:firstLine="709"/>
      <w:jc w:val="both"/>
    </w:pPr>
    <w:rPr>
      <w:szCs w:val="24"/>
      <w:lang w:eastAsia="ar-SA"/>
    </w:rPr>
  </w:style>
  <w:style w:type="paragraph" w:customStyle="1" w:styleId="222">
    <w:name w:val="Нумерованный список2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8">
    <w:name w:val="МОН"/>
    <w:basedOn w:val="a"/>
    <w:uiPriority w:val="34"/>
    <w:qFormat/>
    <w:rsid w:val="00A00128"/>
    <w:pPr>
      <w:spacing w:line="360" w:lineRule="auto"/>
      <w:ind w:firstLine="709"/>
      <w:jc w:val="both"/>
    </w:pPr>
  </w:style>
  <w:style w:type="paragraph" w:styleId="afffff9">
    <w:name w:val="footnote text"/>
    <w:basedOn w:val="a"/>
    <w:link w:val="afffffa"/>
    <w:unhideWhenUsed/>
    <w:rsid w:val="00A00128"/>
    <w:rPr>
      <w:sz w:val="20"/>
      <w:szCs w:val="20"/>
    </w:rPr>
  </w:style>
  <w:style w:type="character" w:customStyle="1" w:styleId="afffffa">
    <w:name w:val="Текст сноски Знак"/>
    <w:basedOn w:val="a1"/>
    <w:link w:val="afffff9"/>
    <w:rsid w:val="00A00128"/>
  </w:style>
  <w:style w:type="character" w:styleId="afffffb">
    <w:name w:val="footnote reference"/>
    <w:unhideWhenUsed/>
    <w:rsid w:val="00A00128"/>
    <w:rPr>
      <w:vertAlign w:val="superscript"/>
    </w:rPr>
  </w:style>
  <w:style w:type="paragraph" w:customStyle="1" w:styleId="223">
    <w:name w:val="Основной текст с отступом 22"/>
    <w:basedOn w:val="2f"/>
    <w:uiPriority w:val="34"/>
    <w:qFormat/>
    <w:rsid w:val="00352C02"/>
    <w:pPr>
      <w:ind w:firstLine="709"/>
      <w:jc w:val="both"/>
    </w:pPr>
    <w:rPr>
      <w:snapToGrid w:val="0"/>
    </w:rPr>
  </w:style>
  <w:style w:type="paragraph" w:customStyle="1" w:styleId="2f">
    <w:name w:val="Обычный2"/>
    <w:uiPriority w:val="34"/>
    <w:qFormat/>
    <w:rsid w:val="00352C02"/>
    <w:rPr>
      <w:sz w:val="28"/>
    </w:rPr>
  </w:style>
  <w:style w:type="paragraph" w:customStyle="1" w:styleId="2f0">
    <w:name w:val="Основной текст2"/>
    <w:basedOn w:val="2f"/>
    <w:uiPriority w:val="34"/>
    <w:qFormat/>
    <w:rsid w:val="00352C02"/>
    <w:pPr>
      <w:snapToGrid w:val="0"/>
      <w:jc w:val="both"/>
    </w:pPr>
    <w:rPr>
      <w:rFonts w:ascii="a_Timer" w:hAnsi="a_Timer"/>
    </w:rPr>
  </w:style>
  <w:style w:type="paragraph" w:customStyle="1" w:styleId="224">
    <w:name w:val="Основной текст 22"/>
    <w:basedOn w:val="a"/>
    <w:uiPriority w:val="34"/>
    <w:qFormat/>
    <w:rsid w:val="00352C02"/>
    <w:pPr>
      <w:jc w:val="both"/>
    </w:pPr>
    <w:rPr>
      <w:szCs w:val="20"/>
    </w:rPr>
  </w:style>
  <w:style w:type="character" w:customStyle="1" w:styleId="61">
    <w:name w:val="Знак6"/>
    <w:basedOn w:val="16"/>
    <w:rsid w:val="00352C02"/>
    <w:rPr>
      <w:rFonts w:ascii="Arial" w:hAnsi="Arial" w:cs="Arial"/>
      <w:b/>
      <w:bCs/>
      <w:i/>
      <w:iCs/>
      <w:sz w:val="28"/>
      <w:szCs w:val="28"/>
      <w:lang w:val="ru-RU" w:eastAsia="ar-SA" w:bidi="ar-SA"/>
    </w:rPr>
  </w:style>
  <w:style w:type="character" w:customStyle="1" w:styleId="130">
    <w:name w:val="Знак13"/>
    <w:basedOn w:val="16"/>
    <w:rsid w:val="00352C02"/>
    <w:rPr>
      <w:rFonts w:ascii="Arial" w:hAnsi="Arial" w:cs="Arial"/>
      <w:b/>
      <w:bCs/>
      <w:i/>
      <w:iCs/>
      <w:sz w:val="28"/>
      <w:szCs w:val="28"/>
      <w:lang w:val="ru-RU" w:eastAsia="ar-SA" w:bidi="ar-SA"/>
    </w:rPr>
  </w:style>
  <w:style w:type="character" w:customStyle="1" w:styleId="131">
    <w:name w:val="Знак Знак13"/>
    <w:basedOn w:val="16"/>
    <w:rsid w:val="00352C02"/>
    <w:rPr>
      <w:sz w:val="24"/>
      <w:szCs w:val="24"/>
      <w:u w:val="single"/>
      <w:lang w:val="ru-RU" w:eastAsia="ar-SA" w:bidi="ar-SA"/>
    </w:rPr>
  </w:style>
  <w:style w:type="character" w:customStyle="1" w:styleId="2130">
    <w:name w:val="Знак2 Знак Знак13"/>
    <w:basedOn w:val="16"/>
    <w:rsid w:val="00352C02"/>
    <w:rPr>
      <w:rFonts w:ascii="Arial" w:hAnsi="Arial" w:cs="Arial"/>
      <w:b/>
      <w:bCs/>
      <w:i/>
      <w:iCs/>
      <w:sz w:val="28"/>
      <w:szCs w:val="28"/>
      <w:lang w:val="ru-RU" w:eastAsia="ar-SA" w:bidi="ar-SA"/>
    </w:rPr>
  </w:style>
  <w:style w:type="character" w:customStyle="1" w:styleId="42">
    <w:name w:val="Знак Знак Знак Знак4"/>
    <w:basedOn w:val="16"/>
    <w:rsid w:val="00352C02"/>
    <w:rPr>
      <w:sz w:val="24"/>
      <w:szCs w:val="24"/>
      <w:lang w:val="ru-RU" w:eastAsia="ar-SA" w:bidi="ar-SA"/>
    </w:rPr>
  </w:style>
  <w:style w:type="character" w:customStyle="1" w:styleId="330">
    <w:name w:val="Знак3 Знак Знак3"/>
    <w:basedOn w:val="16"/>
    <w:rsid w:val="00352C02"/>
    <w:rPr>
      <w:b/>
      <w:sz w:val="24"/>
      <w:szCs w:val="24"/>
      <w:u w:val="single"/>
      <w:lang w:val="ru-RU" w:eastAsia="ar-SA" w:bidi="ar-SA"/>
    </w:rPr>
  </w:style>
  <w:style w:type="character" w:customStyle="1" w:styleId="240">
    <w:name w:val="Знак2 Знак Знак4"/>
    <w:basedOn w:val="16"/>
    <w:rsid w:val="00352C02"/>
    <w:rPr>
      <w:b/>
      <w:bCs/>
      <w:sz w:val="24"/>
      <w:szCs w:val="24"/>
      <w:lang w:val="ru-RU" w:eastAsia="ar-SA" w:bidi="ar-SA"/>
    </w:rPr>
  </w:style>
  <w:style w:type="character" w:customStyle="1" w:styleId="132">
    <w:name w:val="Знак1 Знак Знак3"/>
    <w:basedOn w:val="16"/>
    <w:rsid w:val="00352C02"/>
    <w:rPr>
      <w:sz w:val="24"/>
      <w:szCs w:val="24"/>
      <w:lang w:val="ru-RU" w:eastAsia="ar-SA" w:bidi="ar-SA"/>
    </w:rPr>
  </w:style>
  <w:style w:type="paragraph" w:customStyle="1" w:styleId="37">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8">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9">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41">
    <w:name w:val="Знак24"/>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34"/>
    <w:qFormat/>
    <w:rsid w:val="00352C02"/>
    <w:pPr>
      <w:spacing w:after="160" w:line="240" w:lineRule="exact"/>
    </w:pPr>
    <w:rPr>
      <w:rFonts w:ascii="Verdana" w:hAnsi="Verdana"/>
      <w:sz w:val="20"/>
      <w:szCs w:val="20"/>
      <w:lang w:val="en-US" w:eastAsia="en-US"/>
    </w:rPr>
  </w:style>
  <w:style w:type="paragraph" w:customStyle="1" w:styleId="afffffc">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d">
    <w:name w:val="Placeholder Text"/>
    <w:basedOn w:val="a1"/>
    <w:uiPriority w:val="99"/>
    <w:semiHidden/>
    <w:rsid w:val="00AC2DB9"/>
    <w:rPr>
      <w:color w:val="808080"/>
    </w:rPr>
  </w:style>
  <w:style w:type="numbering" w:customStyle="1" w:styleId="1ffb">
    <w:name w:val="Нет списка1"/>
    <w:next w:val="a3"/>
    <w:uiPriority w:val="99"/>
    <w:semiHidden/>
    <w:unhideWhenUsed/>
    <w:rsid w:val="001E2343"/>
  </w:style>
  <w:style w:type="paragraph" w:styleId="afffffe">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
    <w:name w:val="Автозамена"/>
    <w:rsid w:val="001E2343"/>
    <w:rPr>
      <w:sz w:val="24"/>
      <w:szCs w:val="24"/>
    </w:rPr>
  </w:style>
  <w:style w:type="paragraph" w:customStyle="1" w:styleId="52">
    <w:name w:val="Знак5"/>
    <w:basedOn w:val="a"/>
    <w:rsid w:val="001E2343"/>
    <w:rPr>
      <w:rFonts w:ascii="Verdana" w:hAnsi="Verdana" w:cs="Verdana"/>
      <w:sz w:val="20"/>
      <w:szCs w:val="20"/>
      <w:lang w:val="en-US" w:eastAsia="en-US"/>
    </w:rPr>
  </w:style>
  <w:style w:type="character" w:customStyle="1" w:styleId="affffff0">
    <w:name w:val="Цветовое выделение"/>
    <w:rsid w:val="001E2343"/>
    <w:rPr>
      <w:b/>
      <w:bCs/>
      <w:color w:val="000080"/>
    </w:rPr>
  </w:style>
  <w:style w:type="character" w:customStyle="1" w:styleId="affffff1">
    <w:name w:val="Гипертекстовая ссылка"/>
    <w:basedOn w:val="affffff0"/>
    <w:rsid w:val="001E2343"/>
    <w:rPr>
      <w:b/>
      <w:bCs/>
      <w:color w:val="008000"/>
    </w:rPr>
  </w:style>
  <w:style w:type="paragraph" w:customStyle="1" w:styleId="affffff2">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3">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c">
    <w:name w:val="Основной текст Знак1"/>
    <w:basedOn w:val="a1"/>
    <w:uiPriority w:val="99"/>
    <w:semiHidden/>
    <w:rsid w:val="001E2343"/>
    <w:rPr>
      <w:sz w:val="24"/>
      <w:szCs w:val="24"/>
    </w:rPr>
  </w:style>
  <w:style w:type="character" w:customStyle="1" w:styleId="219">
    <w:name w:val="Основной текст 2 Знак1"/>
    <w:basedOn w:val="a1"/>
    <w:semiHidden/>
    <w:rsid w:val="001E2343"/>
    <w:rPr>
      <w:sz w:val="24"/>
      <w:szCs w:val="24"/>
    </w:rPr>
  </w:style>
  <w:style w:type="paragraph" w:customStyle="1" w:styleId="affffff4">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5">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d">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1">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a"/>
    <w:uiPriority w:val="34"/>
    <w:qFormat/>
    <w:rsid w:val="00923791"/>
    <w:pPr>
      <w:ind w:firstLine="709"/>
      <w:jc w:val="both"/>
    </w:pPr>
    <w:rPr>
      <w:snapToGrid w:val="0"/>
    </w:rPr>
  </w:style>
  <w:style w:type="paragraph" w:customStyle="1" w:styleId="3a">
    <w:name w:val="Обычный3"/>
    <w:uiPriority w:val="34"/>
    <w:qFormat/>
    <w:rsid w:val="00923791"/>
    <w:rPr>
      <w:sz w:val="28"/>
    </w:rPr>
  </w:style>
  <w:style w:type="paragraph" w:customStyle="1" w:styleId="3b">
    <w:name w:val="Основной текст3"/>
    <w:basedOn w:val="3a"/>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3">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4">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5">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6">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3">
    <w:name w:val="Основной текст (5)_"/>
    <w:basedOn w:val="a1"/>
    <w:link w:val="54"/>
    <w:locked/>
    <w:rsid w:val="00E65941"/>
    <w:rPr>
      <w:sz w:val="31"/>
      <w:szCs w:val="31"/>
      <w:shd w:val="clear" w:color="auto" w:fill="FFFFFF"/>
    </w:rPr>
  </w:style>
  <w:style w:type="paragraph" w:customStyle="1" w:styleId="54">
    <w:name w:val="Основной текст (5)"/>
    <w:basedOn w:val="a"/>
    <w:link w:val="53"/>
    <w:rsid w:val="00E65941"/>
    <w:pPr>
      <w:shd w:val="clear" w:color="auto" w:fill="FFFFFF"/>
      <w:spacing w:before="300" w:after="120" w:line="0" w:lineRule="atLeast"/>
      <w:jc w:val="center"/>
    </w:pPr>
    <w:rPr>
      <w:sz w:val="31"/>
      <w:szCs w:val="31"/>
    </w:rPr>
  </w:style>
  <w:style w:type="character" w:customStyle="1" w:styleId="1ffe">
    <w:name w:val="Текст выноски Знак1"/>
    <w:basedOn w:val="a1"/>
    <w:semiHidden/>
    <w:locked/>
    <w:rsid w:val="00E65941"/>
    <w:rPr>
      <w:rFonts w:ascii="Tahoma" w:hAnsi="Tahoma" w:cs="Tahoma"/>
      <w:sz w:val="16"/>
      <w:szCs w:val="16"/>
    </w:rPr>
  </w:style>
  <w:style w:type="character" w:customStyle="1" w:styleId="1fff">
    <w:name w:val="Текст примечания Знак1"/>
    <w:basedOn w:val="a1"/>
    <w:locked/>
    <w:rsid w:val="00E65941"/>
    <w:rPr>
      <w:lang w:eastAsia="ar-SA"/>
    </w:rPr>
  </w:style>
  <w:style w:type="paragraph" w:styleId="affffff7">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c">
    <w:name w:val="Нет списка3"/>
    <w:next w:val="a3"/>
    <w:uiPriority w:val="99"/>
    <w:semiHidden/>
    <w:unhideWhenUsed/>
    <w:rsid w:val="00A36827"/>
  </w:style>
  <w:style w:type="table" w:customStyle="1" w:styleId="1fff0">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8">
    <w:name w:val="Маркеры списка"/>
    <w:rsid w:val="00A36827"/>
    <w:rPr>
      <w:rFonts w:ascii="StarSymbol" w:eastAsia="StarSymbol" w:hAnsi="StarSymbol" w:cs="StarSymbol"/>
      <w:sz w:val="18"/>
      <w:szCs w:val="18"/>
    </w:rPr>
  </w:style>
  <w:style w:type="character" w:customStyle="1" w:styleId="1fff1">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1">
    <w:name w:val="ConsPlusCell1"/>
    <w:next w:val="a"/>
    <w:uiPriority w:val="99"/>
    <w:qFormat/>
    <w:rsid w:val="00A36827"/>
    <w:pPr>
      <w:widowControl w:val="0"/>
      <w:suppressAutoHyphens/>
      <w:autoSpaceDE w:val="0"/>
    </w:pPr>
    <w:rPr>
      <w:rFonts w:ascii="Arial" w:eastAsia="Arial" w:hAnsi="Arial"/>
    </w:rPr>
  </w:style>
  <w:style w:type="paragraph" w:customStyle="1" w:styleId="ConsPlusNonformat1">
    <w:name w:val="ConsPlusNonformat1"/>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9">
    <w:name w:val="annotation reference"/>
    <w:uiPriority w:val="99"/>
    <w:unhideWhenUsed/>
    <w:rsid w:val="00A36827"/>
    <w:rPr>
      <w:sz w:val="16"/>
      <w:szCs w:val="16"/>
    </w:rPr>
  </w:style>
  <w:style w:type="paragraph" w:styleId="affffffa">
    <w:name w:val="endnote text"/>
    <w:basedOn w:val="a"/>
    <w:link w:val="affffffb"/>
    <w:uiPriority w:val="99"/>
    <w:unhideWhenUsed/>
    <w:rsid w:val="00A36827"/>
    <w:pPr>
      <w:suppressAutoHyphens/>
    </w:pPr>
    <w:rPr>
      <w:sz w:val="20"/>
      <w:szCs w:val="20"/>
      <w:lang w:val="x-none" w:eastAsia="ar-SA"/>
    </w:rPr>
  </w:style>
  <w:style w:type="character" w:customStyle="1" w:styleId="affffffb">
    <w:name w:val="Текст концевой сноски Знак"/>
    <w:basedOn w:val="a1"/>
    <w:link w:val="affffffa"/>
    <w:uiPriority w:val="99"/>
    <w:rsid w:val="00A36827"/>
    <w:rPr>
      <w:lang w:val="x-none" w:eastAsia="ar-SA"/>
    </w:rPr>
  </w:style>
  <w:style w:type="character" w:styleId="affffffc">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d">
    <w:name w:val="Основной текст_"/>
    <w:link w:val="46"/>
    <w:rsid w:val="00A36827"/>
    <w:rPr>
      <w:sz w:val="23"/>
      <w:szCs w:val="23"/>
      <w:shd w:val="clear" w:color="auto" w:fill="FFFFFF"/>
    </w:rPr>
  </w:style>
  <w:style w:type="paragraph" w:customStyle="1" w:styleId="46">
    <w:name w:val="Основной текст4"/>
    <w:basedOn w:val="a"/>
    <w:link w:val="affffffd"/>
    <w:uiPriority w:val="99"/>
    <w:rsid w:val="00A36827"/>
    <w:pPr>
      <w:shd w:val="clear" w:color="auto" w:fill="FFFFFF"/>
      <w:spacing w:line="0" w:lineRule="atLeast"/>
    </w:pPr>
    <w:rPr>
      <w:sz w:val="23"/>
      <w:szCs w:val="23"/>
    </w:rPr>
  </w:style>
  <w:style w:type="character" w:customStyle="1" w:styleId="1fff2">
    <w:name w:val="Название Знак1"/>
    <w:basedOn w:val="a1"/>
    <w:rsid w:val="00A44566"/>
    <w:rPr>
      <w:rFonts w:asciiTheme="majorHAnsi" w:eastAsiaTheme="majorEastAsia" w:hAnsiTheme="majorHAnsi" w:cstheme="majorBidi"/>
      <w:spacing w:val="-10"/>
      <w:kern w:val="28"/>
      <w:sz w:val="56"/>
      <w:szCs w:val="56"/>
    </w:rPr>
  </w:style>
  <w:style w:type="character" w:customStyle="1" w:styleId="ConsPlusTitle0">
    <w:name w:val="ConsPlusTitle Знак"/>
    <w:link w:val="ConsPlusTitle"/>
    <w:locked/>
    <w:rsid w:val="00A44566"/>
    <w:rPr>
      <w:rFonts w:ascii="Arial" w:hAnsi="Arial" w:cs="Arial"/>
      <w:b/>
      <w:bCs/>
    </w:rPr>
  </w:style>
  <w:style w:type="paragraph" w:customStyle="1" w:styleId="2110">
    <w:name w:val="Основной текст 211"/>
    <w:basedOn w:val="a"/>
    <w:uiPriority w:val="34"/>
    <w:qFormat/>
    <w:rsid w:val="00A4456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A44566"/>
    <w:pPr>
      <w:suppressAutoHyphens/>
      <w:spacing w:line="360" w:lineRule="auto"/>
      <w:ind w:left="360" w:firstLine="709"/>
      <w:jc w:val="center"/>
    </w:pPr>
    <w:rPr>
      <w:b/>
      <w:bCs/>
      <w:caps/>
      <w:sz w:val="24"/>
      <w:szCs w:val="24"/>
      <w:lang w:eastAsia="ar-SA"/>
    </w:rPr>
  </w:style>
  <w:style w:type="character" w:customStyle="1" w:styleId="1fff3">
    <w:name w:val="Подзаголовок Знак1"/>
    <w:basedOn w:val="a1"/>
    <w:rsid w:val="00A44566"/>
    <w:rPr>
      <w:rFonts w:asciiTheme="minorHAnsi" w:eastAsiaTheme="minorEastAsia" w:hAnsiTheme="minorHAnsi" w:cstheme="minorBidi"/>
      <w:color w:val="5A5A5A" w:themeColor="text1" w:themeTint="A5"/>
      <w:spacing w:val="15"/>
      <w:sz w:val="22"/>
      <w:szCs w:val="22"/>
    </w:rPr>
  </w:style>
  <w:style w:type="character" w:customStyle="1" w:styleId="1fff4">
    <w:name w:val="Нижний колонтитул Знак1"/>
    <w:basedOn w:val="a1"/>
    <w:semiHidden/>
    <w:rsid w:val="00A44566"/>
    <w:rPr>
      <w:sz w:val="28"/>
      <w:szCs w:val="28"/>
    </w:rPr>
  </w:style>
  <w:style w:type="character" w:customStyle="1" w:styleId="1fff5">
    <w:name w:val="Основной текст с отступом Знак1"/>
    <w:basedOn w:val="a1"/>
    <w:semiHidden/>
    <w:rsid w:val="00A44566"/>
    <w:rPr>
      <w:sz w:val="28"/>
      <w:szCs w:val="28"/>
    </w:rPr>
  </w:style>
  <w:style w:type="paragraph" w:customStyle="1" w:styleId="232">
    <w:name w:val="Знак23"/>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A44566"/>
    <w:pPr>
      <w:spacing w:after="160" w:line="240" w:lineRule="exact"/>
    </w:pPr>
    <w:rPr>
      <w:rFonts w:ascii="Verdana" w:hAnsi="Verdana"/>
      <w:sz w:val="20"/>
      <w:szCs w:val="20"/>
      <w:lang w:val="en-US" w:eastAsia="en-US"/>
    </w:rPr>
  </w:style>
  <w:style w:type="character" w:customStyle="1" w:styleId="1fff6">
    <w:name w:val="Обычный1 Знак"/>
    <w:basedOn w:val="a1"/>
    <w:link w:val="112"/>
    <w:locked/>
    <w:rsid w:val="00A44566"/>
    <w:rPr>
      <w:sz w:val="28"/>
    </w:rPr>
  </w:style>
  <w:style w:type="paragraph" w:customStyle="1" w:styleId="112">
    <w:name w:val="Обычный11"/>
    <w:link w:val="1fff6"/>
    <w:qFormat/>
    <w:rsid w:val="00A44566"/>
    <w:rPr>
      <w:sz w:val="28"/>
    </w:rPr>
  </w:style>
  <w:style w:type="paragraph" w:customStyle="1" w:styleId="113">
    <w:name w:val="Основной текст11"/>
    <w:basedOn w:val="112"/>
    <w:qFormat/>
    <w:rsid w:val="00A44566"/>
    <w:pPr>
      <w:snapToGrid w:val="0"/>
      <w:jc w:val="both"/>
    </w:pPr>
    <w:rPr>
      <w:rFonts w:ascii="a_Timer" w:hAnsi="a_Timer"/>
    </w:rPr>
  </w:style>
  <w:style w:type="paragraph" w:customStyle="1" w:styleId="21a">
    <w:name w:val="Цитата21"/>
    <w:basedOn w:val="a"/>
    <w:uiPriority w:val="34"/>
    <w:qFormat/>
    <w:rsid w:val="00A44566"/>
    <w:pPr>
      <w:suppressAutoHyphens/>
      <w:spacing w:line="360" w:lineRule="auto"/>
      <w:ind w:left="526" w:right="43" w:firstLine="709"/>
      <w:jc w:val="both"/>
    </w:pPr>
    <w:rPr>
      <w:szCs w:val="20"/>
      <w:lang w:eastAsia="ar-SA"/>
    </w:rPr>
  </w:style>
  <w:style w:type="paragraph" w:customStyle="1" w:styleId="21b">
    <w:name w:val="Марки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1c">
    <w:name w:val="Нуме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25">
    <w:name w:val="Знак22"/>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uiPriority w:val="34"/>
    <w:qFormat/>
    <w:rsid w:val="00A44566"/>
    <w:pPr>
      <w:spacing w:after="160" w:line="240" w:lineRule="exact"/>
    </w:pPr>
    <w:rPr>
      <w:rFonts w:ascii="Verdana" w:hAnsi="Verdana"/>
      <w:sz w:val="20"/>
      <w:szCs w:val="20"/>
      <w:lang w:val="en-US" w:eastAsia="en-US"/>
    </w:rPr>
  </w:style>
  <w:style w:type="paragraph" w:customStyle="1" w:styleId="3d">
    <w:name w:val="Название объекта3"/>
    <w:basedOn w:val="a"/>
    <w:uiPriority w:val="34"/>
    <w:qFormat/>
    <w:rsid w:val="00A44566"/>
    <w:pPr>
      <w:suppressAutoHyphens/>
      <w:spacing w:line="360" w:lineRule="auto"/>
      <w:ind w:left="1080" w:firstLine="709"/>
      <w:jc w:val="both"/>
    </w:pPr>
    <w:rPr>
      <w:rFonts w:ascii="Arial" w:hAnsi="Arial" w:cs="Arial"/>
      <w:spacing w:val="-5"/>
      <w:sz w:val="20"/>
      <w:szCs w:val="20"/>
      <w:lang w:eastAsia="ar-SA"/>
    </w:rPr>
  </w:style>
  <w:style w:type="paragraph" w:customStyle="1" w:styleId="2f2">
    <w:name w:val="Абзац списка2"/>
    <w:basedOn w:val="a"/>
    <w:uiPriority w:val="34"/>
    <w:qFormat/>
    <w:rsid w:val="00A44566"/>
    <w:pPr>
      <w:ind w:left="720"/>
      <w:contextualSpacing/>
    </w:pPr>
    <w:rPr>
      <w:sz w:val="24"/>
      <w:szCs w:val="24"/>
    </w:rPr>
  </w:style>
  <w:style w:type="character" w:customStyle="1" w:styleId="710">
    <w:name w:val="Заголовок 7 Знак1"/>
    <w:basedOn w:val="a1"/>
    <w:semiHidden/>
    <w:rsid w:val="00A44566"/>
    <w:rPr>
      <w:rFonts w:asciiTheme="majorHAnsi" w:eastAsiaTheme="majorEastAsia" w:hAnsiTheme="majorHAnsi" w:cstheme="majorBidi"/>
      <w:i/>
      <w:iCs/>
      <w:color w:val="243F60" w:themeColor="accent1" w:themeShade="7F"/>
      <w:sz w:val="28"/>
      <w:szCs w:val="28"/>
    </w:rPr>
  </w:style>
  <w:style w:type="character" w:customStyle="1" w:styleId="81">
    <w:name w:val="Заголовок 8 Знак1"/>
    <w:basedOn w:val="a1"/>
    <w:semiHidden/>
    <w:rsid w:val="00A44566"/>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A44566"/>
    <w:rPr>
      <w:rFonts w:asciiTheme="majorHAnsi" w:eastAsiaTheme="majorEastAsia" w:hAnsiTheme="majorHAnsi" w:cstheme="majorBidi"/>
      <w:i/>
      <w:iCs/>
      <w:color w:val="272727" w:themeColor="text1" w:themeTint="D8"/>
      <w:sz w:val="21"/>
      <w:szCs w:val="21"/>
    </w:rPr>
  </w:style>
  <w:style w:type="character" w:customStyle="1" w:styleId="21d">
    <w:name w:val="Основной текст с отступом 2 Знак1"/>
    <w:basedOn w:val="a1"/>
    <w:semiHidden/>
    <w:rsid w:val="00A44566"/>
    <w:rPr>
      <w:sz w:val="28"/>
      <w:szCs w:val="28"/>
    </w:rPr>
  </w:style>
  <w:style w:type="character" w:customStyle="1" w:styleId="317">
    <w:name w:val="Основной текст с отступом 3 Знак1"/>
    <w:basedOn w:val="a1"/>
    <w:semiHidden/>
    <w:rsid w:val="00A44566"/>
    <w:rPr>
      <w:sz w:val="16"/>
      <w:szCs w:val="16"/>
    </w:rPr>
  </w:style>
  <w:style w:type="character" w:customStyle="1" w:styleId="3e">
    <w:name w:val="Знак Знак Знак Знак3"/>
    <w:basedOn w:val="16"/>
    <w:rsid w:val="00A44566"/>
    <w:rPr>
      <w:sz w:val="24"/>
      <w:szCs w:val="24"/>
      <w:lang w:val="ru-RU" w:eastAsia="ar-SA" w:bidi="ar-SA"/>
    </w:rPr>
  </w:style>
  <w:style w:type="character" w:customStyle="1" w:styleId="47">
    <w:name w:val="Знак4"/>
    <w:basedOn w:val="16"/>
    <w:rsid w:val="00A44566"/>
    <w:rPr>
      <w:sz w:val="24"/>
      <w:szCs w:val="24"/>
      <w:lang w:val="ru-RU" w:eastAsia="ar-SA" w:bidi="ar-SA"/>
    </w:rPr>
  </w:style>
  <w:style w:type="character" w:customStyle="1" w:styleId="1fff7">
    <w:name w:val="Электронная подпись Знак1"/>
    <w:basedOn w:val="a1"/>
    <w:semiHidden/>
    <w:rsid w:val="00A44566"/>
    <w:rPr>
      <w:sz w:val="28"/>
      <w:szCs w:val="28"/>
    </w:rPr>
  </w:style>
  <w:style w:type="character" w:customStyle="1" w:styleId="1fff8">
    <w:name w:val="Текст Знак1"/>
    <w:basedOn w:val="a1"/>
    <w:semiHidden/>
    <w:rsid w:val="00A44566"/>
    <w:rPr>
      <w:rFonts w:ascii="Consolas" w:hAnsi="Consolas" w:cs="Consolas"/>
      <w:sz w:val="21"/>
      <w:szCs w:val="21"/>
    </w:rPr>
  </w:style>
  <w:style w:type="character" w:customStyle="1" w:styleId="123">
    <w:name w:val="Знак12"/>
    <w:basedOn w:val="16"/>
    <w:rsid w:val="00A44566"/>
    <w:rPr>
      <w:rFonts w:ascii="Arial" w:hAnsi="Arial" w:cs="Arial" w:hint="default"/>
      <w:b/>
      <w:bCs/>
      <w:i/>
      <w:iCs/>
      <w:sz w:val="28"/>
      <w:szCs w:val="28"/>
      <w:lang w:val="ru-RU" w:eastAsia="ar-SA" w:bidi="ar-SA"/>
    </w:rPr>
  </w:style>
  <w:style w:type="character" w:customStyle="1" w:styleId="124">
    <w:name w:val="Знак Знак12"/>
    <w:basedOn w:val="16"/>
    <w:rsid w:val="00A44566"/>
    <w:rPr>
      <w:sz w:val="24"/>
      <w:szCs w:val="24"/>
      <w:u w:val="single"/>
      <w:lang w:val="ru-RU" w:eastAsia="ar-SA" w:bidi="ar-SA"/>
    </w:rPr>
  </w:style>
  <w:style w:type="character" w:customStyle="1" w:styleId="2122">
    <w:name w:val="Знак2 Знак Знак12"/>
    <w:basedOn w:val="16"/>
    <w:rsid w:val="00A44566"/>
    <w:rPr>
      <w:rFonts w:ascii="Arial" w:hAnsi="Arial" w:cs="Arial" w:hint="default"/>
      <w:b/>
      <w:bCs/>
      <w:i/>
      <w:iCs/>
      <w:sz w:val="28"/>
      <w:szCs w:val="28"/>
      <w:lang w:val="ru-RU" w:eastAsia="ar-SA" w:bidi="ar-SA"/>
    </w:rPr>
  </w:style>
  <w:style w:type="character" w:customStyle="1" w:styleId="320">
    <w:name w:val="Знак3 Знак Знак2"/>
    <w:basedOn w:val="16"/>
    <w:rsid w:val="00A44566"/>
    <w:rPr>
      <w:b/>
      <w:bCs w:val="0"/>
      <w:sz w:val="24"/>
      <w:szCs w:val="24"/>
      <w:u w:val="single"/>
      <w:lang w:val="ru-RU" w:eastAsia="ar-SA" w:bidi="ar-SA"/>
    </w:rPr>
  </w:style>
  <w:style w:type="character" w:customStyle="1" w:styleId="233">
    <w:name w:val="Знак2 Знак Знак3"/>
    <w:basedOn w:val="16"/>
    <w:rsid w:val="00A44566"/>
    <w:rPr>
      <w:b/>
      <w:bCs/>
      <w:sz w:val="24"/>
      <w:szCs w:val="24"/>
      <w:lang w:val="ru-RU" w:eastAsia="ar-SA" w:bidi="ar-SA"/>
    </w:rPr>
  </w:style>
  <w:style w:type="character" w:customStyle="1" w:styleId="125">
    <w:name w:val="Знак1 Знак Знак2"/>
    <w:basedOn w:val="16"/>
    <w:rsid w:val="00A44566"/>
    <w:rPr>
      <w:sz w:val="24"/>
      <w:szCs w:val="24"/>
      <w:lang w:val="ru-RU" w:eastAsia="ar-SA" w:bidi="ar-SA"/>
    </w:rPr>
  </w:style>
  <w:style w:type="character" w:customStyle="1" w:styleId="318">
    <w:name w:val="Основной текст 3 Знак1"/>
    <w:basedOn w:val="a1"/>
    <w:semiHidden/>
    <w:rsid w:val="00A44566"/>
    <w:rPr>
      <w:sz w:val="16"/>
      <w:szCs w:val="16"/>
    </w:rPr>
  </w:style>
  <w:style w:type="character" w:customStyle="1" w:styleId="1fff9">
    <w:name w:val="Текст сноски Знак1"/>
    <w:basedOn w:val="a1"/>
    <w:semiHidden/>
    <w:rsid w:val="00A44566"/>
  </w:style>
  <w:style w:type="character" w:customStyle="1" w:styleId="3f">
    <w:name w:val="Знак3"/>
    <w:basedOn w:val="16"/>
    <w:rsid w:val="00A44566"/>
    <w:rPr>
      <w:rFonts w:ascii="Arial" w:hAnsi="Arial" w:cs="Arial" w:hint="default"/>
      <w:b/>
      <w:bCs/>
      <w:i/>
      <w:iCs/>
      <w:sz w:val="28"/>
      <w:szCs w:val="28"/>
      <w:lang w:val="ru-RU" w:eastAsia="ar-SA" w:bidi="ar-SA"/>
    </w:rPr>
  </w:style>
  <w:style w:type="character" w:customStyle="1" w:styleId="114">
    <w:name w:val="Знак11"/>
    <w:basedOn w:val="16"/>
    <w:rsid w:val="00A44566"/>
    <w:rPr>
      <w:rFonts w:ascii="Arial" w:hAnsi="Arial" w:cs="Arial" w:hint="default"/>
      <w:b/>
      <w:bCs/>
      <w:i/>
      <w:iCs/>
      <w:sz w:val="28"/>
      <w:szCs w:val="28"/>
      <w:lang w:val="ru-RU" w:eastAsia="ar-SA" w:bidi="ar-SA"/>
    </w:rPr>
  </w:style>
  <w:style w:type="character" w:customStyle="1" w:styleId="115">
    <w:name w:val="Знак Знак11"/>
    <w:basedOn w:val="16"/>
    <w:rsid w:val="00A44566"/>
    <w:rPr>
      <w:sz w:val="24"/>
      <w:szCs w:val="24"/>
      <w:u w:val="single"/>
      <w:lang w:val="ru-RU" w:eastAsia="ar-SA" w:bidi="ar-SA"/>
    </w:rPr>
  </w:style>
  <w:style w:type="character" w:customStyle="1" w:styleId="2112">
    <w:name w:val="Знак2 Знак Знак11"/>
    <w:basedOn w:val="16"/>
    <w:rsid w:val="00A44566"/>
    <w:rPr>
      <w:rFonts w:ascii="Arial" w:hAnsi="Arial" w:cs="Arial" w:hint="default"/>
      <w:b/>
      <w:bCs/>
      <w:i/>
      <w:iCs/>
      <w:sz w:val="28"/>
      <w:szCs w:val="28"/>
      <w:lang w:val="ru-RU" w:eastAsia="ar-SA" w:bidi="ar-SA"/>
    </w:rPr>
  </w:style>
  <w:style w:type="character" w:customStyle="1" w:styleId="2f3">
    <w:name w:val="Знак Знак Знак Знак2"/>
    <w:basedOn w:val="16"/>
    <w:rsid w:val="00A44566"/>
    <w:rPr>
      <w:sz w:val="24"/>
      <w:szCs w:val="24"/>
      <w:lang w:val="ru-RU" w:eastAsia="ar-SA" w:bidi="ar-SA"/>
    </w:rPr>
  </w:style>
  <w:style w:type="character" w:customStyle="1" w:styleId="319">
    <w:name w:val="Знак3 Знак Знак1"/>
    <w:basedOn w:val="16"/>
    <w:rsid w:val="00A44566"/>
    <w:rPr>
      <w:b/>
      <w:bCs w:val="0"/>
      <w:sz w:val="24"/>
      <w:szCs w:val="24"/>
      <w:u w:val="single"/>
      <w:lang w:val="ru-RU" w:eastAsia="ar-SA" w:bidi="ar-SA"/>
    </w:rPr>
  </w:style>
  <w:style w:type="character" w:customStyle="1" w:styleId="226">
    <w:name w:val="Знак2 Знак Знак2"/>
    <w:basedOn w:val="16"/>
    <w:rsid w:val="00A44566"/>
    <w:rPr>
      <w:b/>
      <w:bCs/>
      <w:sz w:val="24"/>
      <w:szCs w:val="24"/>
      <w:lang w:val="ru-RU" w:eastAsia="ar-SA" w:bidi="ar-SA"/>
    </w:rPr>
  </w:style>
  <w:style w:type="character" w:customStyle="1" w:styleId="116">
    <w:name w:val="Знак1 Знак Знак1"/>
    <w:basedOn w:val="16"/>
    <w:rsid w:val="00A44566"/>
    <w:rPr>
      <w:sz w:val="24"/>
      <w:szCs w:val="24"/>
      <w:lang w:val="ru-RU" w:eastAsia="ar-SA" w:bidi="ar-SA"/>
    </w:rPr>
  </w:style>
  <w:style w:type="character" w:customStyle="1" w:styleId="FontStyle14">
    <w:name w:val="Font Style14"/>
    <w:basedOn w:val="a1"/>
    <w:rsid w:val="00A44566"/>
    <w:rPr>
      <w:rFonts w:ascii="Times New Roman" w:hAnsi="Times New Roman" w:cs="Times New Roman" w:hint="default"/>
      <w:b/>
      <w:bCs/>
      <w:sz w:val="26"/>
      <w:szCs w:val="26"/>
    </w:rPr>
  </w:style>
  <w:style w:type="character" w:customStyle="1" w:styleId="docaccesstitle1">
    <w:name w:val="docaccess_title1"/>
    <w:basedOn w:val="a1"/>
    <w:rsid w:val="00A44566"/>
    <w:rPr>
      <w:rFonts w:ascii="Times New Roman" w:hAnsi="Times New Roman" w:cs="Times New Roman" w:hint="default"/>
      <w:sz w:val="28"/>
      <w:szCs w:val="28"/>
    </w:rPr>
  </w:style>
  <w:style w:type="character" w:customStyle="1" w:styleId="submenu-table">
    <w:name w:val="submenu-table"/>
    <w:basedOn w:val="a1"/>
    <w:rsid w:val="00A44566"/>
  </w:style>
  <w:style w:type="character" w:customStyle="1" w:styleId="docaccessactnever">
    <w:name w:val="docaccess_act_never"/>
    <w:basedOn w:val="a1"/>
    <w:rsid w:val="00A44566"/>
  </w:style>
  <w:style w:type="character" w:customStyle="1" w:styleId="docaccessbase">
    <w:name w:val="docaccess_base"/>
    <w:basedOn w:val="a1"/>
    <w:rsid w:val="00A44566"/>
  </w:style>
  <w:style w:type="table" w:customStyle="1" w:styleId="2f4">
    <w:name w:val="Сетка таблицы2"/>
    <w:basedOn w:val="a2"/>
    <w:uiPriority w:val="59"/>
    <w:rsid w:val="00A445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Нет списка4"/>
    <w:next w:val="a3"/>
    <w:semiHidden/>
    <w:rsid w:val="003510D9"/>
  </w:style>
  <w:style w:type="paragraph" w:customStyle="1" w:styleId="Style2">
    <w:name w:val="Style2"/>
    <w:basedOn w:val="a"/>
    <w:rsid w:val="003510D9"/>
    <w:pPr>
      <w:widowControl w:val="0"/>
      <w:autoSpaceDE w:val="0"/>
      <w:autoSpaceDN w:val="0"/>
      <w:adjustRightInd w:val="0"/>
      <w:spacing w:line="322" w:lineRule="exact"/>
    </w:pPr>
    <w:rPr>
      <w:sz w:val="24"/>
      <w:szCs w:val="24"/>
    </w:rPr>
  </w:style>
  <w:style w:type="paragraph" w:customStyle="1" w:styleId="Style3">
    <w:name w:val="Style3"/>
    <w:basedOn w:val="a"/>
    <w:rsid w:val="003510D9"/>
    <w:pPr>
      <w:widowControl w:val="0"/>
      <w:autoSpaceDE w:val="0"/>
      <w:autoSpaceDN w:val="0"/>
      <w:adjustRightInd w:val="0"/>
      <w:spacing w:line="321" w:lineRule="exact"/>
      <w:ind w:firstLine="595"/>
      <w:jc w:val="both"/>
    </w:pPr>
    <w:rPr>
      <w:sz w:val="24"/>
      <w:szCs w:val="24"/>
    </w:rPr>
  </w:style>
  <w:style w:type="paragraph" w:customStyle="1" w:styleId="Style5">
    <w:name w:val="Style5"/>
    <w:basedOn w:val="a"/>
    <w:rsid w:val="003510D9"/>
    <w:pPr>
      <w:widowControl w:val="0"/>
      <w:autoSpaceDE w:val="0"/>
      <w:autoSpaceDN w:val="0"/>
      <w:adjustRightInd w:val="0"/>
      <w:spacing w:line="322" w:lineRule="exact"/>
      <w:ind w:firstLine="595"/>
      <w:jc w:val="both"/>
    </w:pPr>
    <w:rPr>
      <w:sz w:val="24"/>
      <w:szCs w:val="24"/>
    </w:rPr>
  </w:style>
  <w:style w:type="character" w:customStyle="1" w:styleId="FontStyle11">
    <w:name w:val="Font Style11"/>
    <w:rsid w:val="003510D9"/>
    <w:rPr>
      <w:rFonts w:ascii="Times New Roman" w:hAnsi="Times New Roman" w:cs="Times New Roman"/>
      <w:sz w:val="26"/>
      <w:szCs w:val="26"/>
    </w:rPr>
  </w:style>
  <w:style w:type="character" w:customStyle="1" w:styleId="FontStyle12">
    <w:name w:val="Font Style12"/>
    <w:rsid w:val="003510D9"/>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20284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8207522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13838900">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9085801">
      <w:bodyDiv w:val="1"/>
      <w:marLeft w:val="0"/>
      <w:marRight w:val="0"/>
      <w:marTop w:val="0"/>
      <w:marBottom w:val="0"/>
      <w:divBdr>
        <w:top w:val="none" w:sz="0" w:space="0" w:color="auto"/>
        <w:left w:val="none" w:sz="0" w:space="0" w:color="auto"/>
        <w:bottom w:val="none" w:sz="0" w:space="0" w:color="auto"/>
        <w:right w:val="none" w:sz="0" w:space="0" w:color="auto"/>
      </w:divBdr>
    </w:div>
    <w:div w:id="160432209">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83520783">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03760259">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26598005">
      <w:bodyDiv w:val="1"/>
      <w:marLeft w:val="0"/>
      <w:marRight w:val="0"/>
      <w:marTop w:val="0"/>
      <w:marBottom w:val="0"/>
      <w:divBdr>
        <w:top w:val="none" w:sz="0" w:space="0" w:color="auto"/>
        <w:left w:val="none" w:sz="0" w:space="0" w:color="auto"/>
        <w:bottom w:val="none" w:sz="0" w:space="0" w:color="auto"/>
        <w:right w:val="none" w:sz="0" w:space="0" w:color="auto"/>
      </w:divBdr>
    </w:div>
    <w:div w:id="328826020">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1974229">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1632955">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498736">
      <w:bodyDiv w:val="1"/>
      <w:marLeft w:val="0"/>
      <w:marRight w:val="0"/>
      <w:marTop w:val="0"/>
      <w:marBottom w:val="0"/>
      <w:divBdr>
        <w:top w:val="none" w:sz="0" w:space="0" w:color="auto"/>
        <w:left w:val="none" w:sz="0" w:space="0" w:color="auto"/>
        <w:bottom w:val="none" w:sz="0" w:space="0" w:color="auto"/>
        <w:right w:val="none" w:sz="0" w:space="0" w:color="auto"/>
      </w:divBdr>
    </w:div>
    <w:div w:id="394595126">
      <w:bodyDiv w:val="1"/>
      <w:marLeft w:val="0"/>
      <w:marRight w:val="0"/>
      <w:marTop w:val="0"/>
      <w:marBottom w:val="0"/>
      <w:divBdr>
        <w:top w:val="none" w:sz="0" w:space="0" w:color="auto"/>
        <w:left w:val="none" w:sz="0" w:space="0" w:color="auto"/>
        <w:bottom w:val="none" w:sz="0" w:space="0" w:color="auto"/>
        <w:right w:val="none" w:sz="0" w:space="0" w:color="auto"/>
      </w:divBdr>
    </w:div>
    <w:div w:id="399913765">
      <w:bodyDiv w:val="1"/>
      <w:marLeft w:val="0"/>
      <w:marRight w:val="0"/>
      <w:marTop w:val="0"/>
      <w:marBottom w:val="0"/>
      <w:divBdr>
        <w:top w:val="none" w:sz="0" w:space="0" w:color="auto"/>
        <w:left w:val="none" w:sz="0" w:space="0" w:color="auto"/>
        <w:bottom w:val="none" w:sz="0" w:space="0" w:color="auto"/>
        <w:right w:val="none" w:sz="0" w:space="0" w:color="auto"/>
      </w:divBdr>
    </w:div>
    <w:div w:id="40333201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72868146">
      <w:bodyDiv w:val="1"/>
      <w:marLeft w:val="0"/>
      <w:marRight w:val="0"/>
      <w:marTop w:val="0"/>
      <w:marBottom w:val="0"/>
      <w:divBdr>
        <w:top w:val="none" w:sz="0" w:space="0" w:color="auto"/>
        <w:left w:val="none" w:sz="0" w:space="0" w:color="auto"/>
        <w:bottom w:val="none" w:sz="0" w:space="0" w:color="auto"/>
        <w:right w:val="none" w:sz="0" w:space="0" w:color="auto"/>
      </w:divBdr>
    </w:div>
    <w:div w:id="476460420">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45795719">
      <w:bodyDiv w:val="1"/>
      <w:marLeft w:val="0"/>
      <w:marRight w:val="0"/>
      <w:marTop w:val="0"/>
      <w:marBottom w:val="0"/>
      <w:divBdr>
        <w:top w:val="none" w:sz="0" w:space="0" w:color="auto"/>
        <w:left w:val="none" w:sz="0" w:space="0" w:color="auto"/>
        <w:bottom w:val="none" w:sz="0" w:space="0" w:color="auto"/>
        <w:right w:val="none" w:sz="0" w:space="0" w:color="auto"/>
      </w:divBdr>
    </w:div>
    <w:div w:id="555745516">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3755718">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006494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6812943">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1173458">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68837756">
      <w:bodyDiv w:val="1"/>
      <w:marLeft w:val="0"/>
      <w:marRight w:val="0"/>
      <w:marTop w:val="0"/>
      <w:marBottom w:val="0"/>
      <w:divBdr>
        <w:top w:val="none" w:sz="0" w:space="0" w:color="auto"/>
        <w:left w:val="none" w:sz="0" w:space="0" w:color="auto"/>
        <w:bottom w:val="none" w:sz="0" w:space="0" w:color="auto"/>
        <w:right w:val="none" w:sz="0" w:space="0" w:color="auto"/>
      </w:divBdr>
    </w:div>
    <w:div w:id="880289613">
      <w:bodyDiv w:val="1"/>
      <w:marLeft w:val="0"/>
      <w:marRight w:val="0"/>
      <w:marTop w:val="0"/>
      <w:marBottom w:val="0"/>
      <w:divBdr>
        <w:top w:val="none" w:sz="0" w:space="0" w:color="auto"/>
        <w:left w:val="none" w:sz="0" w:space="0" w:color="auto"/>
        <w:bottom w:val="none" w:sz="0" w:space="0" w:color="auto"/>
        <w:right w:val="none" w:sz="0" w:space="0" w:color="auto"/>
      </w:divBdr>
    </w:div>
    <w:div w:id="889028492">
      <w:bodyDiv w:val="1"/>
      <w:marLeft w:val="0"/>
      <w:marRight w:val="0"/>
      <w:marTop w:val="0"/>
      <w:marBottom w:val="0"/>
      <w:divBdr>
        <w:top w:val="none" w:sz="0" w:space="0" w:color="auto"/>
        <w:left w:val="none" w:sz="0" w:space="0" w:color="auto"/>
        <w:bottom w:val="none" w:sz="0" w:space="0" w:color="auto"/>
        <w:right w:val="none" w:sz="0" w:space="0" w:color="auto"/>
      </w:divBdr>
    </w:div>
    <w:div w:id="90710933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4756281">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7243867">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8379525">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1718626">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24707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756529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2581486">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36499801">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5080043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5479285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8843724">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815011">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1748835">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86687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2491986">
      <w:bodyDiv w:val="1"/>
      <w:marLeft w:val="0"/>
      <w:marRight w:val="0"/>
      <w:marTop w:val="0"/>
      <w:marBottom w:val="0"/>
      <w:divBdr>
        <w:top w:val="none" w:sz="0" w:space="0" w:color="auto"/>
        <w:left w:val="none" w:sz="0" w:space="0" w:color="auto"/>
        <w:bottom w:val="none" w:sz="0" w:space="0" w:color="auto"/>
        <w:right w:val="none" w:sz="0" w:space="0" w:color="auto"/>
      </w:divBdr>
    </w:div>
    <w:div w:id="1992520653">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703714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la-service.minjust.ru:8080/rnla-links/ws/content/act/bedb8d87-fb71-47d6-a08b-7000caa8861a.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8ED7A-4362-4CF7-A013-749FD75E8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3281</Words>
  <Characters>18704</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Чиликина Евгения Михайловна</dc:creator>
  <cp:keywords/>
  <dc:description/>
  <cp:lastModifiedBy>Рамазанова Елена Николаевна</cp:lastModifiedBy>
  <cp:revision>2</cp:revision>
  <cp:lastPrinted>2023-11-29T09:26:00Z</cp:lastPrinted>
  <dcterms:created xsi:type="dcterms:W3CDTF">2023-11-30T07:36:00Z</dcterms:created>
  <dcterms:modified xsi:type="dcterms:W3CDTF">2023-11-30T07:36:00Z</dcterms:modified>
</cp:coreProperties>
</file>